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7F4" w:rsidRPr="004600F6" w:rsidRDefault="00B657F4" w:rsidP="00B657F4">
      <w:pPr>
        <w:jc w:val="center"/>
        <w:rPr>
          <w:b/>
          <w:sz w:val="24"/>
          <w:szCs w:val="24"/>
        </w:rPr>
      </w:pPr>
      <w:r w:rsidRPr="004600F6">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B657F4" w:rsidRPr="004600F6" w:rsidRDefault="00B657F4" w:rsidP="00B657F4">
      <w:pPr>
        <w:keepNext/>
        <w:jc w:val="center"/>
        <w:outlineLvl w:val="6"/>
        <w:rPr>
          <w:b/>
          <w:caps/>
          <w:sz w:val="36"/>
          <w:szCs w:val="36"/>
        </w:rPr>
      </w:pPr>
      <w:r w:rsidRPr="004600F6">
        <w:rPr>
          <w:b/>
          <w:caps/>
          <w:sz w:val="36"/>
          <w:szCs w:val="36"/>
        </w:rPr>
        <w:t>администрация Нижн</w:t>
      </w:r>
      <w:r w:rsidRPr="004600F6">
        <w:rPr>
          <w:b/>
          <w:caps/>
          <w:sz w:val="36"/>
          <w:szCs w:val="36"/>
        </w:rPr>
        <w:t>е</w:t>
      </w:r>
      <w:r w:rsidRPr="004600F6">
        <w:rPr>
          <w:b/>
          <w:caps/>
          <w:sz w:val="36"/>
          <w:szCs w:val="36"/>
        </w:rPr>
        <w:t>вартовского района</w:t>
      </w:r>
    </w:p>
    <w:p w:rsidR="00B657F4" w:rsidRPr="004600F6" w:rsidRDefault="00B657F4" w:rsidP="00B657F4">
      <w:pPr>
        <w:jc w:val="center"/>
        <w:rPr>
          <w:sz w:val="24"/>
          <w:szCs w:val="24"/>
        </w:rPr>
      </w:pPr>
      <w:r w:rsidRPr="004600F6">
        <w:rPr>
          <w:b/>
          <w:bCs/>
          <w:iCs/>
          <w:sz w:val="24"/>
          <w:szCs w:val="24"/>
        </w:rPr>
        <w:t>Ханты-Мансийского автономного округа – Югры</w:t>
      </w:r>
    </w:p>
    <w:p w:rsidR="00B657F4" w:rsidRPr="004600F6" w:rsidRDefault="00B657F4" w:rsidP="00B657F4">
      <w:pPr>
        <w:rPr>
          <w:sz w:val="36"/>
          <w:szCs w:val="36"/>
        </w:rPr>
      </w:pPr>
    </w:p>
    <w:p w:rsidR="00B657F4" w:rsidRPr="004600F6" w:rsidRDefault="00B657F4" w:rsidP="00B657F4">
      <w:pPr>
        <w:keepNext/>
        <w:ind w:left="2880" w:hanging="2880"/>
        <w:jc w:val="center"/>
        <w:outlineLvl w:val="0"/>
        <w:rPr>
          <w:b/>
          <w:bCs/>
          <w:sz w:val="44"/>
          <w:szCs w:val="44"/>
        </w:rPr>
      </w:pPr>
      <w:r w:rsidRPr="004600F6">
        <w:rPr>
          <w:b/>
          <w:bCs/>
          <w:sz w:val="44"/>
          <w:szCs w:val="44"/>
        </w:rPr>
        <w:t>ПОСТАНОВЛЕНИЕ</w:t>
      </w:r>
    </w:p>
    <w:p w:rsidR="00B657F4" w:rsidRPr="004600F6" w:rsidRDefault="00B657F4" w:rsidP="00B657F4">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B657F4" w:rsidRPr="004600F6" w:rsidTr="002937FA">
        <w:tc>
          <w:tcPr>
            <w:tcW w:w="4952" w:type="dxa"/>
            <w:tcBorders>
              <w:top w:val="nil"/>
              <w:left w:val="nil"/>
              <w:bottom w:val="nil"/>
              <w:right w:val="nil"/>
            </w:tcBorders>
          </w:tcPr>
          <w:p w:rsidR="00B657F4" w:rsidRPr="004600F6" w:rsidRDefault="00B657F4" w:rsidP="002937FA">
            <w:r w:rsidRPr="004600F6">
              <w:t xml:space="preserve">от </w:t>
            </w:r>
            <w:r>
              <w:t>29.12.2017</w:t>
            </w:r>
          </w:p>
          <w:p w:rsidR="00B657F4" w:rsidRPr="004600F6" w:rsidRDefault="00B657F4" w:rsidP="002937FA">
            <w:pPr>
              <w:rPr>
                <w:sz w:val="10"/>
                <w:szCs w:val="10"/>
              </w:rPr>
            </w:pPr>
          </w:p>
          <w:p w:rsidR="00B657F4" w:rsidRPr="004600F6" w:rsidRDefault="00B657F4" w:rsidP="002937FA">
            <w:pPr>
              <w:rPr>
                <w:sz w:val="24"/>
                <w:szCs w:val="24"/>
              </w:rPr>
            </w:pPr>
            <w:r w:rsidRPr="004600F6">
              <w:rPr>
                <w:sz w:val="24"/>
                <w:szCs w:val="24"/>
              </w:rPr>
              <w:t>г. Нижневартовск</w:t>
            </w:r>
          </w:p>
        </w:tc>
        <w:tc>
          <w:tcPr>
            <w:tcW w:w="4696" w:type="dxa"/>
            <w:tcBorders>
              <w:top w:val="nil"/>
              <w:left w:val="nil"/>
              <w:bottom w:val="nil"/>
              <w:right w:val="nil"/>
            </w:tcBorders>
            <w:hideMark/>
          </w:tcPr>
          <w:p w:rsidR="00B657F4" w:rsidRPr="004600F6" w:rsidRDefault="00B657F4" w:rsidP="002937FA">
            <w:pPr>
              <w:tabs>
                <w:tab w:val="left" w:pos="3123"/>
                <w:tab w:val="left" w:pos="3270"/>
              </w:tabs>
              <w:jc w:val="right"/>
            </w:pPr>
            <w:r w:rsidRPr="004600F6">
              <w:t xml:space="preserve">№ </w:t>
            </w:r>
            <w:r>
              <w:t>2795</w:t>
            </w:r>
            <w:r w:rsidRPr="004600F6">
              <w:t xml:space="preserve">          </w:t>
            </w:r>
          </w:p>
        </w:tc>
      </w:tr>
    </w:tbl>
    <w:p w:rsidR="00B657F4" w:rsidRPr="004600F6" w:rsidRDefault="00B657F4" w:rsidP="00B657F4">
      <w:pPr>
        <w:jc w:val="both"/>
      </w:pPr>
    </w:p>
    <w:p w:rsidR="00B657F4" w:rsidRPr="004600F6" w:rsidRDefault="00B657F4" w:rsidP="00B657F4">
      <w:pPr>
        <w:jc w:val="both"/>
        <w:rPr>
          <w:szCs w:val="24"/>
        </w:rPr>
      </w:pPr>
    </w:p>
    <w:p w:rsidR="00B657F4" w:rsidRDefault="00B657F4" w:rsidP="00B657F4">
      <w:pPr>
        <w:widowControl w:val="0"/>
        <w:tabs>
          <w:tab w:val="left" w:pos="142"/>
          <w:tab w:val="left" w:pos="284"/>
        </w:tabs>
        <w:autoSpaceDE w:val="0"/>
        <w:autoSpaceDN w:val="0"/>
        <w:adjustRightInd w:val="0"/>
        <w:ind w:right="5102"/>
        <w:jc w:val="both"/>
      </w:pPr>
      <w:bookmarkStart w:id="0" w:name="_GoBack"/>
      <w:r>
        <w:t>О внесении изменений в приложение к пост</w:t>
      </w:r>
      <w:r>
        <w:t>а</w:t>
      </w:r>
      <w:r>
        <w:t xml:space="preserve">новлению администрации </w:t>
      </w:r>
      <w:r>
        <w:rPr>
          <w:bCs/>
        </w:rPr>
        <w:t xml:space="preserve">района </w:t>
      </w:r>
      <w:r>
        <w:t xml:space="preserve">от </w:t>
      </w:r>
      <w:r>
        <w:rPr>
          <w:bCs/>
        </w:rPr>
        <w:t>02.12.2013 № 2565</w:t>
      </w:r>
      <w:r>
        <w:t xml:space="preserve"> «Об ут</w:t>
      </w:r>
      <w:r>
        <w:rPr>
          <w:bCs/>
        </w:rPr>
        <w:t>верждении муниципальной</w:t>
      </w:r>
      <w:r>
        <w:t xml:space="preserve"> пр</w:t>
      </w:r>
      <w:r>
        <w:t>о</w:t>
      </w:r>
      <w:r>
        <w:t>граммы «Защита населения и территорий от чрезвычайных ситуаций, обеспечение пожа</w:t>
      </w:r>
      <w:r>
        <w:t>р</w:t>
      </w:r>
      <w:r>
        <w:t>ной безопасности в Нижневартовском районе на 2014–2019 годы»</w:t>
      </w:r>
    </w:p>
    <w:bookmarkEnd w:id="0"/>
    <w:p w:rsidR="00B657F4" w:rsidRDefault="00B657F4" w:rsidP="00B657F4">
      <w:pPr>
        <w:widowControl w:val="0"/>
        <w:tabs>
          <w:tab w:val="left" w:pos="142"/>
          <w:tab w:val="left" w:pos="284"/>
        </w:tabs>
        <w:autoSpaceDE w:val="0"/>
        <w:autoSpaceDN w:val="0"/>
        <w:adjustRightInd w:val="0"/>
        <w:ind w:firstLine="709"/>
        <w:jc w:val="both"/>
        <w:rPr>
          <w:bCs/>
        </w:rPr>
      </w:pPr>
    </w:p>
    <w:p w:rsidR="00B657F4" w:rsidRDefault="00B657F4" w:rsidP="00B657F4">
      <w:pPr>
        <w:widowControl w:val="0"/>
        <w:tabs>
          <w:tab w:val="left" w:pos="142"/>
          <w:tab w:val="left" w:pos="284"/>
        </w:tabs>
        <w:autoSpaceDE w:val="0"/>
        <w:autoSpaceDN w:val="0"/>
        <w:adjustRightInd w:val="0"/>
        <w:ind w:firstLine="709"/>
        <w:jc w:val="both"/>
        <w:rPr>
          <w:bCs/>
        </w:rPr>
      </w:pPr>
    </w:p>
    <w:p w:rsidR="00B657F4" w:rsidRDefault="00B657F4" w:rsidP="00B657F4">
      <w:pPr>
        <w:widowControl w:val="0"/>
        <w:ind w:firstLine="709"/>
        <w:jc w:val="both"/>
      </w:pPr>
      <w:r>
        <w:t>В целях уточнения программного мер</w:t>
      </w:r>
      <w:r>
        <w:t>о</w:t>
      </w:r>
      <w:r>
        <w:t>приятия и объема финансирования муниц</w:t>
      </w:r>
      <w:r>
        <w:t>и</w:t>
      </w:r>
      <w:r>
        <w:t xml:space="preserve">пальной программы в рамках 2017 года: </w:t>
      </w:r>
    </w:p>
    <w:p w:rsidR="00B657F4" w:rsidRDefault="00B657F4" w:rsidP="00B657F4">
      <w:pPr>
        <w:autoSpaceDE w:val="0"/>
        <w:autoSpaceDN w:val="0"/>
        <w:adjustRightInd w:val="0"/>
        <w:ind w:firstLine="709"/>
        <w:jc w:val="both"/>
      </w:pPr>
    </w:p>
    <w:p w:rsidR="00B657F4" w:rsidRDefault="00B657F4" w:rsidP="00B657F4">
      <w:pPr>
        <w:autoSpaceDE w:val="0"/>
        <w:autoSpaceDN w:val="0"/>
        <w:adjustRightInd w:val="0"/>
        <w:ind w:firstLine="709"/>
        <w:jc w:val="both"/>
      </w:pPr>
      <w:r>
        <w:t xml:space="preserve">1. Внести в приложение к постановлению администрации района                           от </w:t>
      </w:r>
      <w:r>
        <w:rPr>
          <w:bCs/>
        </w:rPr>
        <w:t>02.12.2013 № 2565</w:t>
      </w:r>
      <w:r>
        <w:t xml:space="preserve"> «Об ут</w:t>
      </w:r>
      <w:r>
        <w:rPr>
          <w:bCs/>
        </w:rPr>
        <w:t>верждении муниц</w:t>
      </w:r>
      <w:r>
        <w:rPr>
          <w:bCs/>
        </w:rPr>
        <w:t>и</w:t>
      </w:r>
      <w:r>
        <w:rPr>
          <w:bCs/>
        </w:rPr>
        <w:t>пальной</w:t>
      </w:r>
      <w:r>
        <w:t xml:space="preserve"> программы «Защита населения и те</w:t>
      </w:r>
      <w:r>
        <w:t>р</w:t>
      </w:r>
      <w:r>
        <w:t>риторий от чрезвычайных ситуаций, обеспеч</w:t>
      </w:r>
      <w:r>
        <w:t>е</w:t>
      </w:r>
      <w:r>
        <w:t>ние пожарной безопасности в Нижневарто</w:t>
      </w:r>
      <w:r>
        <w:t>в</w:t>
      </w:r>
      <w:r>
        <w:t>ском районе на 2014–2019 годы» следующие             изменения:</w:t>
      </w:r>
      <w:r w:rsidRPr="000F7508">
        <w:t xml:space="preserve"> </w:t>
      </w:r>
      <w:r>
        <w:t xml:space="preserve">  </w:t>
      </w:r>
    </w:p>
    <w:p w:rsidR="00B657F4" w:rsidRDefault="00B657F4" w:rsidP="00B657F4">
      <w:pPr>
        <w:ind w:firstLine="709"/>
        <w:jc w:val="both"/>
      </w:pPr>
      <w:r>
        <w:t>1.1. Р</w:t>
      </w:r>
      <w:r w:rsidRPr="000F7536">
        <w:t>аздел «Финансовое обеспе</w:t>
      </w:r>
      <w:r>
        <w:t>чение м</w:t>
      </w:r>
      <w:r>
        <w:t>у</w:t>
      </w:r>
      <w:r>
        <w:t>ниципальной программы» П</w:t>
      </w:r>
      <w:r w:rsidRPr="000F7536">
        <w:t>аспорта муниц</w:t>
      </w:r>
      <w:r w:rsidRPr="000F7536">
        <w:t>и</w:t>
      </w:r>
      <w:r w:rsidRPr="000F7536">
        <w:t xml:space="preserve">пальной программы изложить в </w:t>
      </w:r>
      <w:r>
        <w:t>следующей</w:t>
      </w:r>
      <w:r w:rsidRPr="000F7536">
        <w:t xml:space="preserve"> р</w:t>
      </w:r>
      <w:r w:rsidRPr="000F7536">
        <w:t>е</w:t>
      </w:r>
      <w:r w:rsidRPr="000F7536">
        <w:t xml:space="preserve">дакции: </w:t>
      </w:r>
    </w:p>
    <w:p w:rsidR="00B657F4" w:rsidRDefault="00B657F4" w:rsidP="00B657F4">
      <w:pPr>
        <w:ind w:firstLine="709"/>
        <w:jc w:val="both"/>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B657F4" w:rsidTr="002937FA">
        <w:trPr>
          <w:jc w:val="center"/>
        </w:trPr>
        <w:tc>
          <w:tcPr>
            <w:tcW w:w="4520" w:type="dxa"/>
          </w:tcPr>
          <w:p w:rsidR="00B657F4" w:rsidRDefault="00B657F4" w:rsidP="002937FA">
            <w:pPr>
              <w:jc w:val="both"/>
              <w:rPr>
                <w:lang w:eastAsia="ar-SA"/>
              </w:rPr>
            </w:pPr>
            <w:r>
              <w:t xml:space="preserve">«Финансовое </w:t>
            </w:r>
            <w:r w:rsidRPr="00D34E39">
              <w:t>обеспечение муниц</w:t>
            </w:r>
            <w:r w:rsidRPr="00D34E39">
              <w:t>и</w:t>
            </w:r>
            <w:r w:rsidRPr="00D34E39">
              <w:t>пальной программы</w:t>
            </w:r>
          </w:p>
        </w:tc>
        <w:tc>
          <w:tcPr>
            <w:tcW w:w="5086" w:type="dxa"/>
          </w:tcPr>
          <w:p w:rsidR="00B657F4" w:rsidRPr="00A863A1" w:rsidRDefault="00B657F4" w:rsidP="002937FA">
            <w:pPr>
              <w:jc w:val="both"/>
            </w:pPr>
            <w:r>
              <w:t>о</w:t>
            </w:r>
            <w:r w:rsidRPr="000F7536">
              <w:t>бщий объем финансирования мер</w:t>
            </w:r>
            <w:r w:rsidRPr="000F7536">
              <w:t>о</w:t>
            </w:r>
            <w:r w:rsidRPr="000F7536">
              <w:t>приятий муниципальной программы с</w:t>
            </w:r>
            <w:r w:rsidRPr="000F7536">
              <w:t>о</w:t>
            </w:r>
            <w:r w:rsidRPr="000F7536">
              <w:t xml:space="preserve">ставляет </w:t>
            </w:r>
            <w:r>
              <w:t>206 174,1</w:t>
            </w:r>
            <w:r w:rsidRPr="00A863A1">
              <w:t xml:space="preserve"> тыс. руб., в том чи</w:t>
            </w:r>
            <w:r w:rsidRPr="00A863A1">
              <w:t>с</w:t>
            </w:r>
            <w:r w:rsidRPr="00A863A1">
              <w:t xml:space="preserve">ле: </w:t>
            </w:r>
          </w:p>
          <w:p w:rsidR="00B657F4" w:rsidRDefault="00B657F4" w:rsidP="002937FA">
            <w:pPr>
              <w:jc w:val="both"/>
            </w:pPr>
            <w:r w:rsidRPr="00A863A1">
              <w:t>за счет средств бюджета района –      176 332,</w:t>
            </w:r>
            <w:r>
              <w:t>9</w:t>
            </w:r>
            <w:r w:rsidRPr="00A863A1">
              <w:t xml:space="preserve"> тыс. руб.;</w:t>
            </w:r>
          </w:p>
          <w:p w:rsidR="00B657F4" w:rsidRDefault="00B657F4" w:rsidP="002937FA">
            <w:pPr>
              <w:jc w:val="both"/>
            </w:pPr>
            <w:r w:rsidRPr="000F7536">
              <w:t>бюджета автон</w:t>
            </w:r>
            <w:r>
              <w:t>омного о</w:t>
            </w:r>
            <w:r>
              <w:t>к</w:t>
            </w:r>
            <w:r>
              <w:t>руга – 29 807,2 тыс. руб.;</w:t>
            </w:r>
          </w:p>
          <w:p w:rsidR="00B657F4" w:rsidRDefault="00B657F4" w:rsidP="002937FA">
            <w:pPr>
              <w:jc w:val="both"/>
            </w:pPr>
            <w:r w:rsidRPr="000F7536">
              <w:t>бюджета поселений</w:t>
            </w:r>
            <w:r>
              <w:t xml:space="preserve"> − </w:t>
            </w:r>
            <w:r w:rsidRPr="000F7536">
              <w:t>34,0 тыс. руб.»</w:t>
            </w:r>
            <w:r>
              <w:t>.</w:t>
            </w:r>
          </w:p>
          <w:p w:rsidR="00B657F4" w:rsidRDefault="00B657F4" w:rsidP="002937FA">
            <w:pPr>
              <w:jc w:val="both"/>
              <w:rPr>
                <w:lang w:eastAsia="ar-SA"/>
              </w:rPr>
            </w:pPr>
          </w:p>
        </w:tc>
      </w:tr>
    </w:tbl>
    <w:p w:rsidR="00B657F4" w:rsidRDefault="00B657F4" w:rsidP="00B657F4">
      <w:pPr>
        <w:widowControl w:val="0"/>
        <w:ind w:firstLine="709"/>
        <w:jc w:val="both"/>
        <w:rPr>
          <w:lang w:eastAsia="ar-SA"/>
        </w:rPr>
      </w:pPr>
      <w:r>
        <w:rPr>
          <w:lang w:eastAsia="ar-SA"/>
        </w:rPr>
        <w:lastRenderedPageBreak/>
        <w:t>1.2. В приложении 2 к муниципальной программе строки 1.1, 1.1.22, 1.1.24, «Итого по основному мероприятию 1.1», «Итого по по</w:t>
      </w:r>
      <w:r>
        <w:rPr>
          <w:lang w:eastAsia="ar-SA"/>
        </w:rPr>
        <w:t>д</w:t>
      </w:r>
      <w:r>
        <w:rPr>
          <w:lang w:eastAsia="ar-SA"/>
        </w:rPr>
        <w:t>программе 1», 2.1, 2.1.16,</w:t>
      </w:r>
      <w:r w:rsidRPr="003E5A21">
        <w:rPr>
          <w:lang w:eastAsia="ar-SA"/>
        </w:rPr>
        <w:t xml:space="preserve"> </w:t>
      </w:r>
      <w:r>
        <w:rPr>
          <w:lang w:eastAsia="ar-SA"/>
        </w:rPr>
        <w:t>«Итого по основному мероприятию 2.1», «Итого по подпрограмме 2», 3.1,</w:t>
      </w:r>
      <w:r w:rsidRPr="00C84EA2">
        <w:rPr>
          <w:sz w:val="24"/>
          <w:szCs w:val="24"/>
        </w:rPr>
        <w:t xml:space="preserve"> </w:t>
      </w:r>
      <w:r>
        <w:rPr>
          <w:sz w:val="24"/>
          <w:szCs w:val="24"/>
        </w:rPr>
        <w:t>«</w:t>
      </w:r>
      <w:r w:rsidRPr="00C84EA2">
        <w:t>Итого по основному мероприятию 3.1</w:t>
      </w:r>
      <w:r>
        <w:t>»,</w:t>
      </w:r>
      <w:r>
        <w:rPr>
          <w:lang w:eastAsia="ar-SA"/>
        </w:rPr>
        <w:t xml:space="preserve"> «Всего по муниципальной программе», «</w:t>
      </w:r>
      <w:r w:rsidRPr="001452F4">
        <w:t>отве</w:t>
      </w:r>
      <w:r w:rsidRPr="001452F4">
        <w:t>т</w:t>
      </w:r>
      <w:r w:rsidRPr="001452F4">
        <w:t>ственный исполнитель: администрация района (муниципальное казенное учреждение Нижн</w:t>
      </w:r>
      <w:r w:rsidRPr="001452F4">
        <w:t>е</w:t>
      </w:r>
      <w:r w:rsidRPr="001452F4">
        <w:t>вартовского района «Управление по делам гр</w:t>
      </w:r>
      <w:r w:rsidRPr="001452F4">
        <w:t>а</w:t>
      </w:r>
      <w:r w:rsidRPr="001452F4">
        <w:t>жданской обороны и чрезвычайным ситуац</w:t>
      </w:r>
      <w:r w:rsidRPr="001452F4">
        <w:t>и</w:t>
      </w:r>
      <w:r w:rsidRPr="001452F4">
        <w:t>ям»)</w:t>
      </w:r>
      <w:r>
        <w:t>»,</w:t>
      </w:r>
      <w:r>
        <w:rPr>
          <w:lang w:eastAsia="ar-SA"/>
        </w:rPr>
        <w:t xml:space="preserve"> «Соисполнитель 1:</w:t>
      </w:r>
      <w:r w:rsidRPr="001452F4">
        <w:rPr>
          <w:sz w:val="24"/>
          <w:szCs w:val="24"/>
        </w:rPr>
        <w:t xml:space="preserve"> </w:t>
      </w:r>
      <w:r w:rsidRPr="001452F4">
        <w:t>администрация ра</w:t>
      </w:r>
      <w:r w:rsidRPr="001452F4">
        <w:t>й</w:t>
      </w:r>
      <w:r w:rsidRPr="001452F4">
        <w:t>она (муниципальное казенное учреждение «Управление капитального строительства по застройке Нижневартовского района»)</w:t>
      </w:r>
      <w:r>
        <w:t>»</w:t>
      </w:r>
      <w:r>
        <w:rPr>
          <w:lang w:eastAsia="ar-SA"/>
        </w:rPr>
        <w:t xml:space="preserve"> изл</w:t>
      </w:r>
      <w:r>
        <w:rPr>
          <w:lang w:eastAsia="ar-SA"/>
        </w:rPr>
        <w:t>о</w:t>
      </w:r>
      <w:r>
        <w:rPr>
          <w:lang w:eastAsia="ar-SA"/>
        </w:rPr>
        <w:t>жить в новой р</w:t>
      </w:r>
      <w:r>
        <w:rPr>
          <w:lang w:eastAsia="ar-SA"/>
        </w:rPr>
        <w:t>е</w:t>
      </w:r>
      <w:r>
        <w:rPr>
          <w:lang w:eastAsia="ar-SA"/>
        </w:rPr>
        <w:t xml:space="preserve">дакции согласно приложению. </w:t>
      </w:r>
    </w:p>
    <w:p w:rsidR="00B657F4" w:rsidRDefault="00B657F4" w:rsidP="00B657F4">
      <w:pPr>
        <w:widowControl w:val="0"/>
        <w:tabs>
          <w:tab w:val="left" w:pos="1134"/>
        </w:tabs>
        <w:autoSpaceDE w:val="0"/>
        <w:autoSpaceDN w:val="0"/>
        <w:adjustRightInd w:val="0"/>
        <w:ind w:firstLine="709"/>
        <w:jc w:val="both"/>
      </w:pPr>
    </w:p>
    <w:p w:rsidR="00B657F4" w:rsidRPr="004600F6" w:rsidRDefault="00B657F4" w:rsidP="00B657F4">
      <w:pPr>
        <w:ind w:firstLine="708"/>
        <w:jc w:val="both"/>
      </w:pPr>
      <w:r w:rsidRPr="004600F6">
        <w:t>2. Службе документационного обеспеч</w:t>
      </w:r>
      <w:r w:rsidRPr="004600F6">
        <w:t>е</w:t>
      </w:r>
      <w:r w:rsidRPr="004600F6">
        <w:t>ния управления организации деятельности а</w:t>
      </w:r>
      <w:r w:rsidRPr="004600F6">
        <w:t>д</w:t>
      </w:r>
      <w:r w:rsidRPr="004600F6">
        <w:t>министрации района (Ю.В. Мороз) разместить постановление на официальном веб-сайте а</w:t>
      </w:r>
      <w:r w:rsidRPr="004600F6">
        <w:t>д</w:t>
      </w:r>
      <w:r w:rsidRPr="004600F6">
        <w:t xml:space="preserve">министрации района: </w:t>
      </w:r>
      <w:hyperlink r:id="rId9" w:history="1">
        <w:r w:rsidRPr="004600F6">
          <w:rPr>
            <w:lang w:val="en-US"/>
          </w:rPr>
          <w:t>www</w:t>
        </w:r>
        <w:r w:rsidRPr="004600F6">
          <w:t>.</w:t>
        </w:r>
        <w:r w:rsidRPr="004600F6">
          <w:rPr>
            <w:lang w:val="en-US"/>
          </w:rPr>
          <w:t>nvraion</w:t>
        </w:r>
        <w:r w:rsidRPr="004600F6">
          <w:t>.</w:t>
        </w:r>
        <w:r w:rsidRPr="004600F6">
          <w:rPr>
            <w:lang w:val="en-US"/>
          </w:rPr>
          <w:t>ru</w:t>
        </w:r>
      </w:hyperlink>
      <w:r w:rsidRPr="004600F6">
        <w:t>.</w:t>
      </w:r>
    </w:p>
    <w:p w:rsidR="00B657F4" w:rsidRPr="004600F6" w:rsidRDefault="00B657F4" w:rsidP="00B657F4">
      <w:pPr>
        <w:ind w:firstLine="708"/>
        <w:jc w:val="both"/>
      </w:pPr>
    </w:p>
    <w:p w:rsidR="00B657F4" w:rsidRPr="004600F6" w:rsidRDefault="00B657F4" w:rsidP="00B657F4">
      <w:pPr>
        <w:ind w:firstLine="708"/>
        <w:jc w:val="both"/>
      </w:pPr>
      <w:r w:rsidRPr="004600F6">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B657F4" w:rsidRPr="004600F6" w:rsidRDefault="00B657F4" w:rsidP="00B657F4">
      <w:pPr>
        <w:ind w:firstLine="708"/>
        <w:jc w:val="both"/>
      </w:pPr>
    </w:p>
    <w:p w:rsidR="00B657F4" w:rsidRPr="004600F6" w:rsidRDefault="00B657F4" w:rsidP="00B657F4">
      <w:pPr>
        <w:ind w:firstLine="708"/>
        <w:jc w:val="both"/>
      </w:pPr>
      <w:r w:rsidRPr="004600F6">
        <w:t>4. Постановление вступает в силу после его официального опубликования (обнародов</w:t>
      </w:r>
      <w:r w:rsidRPr="004600F6">
        <w:t>а</w:t>
      </w:r>
      <w:r w:rsidRPr="004600F6">
        <w:t>ния).</w:t>
      </w:r>
    </w:p>
    <w:p w:rsidR="00B657F4" w:rsidRPr="004600F6" w:rsidRDefault="00B657F4" w:rsidP="00B657F4">
      <w:pPr>
        <w:ind w:firstLine="709"/>
        <w:jc w:val="both"/>
      </w:pPr>
    </w:p>
    <w:p w:rsidR="00B657F4" w:rsidRDefault="00B657F4" w:rsidP="00B657F4">
      <w:pPr>
        <w:ind w:firstLine="709"/>
        <w:jc w:val="both"/>
      </w:pPr>
      <w:r>
        <w:t>5. Контроль за выполнением постановл</w:t>
      </w:r>
      <w:r>
        <w:t>е</w:t>
      </w:r>
      <w:r>
        <w:t xml:space="preserve">ния возложить на заместителя главы района по </w:t>
      </w:r>
      <w:r w:rsidRPr="00836554">
        <w:rPr>
          <w:rFonts w:eastAsia="Calibri"/>
        </w:rPr>
        <w:t>потребительскому рынку, местной промышле</w:t>
      </w:r>
      <w:r w:rsidRPr="00836554">
        <w:rPr>
          <w:rFonts w:eastAsia="Calibri"/>
        </w:rPr>
        <w:t>н</w:t>
      </w:r>
      <w:r w:rsidRPr="00836554">
        <w:rPr>
          <w:rFonts w:eastAsia="Calibri"/>
        </w:rPr>
        <w:t xml:space="preserve">ности, </w:t>
      </w:r>
      <w:r>
        <w:rPr>
          <w:rFonts w:eastAsia="Calibri"/>
        </w:rPr>
        <w:t xml:space="preserve">  тран</w:t>
      </w:r>
      <w:r>
        <w:rPr>
          <w:rFonts w:eastAsia="Calibri"/>
        </w:rPr>
        <w:t>с</w:t>
      </w:r>
      <w:r w:rsidRPr="00836554">
        <w:rPr>
          <w:rFonts w:eastAsia="Calibri"/>
        </w:rPr>
        <w:t>порту и связи Х.Ж. Абдуллина.</w:t>
      </w:r>
    </w:p>
    <w:p w:rsidR="00B657F4" w:rsidRDefault="00B657F4" w:rsidP="00B657F4">
      <w:pPr>
        <w:ind w:firstLine="709"/>
        <w:jc w:val="both"/>
      </w:pPr>
    </w:p>
    <w:p w:rsidR="00B657F4" w:rsidRDefault="00B657F4" w:rsidP="00B657F4">
      <w:pPr>
        <w:ind w:firstLine="709"/>
        <w:jc w:val="both"/>
      </w:pPr>
    </w:p>
    <w:p w:rsidR="00B657F4" w:rsidRDefault="00B657F4" w:rsidP="00B657F4">
      <w:pPr>
        <w:ind w:firstLine="709"/>
        <w:jc w:val="both"/>
      </w:pPr>
    </w:p>
    <w:p w:rsidR="00B657F4" w:rsidRPr="004600F6" w:rsidRDefault="00B657F4" w:rsidP="00B657F4">
      <w:pPr>
        <w:jc w:val="both"/>
        <w:rPr>
          <w:bCs/>
        </w:rPr>
      </w:pPr>
      <w:r w:rsidRPr="004600F6">
        <w:t xml:space="preserve">Глава района                                                       </w:t>
      </w:r>
      <w:r>
        <w:t xml:space="preserve">       </w:t>
      </w:r>
      <w:r w:rsidRPr="004600F6">
        <w:t xml:space="preserve">                          Б.А. Саломатин</w:t>
      </w:r>
    </w:p>
    <w:p w:rsidR="00B657F4" w:rsidRDefault="00B657F4" w:rsidP="00B657F4">
      <w:pPr>
        <w:tabs>
          <w:tab w:val="left" w:pos="0"/>
        </w:tabs>
        <w:autoSpaceDE w:val="0"/>
        <w:autoSpaceDN w:val="0"/>
        <w:adjustRightInd w:val="0"/>
        <w:jc w:val="both"/>
      </w:pPr>
    </w:p>
    <w:p w:rsidR="00836554" w:rsidRPr="00836554" w:rsidRDefault="00836554" w:rsidP="00836554">
      <w:pPr>
        <w:sectPr w:rsidR="00836554" w:rsidRPr="00836554">
          <w:headerReference w:type="default" r:id="rId10"/>
          <w:pgSz w:w="11906" w:h="16838"/>
          <w:pgMar w:top="1134" w:right="567" w:bottom="1134" w:left="1701" w:header="709" w:footer="709" w:gutter="0"/>
          <w:cols w:space="720"/>
        </w:sectPr>
      </w:pPr>
    </w:p>
    <w:p w:rsidR="0018023D" w:rsidRDefault="0018023D" w:rsidP="006553AC">
      <w:pPr>
        <w:ind w:left="4956" w:firstLine="708"/>
      </w:pPr>
    </w:p>
    <w:p w:rsidR="0018023D" w:rsidRDefault="0018023D" w:rsidP="006553AC">
      <w:pPr>
        <w:ind w:left="4956" w:firstLine="708"/>
      </w:pPr>
    </w:p>
    <w:p w:rsidR="00836554" w:rsidRPr="00836554" w:rsidRDefault="00836554" w:rsidP="006553AC">
      <w:pPr>
        <w:ind w:left="4956" w:firstLine="708"/>
      </w:pPr>
      <w:r w:rsidRPr="00836554">
        <w:t>Приложение 1 к постановлению</w:t>
      </w:r>
    </w:p>
    <w:p w:rsidR="00836554" w:rsidRPr="00836554" w:rsidRDefault="00836554" w:rsidP="00FF0CF9">
      <w:pPr>
        <w:ind w:left="5670"/>
      </w:pPr>
      <w:r w:rsidRPr="00836554">
        <w:t>администрации района</w:t>
      </w:r>
    </w:p>
    <w:p w:rsidR="00836554" w:rsidRPr="00836554" w:rsidRDefault="00836554" w:rsidP="00FF0CF9">
      <w:pPr>
        <w:ind w:left="5670"/>
      </w:pPr>
      <w:r w:rsidRPr="00836554">
        <w:t>от _____</w:t>
      </w:r>
      <w:r w:rsidR="00FF0CF9">
        <w:t>___</w:t>
      </w:r>
      <w:r w:rsidRPr="00836554">
        <w:t>____ № __________</w:t>
      </w:r>
    </w:p>
    <w:p w:rsidR="00836554" w:rsidRPr="00836554" w:rsidRDefault="00836554" w:rsidP="00836554"/>
    <w:p w:rsidR="00836554" w:rsidRPr="00836554" w:rsidRDefault="00836554" w:rsidP="00836554"/>
    <w:p w:rsidR="00836554" w:rsidRPr="00FF0CF9" w:rsidRDefault="00836554" w:rsidP="00FF0CF9">
      <w:pPr>
        <w:jc w:val="center"/>
        <w:rPr>
          <w:b/>
        </w:rPr>
      </w:pPr>
      <w:r w:rsidRPr="00FF0CF9">
        <w:rPr>
          <w:b/>
        </w:rPr>
        <w:t>Паспорт муниципальной программы</w:t>
      </w:r>
    </w:p>
    <w:p w:rsidR="00836554" w:rsidRPr="00FF0CF9" w:rsidRDefault="00836554" w:rsidP="00FF0CF9">
      <w:pPr>
        <w:jc w:val="center"/>
        <w:rPr>
          <w:b/>
        </w:rPr>
      </w:pPr>
      <w:r w:rsidRPr="00FF0CF9">
        <w:rPr>
          <w:b/>
        </w:rPr>
        <w:t>«Защита населения и территорий от чрезв</w:t>
      </w:r>
      <w:r w:rsidRPr="00FF0CF9">
        <w:rPr>
          <w:b/>
        </w:rPr>
        <w:t>ы</w:t>
      </w:r>
      <w:r w:rsidRPr="00FF0CF9">
        <w:rPr>
          <w:b/>
        </w:rPr>
        <w:t>чайных ситуаций, обеспечение пожарной безопасности в Нижневартовском районе на 2014−2019 годы» (далее – муниципальная программа)</w:t>
      </w:r>
    </w:p>
    <w:p w:rsidR="00836554" w:rsidRPr="00836554" w:rsidRDefault="00836554" w:rsidP="00836554"/>
    <w:tbl>
      <w:tblPr>
        <w:tblW w:w="10207" w:type="dxa"/>
        <w:jc w:val="center"/>
        <w:tblInd w:w="-318" w:type="dxa"/>
        <w:tblLook w:val="04A0"/>
      </w:tblPr>
      <w:tblGrid>
        <w:gridCol w:w="3971"/>
        <w:gridCol w:w="6236"/>
      </w:tblGrid>
      <w:tr w:rsidR="00836554" w:rsidRPr="00836554" w:rsidTr="00FF0CF9">
        <w:trPr>
          <w:jc w:val="center"/>
        </w:trPr>
        <w:tc>
          <w:tcPr>
            <w:tcW w:w="3971" w:type="dxa"/>
          </w:tcPr>
          <w:p w:rsidR="00836554" w:rsidRPr="00836554" w:rsidRDefault="00836554" w:rsidP="00FF0CF9">
            <w:pPr>
              <w:jc w:val="both"/>
            </w:pPr>
            <w:r w:rsidRPr="00836554">
              <w:t>Наименование мун</w:t>
            </w:r>
            <w:r w:rsidRPr="00836554">
              <w:t>и</w:t>
            </w:r>
            <w:r w:rsidRPr="00836554">
              <w:t xml:space="preserve">ципальной программы </w:t>
            </w:r>
          </w:p>
          <w:p w:rsidR="00836554" w:rsidRPr="00836554" w:rsidRDefault="00836554" w:rsidP="00FF0CF9">
            <w:pPr>
              <w:jc w:val="both"/>
            </w:pPr>
          </w:p>
        </w:tc>
        <w:tc>
          <w:tcPr>
            <w:tcW w:w="6236" w:type="dxa"/>
          </w:tcPr>
          <w:p w:rsidR="00836554" w:rsidRPr="00836554" w:rsidRDefault="00836554" w:rsidP="00FF0CF9">
            <w:pPr>
              <w:jc w:val="both"/>
            </w:pPr>
            <w:r w:rsidRPr="00836554">
              <w:t>«Защита населения и территорий от чрезвыча</w:t>
            </w:r>
            <w:r w:rsidRPr="00836554">
              <w:t>й</w:t>
            </w:r>
            <w:r w:rsidRPr="00836554">
              <w:t>ных ситуаций, обеспечение пожарной безопасн</w:t>
            </w:r>
            <w:r w:rsidRPr="00836554">
              <w:t>о</w:t>
            </w:r>
            <w:r w:rsidRPr="00836554">
              <w:t>сти в Нижневартовском районе на 2014−2019 г</w:t>
            </w:r>
            <w:r w:rsidRPr="00836554">
              <w:t>о</w:t>
            </w:r>
            <w:r w:rsidRPr="00836554">
              <w:t>ды»</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Ответственный испо</w:t>
            </w:r>
            <w:r w:rsidRPr="00836554">
              <w:t>л</w:t>
            </w:r>
            <w:r w:rsidRPr="00836554">
              <w:t>нитель муниципальной программы</w:t>
            </w:r>
          </w:p>
          <w:p w:rsidR="00836554" w:rsidRPr="00836554" w:rsidRDefault="00836554" w:rsidP="00FF0CF9">
            <w:pPr>
              <w:jc w:val="both"/>
            </w:pPr>
          </w:p>
        </w:tc>
        <w:tc>
          <w:tcPr>
            <w:tcW w:w="6236" w:type="dxa"/>
          </w:tcPr>
          <w:p w:rsidR="00836554" w:rsidRPr="00836554" w:rsidRDefault="00836554" w:rsidP="00FF0CF9">
            <w:pPr>
              <w:jc w:val="both"/>
            </w:pPr>
            <w:r w:rsidRPr="00836554">
              <w:t>муниципальное казенное учреждение Нижнева</w:t>
            </w:r>
            <w:r w:rsidRPr="00836554">
              <w:t>р</w:t>
            </w:r>
            <w:r w:rsidRPr="00836554">
              <w:t>товского района «Управление по делам гражда</w:t>
            </w:r>
            <w:r w:rsidRPr="00836554">
              <w:t>н</w:t>
            </w:r>
            <w:r w:rsidRPr="00836554">
              <w:t>ской обороны и чре</w:t>
            </w:r>
            <w:r w:rsidRPr="00836554">
              <w:t>з</w:t>
            </w:r>
            <w:r w:rsidRPr="00836554">
              <w:t>вычайным ситуациям»</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Соисполнители муниципал</w:t>
            </w:r>
            <w:r w:rsidRPr="00836554">
              <w:t>ь</w:t>
            </w:r>
            <w:r w:rsidRPr="00836554">
              <w:t>ной программы</w:t>
            </w:r>
          </w:p>
          <w:p w:rsidR="00836554" w:rsidRPr="00836554" w:rsidRDefault="00836554" w:rsidP="00FF0CF9">
            <w:pPr>
              <w:jc w:val="both"/>
            </w:pPr>
          </w:p>
        </w:tc>
        <w:tc>
          <w:tcPr>
            <w:tcW w:w="6236" w:type="dxa"/>
          </w:tcPr>
          <w:p w:rsidR="00836554" w:rsidRPr="00836554" w:rsidRDefault="00836554" w:rsidP="00FF0CF9">
            <w:pPr>
              <w:jc w:val="both"/>
            </w:pPr>
            <w:r w:rsidRPr="00836554">
              <w:t>управление культуры админ</w:t>
            </w:r>
            <w:r w:rsidRPr="00836554">
              <w:t>и</w:t>
            </w:r>
            <w:r w:rsidRPr="00836554">
              <w:t>страции района;</w:t>
            </w:r>
          </w:p>
          <w:p w:rsidR="00836554" w:rsidRPr="00836554" w:rsidRDefault="00836554" w:rsidP="00FF0CF9">
            <w:pPr>
              <w:jc w:val="both"/>
            </w:pPr>
            <w:r w:rsidRPr="00836554">
              <w:t>отдел по физической культуре и спорту админ</w:t>
            </w:r>
            <w:r w:rsidRPr="00836554">
              <w:t>и</w:t>
            </w:r>
            <w:r w:rsidRPr="00836554">
              <w:t>страции ра</w:t>
            </w:r>
            <w:r w:rsidRPr="00836554">
              <w:t>й</w:t>
            </w:r>
            <w:r w:rsidRPr="00836554">
              <w:t>она;</w:t>
            </w:r>
          </w:p>
          <w:p w:rsidR="00836554" w:rsidRPr="00836554" w:rsidRDefault="00836554" w:rsidP="00FF0CF9">
            <w:pPr>
              <w:jc w:val="both"/>
            </w:pPr>
            <w:r w:rsidRPr="00836554">
              <w:t xml:space="preserve">муниципальное </w:t>
            </w:r>
            <w:r w:rsidR="00845E5A">
              <w:t>казенное</w:t>
            </w:r>
            <w:r w:rsidRPr="00836554">
              <w:t xml:space="preserve"> учреждение «Учрежд</w:t>
            </w:r>
            <w:r w:rsidRPr="00836554">
              <w:t>е</w:t>
            </w:r>
            <w:r w:rsidRPr="00836554">
              <w:t>ние по материально-техническому обеспечению деятельности органов местного самоупра</w:t>
            </w:r>
            <w:r w:rsidRPr="00836554">
              <w:t>в</w:t>
            </w:r>
            <w:r w:rsidRPr="00836554">
              <w:t>ления»;</w:t>
            </w:r>
          </w:p>
          <w:p w:rsidR="00836554" w:rsidRPr="00836554" w:rsidRDefault="00836554" w:rsidP="00FF0CF9">
            <w:pPr>
              <w:jc w:val="both"/>
            </w:pPr>
            <w:r w:rsidRPr="00836554">
              <w:t>муниципальное казенное учреждение «Управл</w:t>
            </w:r>
            <w:r w:rsidRPr="00836554">
              <w:t>е</w:t>
            </w:r>
            <w:r w:rsidRPr="00836554">
              <w:t>ние капитального строительства по застройке Нижневартовского района»;</w:t>
            </w:r>
          </w:p>
          <w:p w:rsidR="00836554" w:rsidRPr="00836554" w:rsidRDefault="00836554" w:rsidP="00FF0CF9">
            <w:pPr>
              <w:jc w:val="both"/>
            </w:pPr>
            <w:r w:rsidRPr="00836554">
              <w:t>администрации городских п</w:t>
            </w:r>
            <w:r w:rsidRPr="00836554">
              <w:t>о</w:t>
            </w:r>
            <w:r w:rsidRPr="00836554">
              <w:t>селений Излучинск и Нов</w:t>
            </w:r>
            <w:r w:rsidRPr="00836554">
              <w:t>о</w:t>
            </w:r>
            <w:r w:rsidRPr="00836554">
              <w:t>аганск</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836554">
            <w:r w:rsidRPr="00836554">
              <w:t>Цели муниципальной пр</w:t>
            </w:r>
            <w:r w:rsidRPr="00836554">
              <w:t>о</w:t>
            </w:r>
            <w:r w:rsidRPr="00836554">
              <w:t>граммы</w:t>
            </w:r>
          </w:p>
          <w:p w:rsidR="00836554" w:rsidRPr="00836554" w:rsidRDefault="00836554" w:rsidP="00836554"/>
        </w:tc>
        <w:tc>
          <w:tcPr>
            <w:tcW w:w="6236" w:type="dxa"/>
          </w:tcPr>
          <w:p w:rsidR="00836554" w:rsidRPr="00836554" w:rsidRDefault="00836554" w:rsidP="00FF0CF9">
            <w:pPr>
              <w:jc w:val="both"/>
            </w:pPr>
            <w:r w:rsidRPr="00836554">
              <w:t>повышение уровня пожарной безопасности на территории района;</w:t>
            </w:r>
          </w:p>
          <w:p w:rsidR="00836554" w:rsidRPr="00836554" w:rsidRDefault="00836554" w:rsidP="00FF0CF9">
            <w:pPr>
              <w:jc w:val="both"/>
            </w:pPr>
            <w:r w:rsidRPr="00836554">
              <w:t>повышение защиты населения и территории ра</w:t>
            </w:r>
            <w:r w:rsidRPr="00836554">
              <w:t>й</w:t>
            </w:r>
            <w:r w:rsidRPr="00836554">
              <w:t>она от угроз природного и техногенного характ</w:t>
            </w:r>
            <w:r w:rsidRPr="00836554">
              <w:t>е</w:t>
            </w:r>
            <w:r w:rsidRPr="00836554">
              <w:t>ра;</w:t>
            </w:r>
          </w:p>
          <w:p w:rsidR="00836554" w:rsidRPr="00836554" w:rsidRDefault="00836554" w:rsidP="00FF0CF9">
            <w:pPr>
              <w:jc w:val="both"/>
            </w:pPr>
            <w:r w:rsidRPr="00836554">
              <w:t>создание условий для осуществления эффекти</w:t>
            </w:r>
            <w:r w:rsidRPr="00836554">
              <w:t>в</w:t>
            </w:r>
            <w:r w:rsidRPr="00836554">
              <w:t>ной де</w:t>
            </w:r>
            <w:r w:rsidRPr="00836554">
              <w:t>я</w:t>
            </w:r>
            <w:r w:rsidRPr="00836554">
              <w:t>тельности муниципального учреждения</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Задачи муниципальной пр</w:t>
            </w:r>
            <w:r w:rsidRPr="00836554">
              <w:t>о</w:t>
            </w:r>
            <w:r w:rsidRPr="00836554">
              <w:t>граммы</w:t>
            </w:r>
          </w:p>
          <w:p w:rsidR="00836554" w:rsidRPr="00836554" w:rsidRDefault="00836554" w:rsidP="00836554"/>
        </w:tc>
        <w:tc>
          <w:tcPr>
            <w:tcW w:w="6236" w:type="dxa"/>
          </w:tcPr>
          <w:p w:rsidR="00836554" w:rsidRPr="00836554" w:rsidRDefault="00836554" w:rsidP="00FF0CF9">
            <w:pPr>
              <w:jc w:val="both"/>
            </w:pPr>
            <w:r w:rsidRPr="00836554">
              <w:t>создание и обеспечение усл</w:t>
            </w:r>
            <w:r w:rsidRPr="00836554">
              <w:t>о</w:t>
            </w:r>
            <w:r w:rsidRPr="00836554">
              <w:t>вий для надлежащей против</w:t>
            </w:r>
            <w:r w:rsidRPr="00836554">
              <w:t>о</w:t>
            </w:r>
            <w:r w:rsidRPr="00836554">
              <w:t>пожарной защиты;</w:t>
            </w:r>
          </w:p>
          <w:p w:rsidR="00836554" w:rsidRPr="00836554" w:rsidRDefault="00836554" w:rsidP="00FF0CF9">
            <w:pPr>
              <w:jc w:val="both"/>
              <w:rPr>
                <w:rFonts w:eastAsia="MS Mincho"/>
              </w:rPr>
            </w:pPr>
            <w:r w:rsidRPr="00836554">
              <w:t>обеспечение мероприятий в области гражданской обороны, защиты населения от чрезвычайных с</w:t>
            </w:r>
            <w:r w:rsidRPr="00836554">
              <w:t>и</w:t>
            </w:r>
            <w:r w:rsidRPr="00836554">
              <w:lastRenderedPageBreak/>
              <w:t>туаций природного и техногенного х</w:t>
            </w:r>
            <w:r w:rsidRPr="00836554">
              <w:t>а</w:t>
            </w:r>
            <w:r w:rsidRPr="00836554">
              <w:t>рактера;</w:t>
            </w:r>
          </w:p>
          <w:p w:rsidR="00836554" w:rsidRPr="00836554" w:rsidRDefault="00836554" w:rsidP="00FF0CF9">
            <w:pPr>
              <w:jc w:val="both"/>
            </w:pPr>
            <w:r w:rsidRPr="00836554">
              <w:t>обеспечение условий для в</w:t>
            </w:r>
            <w:r w:rsidRPr="00836554">
              <w:t>ы</w:t>
            </w:r>
            <w:r w:rsidRPr="00836554">
              <w:t>полнения функций и полномочий, возложенных на муниципальное к</w:t>
            </w:r>
            <w:r w:rsidRPr="00836554">
              <w:t>а</w:t>
            </w:r>
            <w:r w:rsidRPr="00836554">
              <w:t>зенное учреждение Нижневартовского района «Управление по делам гражданской обороны и чре</w:t>
            </w:r>
            <w:r w:rsidRPr="00836554">
              <w:t>з</w:t>
            </w:r>
            <w:r w:rsidRPr="00836554">
              <w:t>вычайным ситуациям»</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lastRenderedPageBreak/>
              <w:t>Подпрограммы и (или) осно</w:t>
            </w:r>
            <w:r w:rsidRPr="00836554">
              <w:t>в</w:t>
            </w:r>
            <w:r w:rsidRPr="00836554">
              <w:t>ные мероприятия</w:t>
            </w:r>
          </w:p>
        </w:tc>
        <w:tc>
          <w:tcPr>
            <w:tcW w:w="6236" w:type="dxa"/>
          </w:tcPr>
          <w:p w:rsidR="00836554" w:rsidRPr="00836554" w:rsidRDefault="00836554" w:rsidP="00FF0CF9">
            <w:pPr>
              <w:jc w:val="both"/>
            </w:pPr>
            <w:r w:rsidRPr="00836554">
              <w:t>подпрограмма 1. «Укрепление пожарной без</w:t>
            </w:r>
            <w:r w:rsidRPr="00836554">
              <w:t>о</w:t>
            </w:r>
            <w:r w:rsidRPr="00836554">
              <w:t>пасности в ра</w:t>
            </w:r>
            <w:r w:rsidRPr="00836554">
              <w:t>й</w:t>
            </w:r>
            <w:r w:rsidRPr="00836554">
              <w:t>оне»;</w:t>
            </w:r>
          </w:p>
          <w:p w:rsidR="00836554" w:rsidRPr="00836554" w:rsidRDefault="00836554" w:rsidP="00FF0CF9">
            <w:pPr>
              <w:jc w:val="both"/>
            </w:pPr>
            <w:r w:rsidRPr="00836554">
              <w:t>подпрограмма 2. «Организация и обеспечение мероприятий в сфере гражданской обороны, з</w:t>
            </w:r>
            <w:r w:rsidRPr="00836554">
              <w:t>а</w:t>
            </w:r>
            <w:r w:rsidRPr="00836554">
              <w:t>щиты населения и территории района от чрезв</w:t>
            </w:r>
            <w:r w:rsidRPr="00836554">
              <w:t>ы</w:t>
            </w:r>
            <w:r w:rsidRPr="00836554">
              <w:t>чайных ситуаций природного и техногенного х</w:t>
            </w:r>
            <w:r w:rsidRPr="00836554">
              <w:t>а</w:t>
            </w:r>
            <w:r w:rsidRPr="00836554">
              <w:t>рактера»;</w:t>
            </w:r>
          </w:p>
          <w:p w:rsidR="00836554" w:rsidRDefault="00836554" w:rsidP="00FF0CF9">
            <w:pPr>
              <w:jc w:val="both"/>
            </w:pPr>
            <w:r w:rsidRPr="00836554">
              <w:t>подпрограмма 3. «Создание условий для выпо</w:t>
            </w:r>
            <w:r w:rsidRPr="00836554">
              <w:t>л</w:t>
            </w:r>
            <w:r w:rsidRPr="00836554">
              <w:t>нения функций и полномочий, во</w:t>
            </w:r>
            <w:r w:rsidRPr="00836554">
              <w:t>з</w:t>
            </w:r>
            <w:r w:rsidRPr="00836554">
              <w:t>ложенных  на муниципальное казенное учреждение «Управл</w:t>
            </w:r>
            <w:r w:rsidRPr="00836554">
              <w:t>е</w:t>
            </w:r>
            <w:r w:rsidRPr="00836554">
              <w:t>ние по делам гражданской обороны и чрезвыча</w:t>
            </w:r>
            <w:r w:rsidRPr="00836554">
              <w:t>й</w:t>
            </w:r>
            <w:r w:rsidRPr="00836554">
              <w:t>ным с</w:t>
            </w:r>
            <w:r w:rsidRPr="00836554">
              <w:t>и</w:t>
            </w:r>
            <w:r w:rsidRPr="00836554">
              <w:t>туациям»</w:t>
            </w:r>
          </w:p>
          <w:p w:rsidR="00845E5A" w:rsidRPr="00836554" w:rsidRDefault="00845E5A" w:rsidP="00FF0CF9">
            <w:pPr>
              <w:jc w:val="both"/>
            </w:pPr>
          </w:p>
        </w:tc>
      </w:tr>
      <w:tr w:rsidR="00836554" w:rsidRPr="00836554" w:rsidTr="00FF0CF9">
        <w:trPr>
          <w:jc w:val="center"/>
        </w:trPr>
        <w:tc>
          <w:tcPr>
            <w:tcW w:w="3971" w:type="dxa"/>
          </w:tcPr>
          <w:p w:rsidR="00836554" w:rsidRPr="00836554" w:rsidRDefault="00836554" w:rsidP="00FF0CF9">
            <w:pPr>
              <w:jc w:val="both"/>
            </w:pPr>
            <w:r w:rsidRPr="00836554">
              <w:t>Целевые показатели муниц</w:t>
            </w:r>
            <w:r w:rsidRPr="00836554">
              <w:t>и</w:t>
            </w:r>
            <w:r w:rsidRPr="00836554">
              <w:t>пальной программы (показат</w:t>
            </w:r>
            <w:r w:rsidRPr="00836554">
              <w:t>е</w:t>
            </w:r>
            <w:r w:rsidRPr="00836554">
              <w:t>ли непосредственных резул</w:t>
            </w:r>
            <w:r w:rsidRPr="00836554">
              <w:t>ь</w:t>
            </w:r>
            <w:r w:rsidRPr="00836554">
              <w:t>татов)</w:t>
            </w:r>
          </w:p>
          <w:p w:rsidR="00836554" w:rsidRPr="00836554" w:rsidRDefault="00836554" w:rsidP="00FF0CF9">
            <w:pPr>
              <w:jc w:val="both"/>
            </w:pPr>
          </w:p>
        </w:tc>
        <w:tc>
          <w:tcPr>
            <w:tcW w:w="6236" w:type="dxa"/>
          </w:tcPr>
          <w:p w:rsidR="00836554" w:rsidRPr="00836554" w:rsidRDefault="00836554" w:rsidP="00FF0CF9">
            <w:pPr>
              <w:jc w:val="both"/>
            </w:pPr>
            <w:r w:rsidRPr="00836554">
              <w:t>обеспечение пожарной без</w:t>
            </w:r>
            <w:r w:rsidRPr="00836554">
              <w:t>о</w:t>
            </w:r>
            <w:r w:rsidRPr="00836554">
              <w:t>пасности на объектах социальной сферы и в административных здан</w:t>
            </w:r>
            <w:r w:rsidRPr="00836554">
              <w:t>и</w:t>
            </w:r>
            <w:r w:rsidRPr="00836554">
              <w:t>ях, находящихся в собственности администр</w:t>
            </w:r>
            <w:r w:rsidRPr="00836554">
              <w:t>а</w:t>
            </w:r>
            <w:r w:rsidRPr="00836554">
              <w:t xml:space="preserve">ции района, − 17 до </w:t>
            </w:r>
            <w:r w:rsidR="00053033" w:rsidRPr="00F67682">
              <w:t>53</w:t>
            </w:r>
            <w:r w:rsidRPr="00836554">
              <w:t xml:space="preserve"> видов работ;</w:t>
            </w:r>
          </w:p>
          <w:p w:rsidR="00836554" w:rsidRPr="00F37B99" w:rsidRDefault="00836554" w:rsidP="00FF0CF9">
            <w:pPr>
              <w:jc w:val="both"/>
            </w:pPr>
            <w:r w:rsidRPr="00F37B99">
              <w:t>обеспеченность населенных пунктов района и</w:t>
            </w:r>
            <w:r w:rsidRPr="00F37B99">
              <w:t>с</w:t>
            </w:r>
            <w:r w:rsidRPr="00F37B99">
              <w:t>точниками противопо</w:t>
            </w:r>
            <w:r w:rsidR="00F82DF6" w:rsidRPr="00F37B99">
              <w:t>жарного водосна</w:t>
            </w:r>
            <w:r w:rsidR="00F82DF6" w:rsidRPr="00F37B99">
              <w:t>б</w:t>
            </w:r>
            <w:r w:rsidR="00F82DF6" w:rsidRPr="00F37B99">
              <w:t>жения − 68 до 96</w:t>
            </w:r>
            <w:r w:rsidRPr="00F37B99">
              <w:t xml:space="preserve"> штук;</w:t>
            </w:r>
          </w:p>
          <w:p w:rsidR="00836554" w:rsidRPr="00836554" w:rsidRDefault="00836554" w:rsidP="00FF0CF9">
            <w:pPr>
              <w:jc w:val="both"/>
            </w:pPr>
            <w:r w:rsidRPr="00836554">
              <w:t>обеспеченность населенных пунктов района си</w:t>
            </w:r>
            <w:r w:rsidRPr="00836554">
              <w:t>с</w:t>
            </w:r>
            <w:r w:rsidRPr="00836554">
              <w:t>темой оп</w:t>
            </w:r>
            <w:r w:rsidRPr="00836554">
              <w:t>о</w:t>
            </w:r>
            <w:r w:rsidRPr="00836554">
              <w:t>вещения до 8 штук;</w:t>
            </w:r>
          </w:p>
          <w:p w:rsidR="00836554" w:rsidRPr="00836554" w:rsidRDefault="00836554" w:rsidP="00FF0CF9">
            <w:pPr>
              <w:jc w:val="both"/>
            </w:pPr>
            <w:r w:rsidRPr="00836554">
              <w:t>привлечение жителей района к участию в обесп</w:t>
            </w:r>
            <w:r w:rsidRPr="00836554">
              <w:t>е</w:t>
            </w:r>
            <w:r w:rsidRPr="00836554">
              <w:t>чении пожарной безопасности в сельских нас</w:t>
            </w:r>
            <w:r w:rsidRPr="00836554">
              <w:t>е</w:t>
            </w:r>
            <w:r w:rsidRPr="00836554">
              <w:t>ленных пунктах района, не являющихся муниц</w:t>
            </w:r>
            <w:r w:rsidRPr="00836554">
              <w:t>и</w:t>
            </w:r>
            <w:r w:rsidRPr="00836554">
              <w:t>пальными образованиями, − 20 до 25 человек;</w:t>
            </w:r>
          </w:p>
          <w:p w:rsidR="00836554" w:rsidRPr="00836554" w:rsidRDefault="00836554" w:rsidP="00FF0CF9">
            <w:pPr>
              <w:jc w:val="both"/>
            </w:pPr>
            <w:r w:rsidRPr="00836554">
              <w:t>повышение уровня знаний в области гражданской обороны и чрезвычайных ситуаций членов к</w:t>
            </w:r>
            <w:r w:rsidRPr="00836554">
              <w:t>о</w:t>
            </w:r>
            <w:r w:rsidRPr="00836554">
              <w:t>миссий: комиссии по предупреждению и ликв</w:t>
            </w:r>
            <w:r w:rsidRPr="00836554">
              <w:t>и</w:t>
            </w:r>
            <w:r w:rsidRPr="00836554">
              <w:t>дации чрезвычайных ситуаций и обеспечению пожарной безопасности района, комиссии по п</w:t>
            </w:r>
            <w:r w:rsidRPr="00836554">
              <w:t>о</w:t>
            </w:r>
            <w:r w:rsidRPr="00836554">
              <w:t>вышению устойчивости функционирования орг</w:t>
            </w:r>
            <w:r w:rsidRPr="00836554">
              <w:t>а</w:t>
            </w:r>
            <w:r w:rsidRPr="00836554">
              <w:t>низаций в чрезвычайных с</w:t>
            </w:r>
            <w:r w:rsidRPr="00836554">
              <w:t>и</w:t>
            </w:r>
            <w:r w:rsidRPr="00836554">
              <w:t xml:space="preserve">туациях, постоянной эвакоприемной комиссии района − 12 до </w:t>
            </w:r>
            <w:r w:rsidR="00053033" w:rsidRPr="00F67682">
              <w:t>22</w:t>
            </w:r>
            <w:r w:rsidRPr="00836554">
              <w:t xml:space="preserve"> чел</w:t>
            </w:r>
            <w:r w:rsidRPr="00836554">
              <w:t>о</w:t>
            </w:r>
            <w:r w:rsidRPr="00836554">
              <w:t>век;</w:t>
            </w:r>
          </w:p>
          <w:p w:rsidR="00836554" w:rsidRPr="00836554" w:rsidRDefault="00836554" w:rsidP="00FF0CF9">
            <w:pPr>
              <w:jc w:val="both"/>
            </w:pPr>
            <w:r w:rsidRPr="00836554">
              <w:t>укрепление материально-технической базы           в о</w:t>
            </w:r>
            <w:r w:rsidRPr="00836554">
              <w:t>б</w:t>
            </w:r>
            <w:r w:rsidRPr="00836554">
              <w:t xml:space="preserve">ласти пожарной безопасности и техническое обслуживание систем оповещения населения в </w:t>
            </w:r>
            <w:r w:rsidRPr="00836554">
              <w:lastRenderedPageBreak/>
              <w:t>сельских населенных пунктах района, не явля</w:t>
            </w:r>
            <w:r w:rsidRPr="00836554">
              <w:t>ю</w:t>
            </w:r>
            <w:r w:rsidRPr="00836554">
              <w:t>щихся муниципальными образов</w:t>
            </w:r>
            <w:r w:rsidRPr="00836554">
              <w:t>а</w:t>
            </w:r>
            <w:r w:rsidRPr="00836554">
              <w:t>ниями, − 236 до 701 штук;</w:t>
            </w:r>
          </w:p>
          <w:p w:rsidR="00836554" w:rsidRPr="00836554" w:rsidRDefault="00836554" w:rsidP="00FF0CF9">
            <w:pPr>
              <w:jc w:val="both"/>
            </w:pPr>
            <w:r w:rsidRPr="00836554">
              <w:t>создание необходимого запаса (резерва) средств индивидуальной защиты для работников админ</w:t>
            </w:r>
            <w:r w:rsidRPr="00836554">
              <w:t>и</w:t>
            </w:r>
            <w:r w:rsidRPr="00836554">
              <w:t>страции муниципальных предприятий и учре</w:t>
            </w:r>
            <w:r w:rsidRPr="00836554">
              <w:t>ж</w:t>
            </w:r>
            <w:r w:rsidRPr="00836554">
              <w:t>дений района − 516 до 606 штук;</w:t>
            </w:r>
          </w:p>
          <w:p w:rsidR="00836554" w:rsidRPr="00836554" w:rsidRDefault="00836554" w:rsidP="00FF0CF9">
            <w:pPr>
              <w:jc w:val="both"/>
            </w:pPr>
            <w:r w:rsidRPr="00836554">
              <w:rPr>
                <w:rFonts w:eastAsia="MS Mincho"/>
              </w:rPr>
              <w:t>обеспечение условий по защите граждан, прож</w:t>
            </w:r>
            <w:r w:rsidRPr="00836554">
              <w:rPr>
                <w:rFonts w:eastAsia="MS Mincho"/>
              </w:rPr>
              <w:t>и</w:t>
            </w:r>
            <w:r w:rsidRPr="00836554">
              <w:rPr>
                <w:rFonts w:eastAsia="MS Mincho"/>
              </w:rPr>
              <w:t>вающих в населенных пунктах района и межс</w:t>
            </w:r>
            <w:r w:rsidRPr="00836554">
              <w:rPr>
                <w:rFonts w:eastAsia="MS Mincho"/>
              </w:rPr>
              <w:t>е</w:t>
            </w:r>
            <w:r w:rsidRPr="00836554">
              <w:rPr>
                <w:rFonts w:eastAsia="MS Mincho"/>
              </w:rPr>
              <w:t>ленной территории, в результате стихийных бе</w:t>
            </w:r>
            <w:r w:rsidRPr="00836554">
              <w:rPr>
                <w:rFonts w:eastAsia="MS Mincho"/>
              </w:rPr>
              <w:t>д</w:t>
            </w:r>
            <w:r w:rsidRPr="00836554">
              <w:rPr>
                <w:rFonts w:eastAsia="MS Mincho"/>
              </w:rPr>
              <w:t>ствий 100 процентов;</w:t>
            </w:r>
            <w:r w:rsidRPr="00836554">
              <w:t xml:space="preserve"> проектные работы по ус</w:t>
            </w:r>
            <w:r w:rsidRPr="00836554">
              <w:t>т</w:t>
            </w:r>
            <w:r w:rsidRPr="00836554">
              <w:t>ройству наружного противопожарного вод</w:t>
            </w:r>
            <w:r w:rsidRPr="00836554">
              <w:t>о</w:t>
            </w:r>
            <w:r w:rsidRPr="00836554">
              <w:t>вода в д. Пасол (проект);</w:t>
            </w:r>
          </w:p>
          <w:p w:rsidR="00836554" w:rsidRPr="00836554" w:rsidRDefault="00836554" w:rsidP="00FF0CF9">
            <w:pPr>
              <w:jc w:val="both"/>
            </w:pPr>
            <w:r w:rsidRPr="00836554">
              <w:t>проведение агитационно-массовой работы по предотвращению чрезвычайных с</w:t>
            </w:r>
            <w:r w:rsidRPr="00836554">
              <w:t>и</w:t>
            </w:r>
            <w:r w:rsidRPr="00836554">
              <w:t>туаций − 5 250 до 31</w:t>
            </w:r>
            <w:r w:rsidR="000C329E">
              <w:t xml:space="preserve"> </w:t>
            </w:r>
            <w:r w:rsidRPr="00836554">
              <w:t>250 штук;</w:t>
            </w:r>
          </w:p>
          <w:p w:rsidR="00836554" w:rsidRPr="00836554" w:rsidRDefault="00836554" w:rsidP="00FF0CF9">
            <w:pPr>
              <w:jc w:val="both"/>
            </w:pPr>
            <w:r w:rsidRPr="00836554">
              <w:t>оснащенность средствами спасения людей на водных объектах − 41 до 127 штук;</w:t>
            </w:r>
          </w:p>
          <w:p w:rsidR="00836554" w:rsidRPr="00836554" w:rsidRDefault="00836554" w:rsidP="00FF0CF9">
            <w:pPr>
              <w:jc w:val="both"/>
            </w:pPr>
            <w:r w:rsidRPr="00836554">
              <w:t>оснащенность средствами защиты граждан, п</w:t>
            </w:r>
            <w:r w:rsidRPr="00836554">
              <w:t>о</w:t>
            </w:r>
            <w:r w:rsidRPr="00836554">
              <w:t>павших в чрезвычайные ситуации района в зи</w:t>
            </w:r>
            <w:r w:rsidRPr="00836554">
              <w:t>м</w:t>
            </w:r>
            <w:r w:rsidRPr="00836554">
              <w:t xml:space="preserve">ний период, − 4 до </w:t>
            </w:r>
            <w:r w:rsidRPr="00F67682">
              <w:t>1</w:t>
            </w:r>
            <w:r w:rsidR="00053033" w:rsidRPr="00F67682">
              <w:t>2</w:t>
            </w:r>
            <w:r w:rsidRPr="00F67682">
              <w:t xml:space="preserve"> </w:t>
            </w:r>
            <w:r w:rsidRPr="00836554">
              <w:t>штук</w:t>
            </w:r>
          </w:p>
          <w:p w:rsidR="00836554" w:rsidRPr="00836554" w:rsidRDefault="00836554" w:rsidP="00FF0CF9">
            <w:pPr>
              <w:jc w:val="both"/>
            </w:pPr>
          </w:p>
        </w:tc>
      </w:tr>
      <w:tr w:rsidR="00836554" w:rsidRPr="00836554" w:rsidTr="00FF0CF9">
        <w:trPr>
          <w:jc w:val="center"/>
        </w:trPr>
        <w:tc>
          <w:tcPr>
            <w:tcW w:w="3971" w:type="dxa"/>
          </w:tcPr>
          <w:p w:rsidR="00836554" w:rsidRPr="00836554" w:rsidRDefault="00836554" w:rsidP="00836554">
            <w:r w:rsidRPr="00836554">
              <w:lastRenderedPageBreak/>
              <w:t>Сроки реализации муниц</w:t>
            </w:r>
            <w:r w:rsidRPr="00836554">
              <w:t>и</w:t>
            </w:r>
            <w:r w:rsidRPr="00836554">
              <w:t>пальной пр</w:t>
            </w:r>
            <w:r w:rsidRPr="00836554">
              <w:t>о</w:t>
            </w:r>
            <w:r w:rsidRPr="00836554">
              <w:t>граммы</w:t>
            </w:r>
          </w:p>
          <w:p w:rsidR="00836554" w:rsidRPr="00836554" w:rsidRDefault="00836554" w:rsidP="00836554"/>
        </w:tc>
        <w:tc>
          <w:tcPr>
            <w:tcW w:w="6236" w:type="dxa"/>
          </w:tcPr>
          <w:p w:rsidR="00836554" w:rsidRPr="00836554" w:rsidRDefault="00836554" w:rsidP="00836554">
            <w:r w:rsidRPr="00836554">
              <w:t>2014−2019 годы</w:t>
            </w:r>
          </w:p>
        </w:tc>
      </w:tr>
      <w:tr w:rsidR="00836554" w:rsidRPr="00836554" w:rsidTr="00FF0CF9">
        <w:trPr>
          <w:jc w:val="center"/>
        </w:trPr>
        <w:tc>
          <w:tcPr>
            <w:tcW w:w="3971" w:type="dxa"/>
          </w:tcPr>
          <w:p w:rsidR="00836554" w:rsidRPr="009A0A04" w:rsidRDefault="00836554" w:rsidP="00FF0CF9">
            <w:pPr>
              <w:jc w:val="both"/>
            </w:pPr>
            <w:r w:rsidRPr="009A0A04">
              <w:t>Финансовое обеспечение м</w:t>
            </w:r>
            <w:r w:rsidRPr="009A0A04">
              <w:t>у</w:t>
            </w:r>
            <w:r w:rsidRPr="009A0A04">
              <w:t>ниципальной программы</w:t>
            </w:r>
          </w:p>
          <w:p w:rsidR="00836554" w:rsidRPr="009A0A04" w:rsidRDefault="00836554" w:rsidP="00FF0CF9">
            <w:pPr>
              <w:jc w:val="both"/>
            </w:pPr>
          </w:p>
        </w:tc>
        <w:tc>
          <w:tcPr>
            <w:tcW w:w="6236" w:type="dxa"/>
          </w:tcPr>
          <w:p w:rsidR="00836554" w:rsidRPr="009A0A04" w:rsidRDefault="00836554" w:rsidP="00FF0CF9">
            <w:pPr>
              <w:jc w:val="both"/>
            </w:pPr>
            <w:r w:rsidRPr="009A0A04">
              <w:t>общий объем финансирования мероприятий м</w:t>
            </w:r>
            <w:r w:rsidRPr="009A0A04">
              <w:t>у</w:t>
            </w:r>
            <w:r w:rsidRPr="009A0A04">
              <w:t>ниципальной программы на 2014–2019 годы с</w:t>
            </w:r>
            <w:r w:rsidRPr="009A0A04">
              <w:t>о</w:t>
            </w:r>
            <w:r w:rsidRPr="009A0A04">
              <w:t xml:space="preserve">ставляет </w:t>
            </w:r>
            <w:r w:rsidR="00AB04D6">
              <w:t>206 174,1</w:t>
            </w:r>
            <w:r w:rsidRPr="009A0A04">
              <w:t xml:space="preserve"> тыс. руб., в том числе: за счет средств бюджета района </w:t>
            </w:r>
            <w:r w:rsidR="001A6A90" w:rsidRPr="009A0A04">
              <w:t>176 332,8</w:t>
            </w:r>
            <w:r w:rsidRPr="009A0A04">
              <w:t xml:space="preserve"> тыс. руб., бюджета автономного округа – </w:t>
            </w:r>
            <w:r w:rsidR="00945B09" w:rsidRPr="009A0A04">
              <w:t>29 807,2</w:t>
            </w:r>
            <w:r w:rsidRPr="009A0A04">
              <w:t xml:space="preserve"> тыс. руб., бюджета п</w:t>
            </w:r>
            <w:r w:rsidRPr="009A0A04">
              <w:t>о</w:t>
            </w:r>
            <w:r w:rsidRPr="009A0A04">
              <w:t xml:space="preserve">селений 34,0 тыс. руб. </w:t>
            </w:r>
          </w:p>
          <w:p w:rsidR="00836554" w:rsidRPr="009A0A04" w:rsidRDefault="00836554" w:rsidP="00FF0CF9">
            <w:pPr>
              <w:jc w:val="both"/>
            </w:pPr>
          </w:p>
        </w:tc>
      </w:tr>
      <w:tr w:rsidR="00836554" w:rsidRPr="00836554" w:rsidTr="00FF0CF9">
        <w:trPr>
          <w:jc w:val="center"/>
        </w:trPr>
        <w:tc>
          <w:tcPr>
            <w:tcW w:w="3971" w:type="dxa"/>
          </w:tcPr>
          <w:p w:rsidR="00836554" w:rsidRPr="00F67682" w:rsidRDefault="00836554" w:rsidP="00FF0CF9">
            <w:pPr>
              <w:jc w:val="both"/>
            </w:pPr>
            <w:r w:rsidRPr="00F67682">
              <w:t>Ожидаемые результаты реал</w:t>
            </w:r>
            <w:r w:rsidRPr="00F67682">
              <w:t>и</w:t>
            </w:r>
            <w:r w:rsidRPr="00F67682">
              <w:t>зации муниципальной пр</w:t>
            </w:r>
            <w:r w:rsidRPr="00F67682">
              <w:t>о</w:t>
            </w:r>
            <w:r w:rsidRPr="00F67682">
              <w:t>граммы (показатели конечных результатов)</w:t>
            </w:r>
          </w:p>
          <w:p w:rsidR="00836554" w:rsidRPr="00F67682" w:rsidRDefault="00836554" w:rsidP="00FF0CF9">
            <w:pPr>
              <w:jc w:val="both"/>
            </w:pPr>
          </w:p>
        </w:tc>
        <w:tc>
          <w:tcPr>
            <w:tcW w:w="6236" w:type="dxa"/>
          </w:tcPr>
          <w:p w:rsidR="00836554" w:rsidRPr="00F67682" w:rsidRDefault="00836554" w:rsidP="00FF0CF9">
            <w:pPr>
              <w:jc w:val="both"/>
            </w:pPr>
            <w:r w:rsidRPr="00F67682">
              <w:t>информирование и обучение жителей района          в обла</w:t>
            </w:r>
            <w:r w:rsidRPr="00F67682">
              <w:t>с</w:t>
            </w:r>
            <w:r w:rsidRPr="00F67682">
              <w:t>ти гражданской обороны и действиям           в чрезвычайных ситуациях природного и техн</w:t>
            </w:r>
            <w:r w:rsidRPr="00F67682">
              <w:t>о</w:t>
            </w:r>
            <w:r w:rsidRPr="00F67682">
              <w:t>генного характера − до 100 процентов;</w:t>
            </w:r>
          </w:p>
          <w:p w:rsidR="00836554" w:rsidRPr="00F67682" w:rsidRDefault="00836554" w:rsidP="00FF0CF9">
            <w:pPr>
              <w:jc w:val="both"/>
            </w:pPr>
            <w:r w:rsidRPr="00F67682">
              <w:t>обеспечение защиты населения района от во</w:t>
            </w:r>
            <w:r w:rsidRPr="00F67682">
              <w:t>з</w:t>
            </w:r>
            <w:r w:rsidRPr="00F67682">
              <w:t>можных чрезвычайных ситуаций пр</w:t>
            </w:r>
            <w:r w:rsidRPr="00F67682">
              <w:t>и</w:t>
            </w:r>
            <w:r w:rsidRPr="00F67682">
              <w:t>родного           и техногенно</w:t>
            </w:r>
            <w:r w:rsidR="000D6622" w:rsidRPr="00F67682">
              <w:t>го характера − до 36175 человек;</w:t>
            </w:r>
          </w:p>
          <w:p w:rsidR="000147C8" w:rsidRPr="00F67682" w:rsidRDefault="000D6622" w:rsidP="00FF0CF9">
            <w:pPr>
              <w:jc w:val="both"/>
            </w:pPr>
            <w:r w:rsidRPr="00F67682">
              <w:t>п</w:t>
            </w:r>
            <w:r w:rsidR="000147C8" w:rsidRPr="00F67682">
              <w:t>овышение эффективности ра</w:t>
            </w:r>
            <w:r w:rsidR="00352D5F" w:rsidRPr="00F67682">
              <w:t>сходования бю</w:t>
            </w:r>
            <w:r w:rsidR="00352D5F" w:rsidRPr="00F67682">
              <w:t>д</w:t>
            </w:r>
            <w:r w:rsidR="00352D5F" w:rsidRPr="00F67682">
              <w:t>жетных средств</w:t>
            </w:r>
            <w:r w:rsidRPr="00F67682">
              <w:t>,</w:t>
            </w:r>
            <w:r w:rsidR="00352D5F" w:rsidRPr="00F67682">
              <w:t xml:space="preserve"> выделенных </w:t>
            </w:r>
            <w:r w:rsidRPr="00F67682">
              <w:t>на реализацию м</w:t>
            </w:r>
            <w:r w:rsidRPr="00F67682">
              <w:t>е</w:t>
            </w:r>
            <w:r w:rsidRPr="00F67682">
              <w:t>роприятий муниципальной програм</w:t>
            </w:r>
            <w:r w:rsidR="00772CE1" w:rsidRPr="00F67682">
              <w:t>мы -98 пр</w:t>
            </w:r>
            <w:r w:rsidR="00772CE1" w:rsidRPr="00F67682">
              <w:t>о</w:t>
            </w:r>
            <w:r w:rsidR="00772CE1" w:rsidRPr="00F67682">
              <w:t>центов.</w:t>
            </w:r>
          </w:p>
          <w:p w:rsidR="00836554" w:rsidRPr="00F67682" w:rsidRDefault="00836554" w:rsidP="00FF0CF9">
            <w:pPr>
              <w:jc w:val="both"/>
            </w:pPr>
          </w:p>
        </w:tc>
      </w:tr>
    </w:tbl>
    <w:p w:rsidR="00836554" w:rsidRPr="00FF0CF9" w:rsidRDefault="00836554" w:rsidP="00FF0CF9">
      <w:pPr>
        <w:jc w:val="center"/>
        <w:rPr>
          <w:b/>
        </w:rPr>
      </w:pPr>
      <w:r w:rsidRPr="00FF0CF9">
        <w:rPr>
          <w:b/>
        </w:rPr>
        <w:t>I. Краткая характеристика текущего состо</w:t>
      </w:r>
      <w:r w:rsidRPr="00FF0CF9">
        <w:rPr>
          <w:b/>
        </w:rPr>
        <w:t>я</w:t>
      </w:r>
      <w:r w:rsidRPr="00FF0CF9">
        <w:rPr>
          <w:b/>
        </w:rPr>
        <w:t>ния соответствующей сферы</w:t>
      </w:r>
    </w:p>
    <w:p w:rsidR="00836554" w:rsidRPr="00FF0CF9" w:rsidRDefault="00836554" w:rsidP="00FF0CF9">
      <w:pPr>
        <w:jc w:val="center"/>
        <w:rPr>
          <w:b/>
        </w:rPr>
      </w:pPr>
      <w:r w:rsidRPr="00FF0CF9">
        <w:rPr>
          <w:b/>
        </w:rPr>
        <w:lastRenderedPageBreak/>
        <w:t>социально-экономического развития района</w:t>
      </w:r>
    </w:p>
    <w:p w:rsidR="00836554" w:rsidRPr="00836554" w:rsidRDefault="00836554" w:rsidP="00836554"/>
    <w:p w:rsidR="005D4618" w:rsidRPr="00836554" w:rsidRDefault="005D4618" w:rsidP="005D4618"/>
    <w:p w:rsidR="009F23C8" w:rsidRPr="00AA045D" w:rsidRDefault="009F23C8" w:rsidP="009F23C8">
      <w:pPr>
        <w:ind w:firstLine="708"/>
        <w:jc w:val="both"/>
      </w:pPr>
      <w:r w:rsidRPr="00AA045D">
        <w:t>I. Краткая характеристика текущего с</w:t>
      </w:r>
      <w:r w:rsidRPr="00AA045D">
        <w:t>о</w:t>
      </w:r>
      <w:r w:rsidRPr="00AA045D">
        <w:t>стояния соответствующей сферы</w:t>
      </w:r>
    </w:p>
    <w:p w:rsidR="009F23C8" w:rsidRPr="00836554" w:rsidRDefault="009F23C8" w:rsidP="009F23C8">
      <w:pPr>
        <w:jc w:val="both"/>
      </w:pPr>
      <w:r w:rsidRPr="00AA045D">
        <w:t>социально-экономического развития района</w:t>
      </w:r>
      <w:r>
        <w:t>.</w:t>
      </w:r>
    </w:p>
    <w:p w:rsidR="009F23C8" w:rsidRPr="00836554" w:rsidRDefault="009F23C8" w:rsidP="009F23C8">
      <w:pPr>
        <w:ind w:firstLine="709"/>
        <w:jc w:val="both"/>
      </w:pPr>
      <w:r w:rsidRPr="00836554">
        <w:t>В условиях сохранения высокого уровня угрозы техногенного и приро</w:t>
      </w:r>
      <w:r w:rsidRPr="00836554">
        <w:t>д</w:t>
      </w:r>
      <w:r w:rsidRPr="00836554">
        <w:t>ного характера, негативных последствий чрезвычайных ситуаций для устойч</w:t>
      </w:r>
      <w:r w:rsidRPr="00836554">
        <w:t>и</w:t>
      </w:r>
      <w:r w:rsidRPr="00836554">
        <w:t>вого социально-экономического развития района одним из ва</w:t>
      </w:r>
      <w:r w:rsidRPr="00836554">
        <w:t>ж</w:t>
      </w:r>
      <w:r w:rsidRPr="00836554">
        <w:t>ных элементов обеспечения его безопасности является повышение защиты населения, терр</w:t>
      </w:r>
      <w:r w:rsidRPr="00836554">
        <w:t>и</w:t>
      </w:r>
      <w:r w:rsidRPr="00836554">
        <w:t>торий и муниципальных учреждений.</w:t>
      </w:r>
    </w:p>
    <w:p w:rsidR="009F23C8" w:rsidRPr="00836554" w:rsidRDefault="009F23C8" w:rsidP="009F23C8">
      <w:pPr>
        <w:ind w:firstLine="709"/>
        <w:jc w:val="both"/>
      </w:pPr>
      <w:r w:rsidRPr="00836554">
        <w:t>Обеспечение условий для безопасной жизнедеятельности населения ра</w:t>
      </w:r>
      <w:r w:rsidRPr="00836554">
        <w:t>й</w:t>
      </w:r>
      <w:r w:rsidRPr="00836554">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836554">
        <w:t>о</w:t>
      </w:r>
      <w:r w:rsidRPr="00836554">
        <w:t>хранения экономического потенциала района и повышения качества жизни н</w:t>
      </w:r>
      <w:r w:rsidRPr="00836554">
        <w:t>а</w:t>
      </w:r>
      <w:r w:rsidRPr="00836554">
        <w:t>селения.</w:t>
      </w:r>
    </w:p>
    <w:p w:rsidR="009F23C8" w:rsidRPr="00836554" w:rsidRDefault="009F23C8" w:rsidP="009F23C8">
      <w:pPr>
        <w:ind w:firstLine="709"/>
        <w:jc w:val="both"/>
      </w:pPr>
      <w:r w:rsidRPr="00836554">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w:t>
      </w:r>
      <w:r w:rsidRPr="00836554">
        <w:t>т</w:t>
      </w:r>
      <w:r w:rsidRPr="00836554">
        <w:t>ных направлениях, создания условий для безопасной жизнедеятельности на терр</w:t>
      </w:r>
      <w:r w:rsidRPr="00836554">
        <w:t>и</w:t>
      </w:r>
      <w:r w:rsidRPr="00836554">
        <w:t>тории ра</w:t>
      </w:r>
      <w:r w:rsidRPr="00836554">
        <w:t>й</w:t>
      </w:r>
      <w:r w:rsidRPr="00836554">
        <w:t>она.</w:t>
      </w:r>
    </w:p>
    <w:p w:rsidR="009F23C8" w:rsidRPr="00836554" w:rsidRDefault="009F23C8" w:rsidP="009F23C8">
      <w:pPr>
        <w:ind w:firstLine="709"/>
        <w:jc w:val="both"/>
      </w:pPr>
      <w:r w:rsidRPr="00836554">
        <w:t>Обеспечение условий для безопасной жизнедеятельности населения ра</w:t>
      </w:r>
      <w:r w:rsidRPr="00836554">
        <w:t>й</w:t>
      </w:r>
      <w:r w:rsidRPr="00836554">
        <w:t>она, миним</w:t>
      </w:r>
      <w:r w:rsidRPr="00836554">
        <w:t>и</w:t>
      </w:r>
      <w:r w:rsidRPr="00836554">
        <w:t>зация причиненного материального ущерба, снижение травматизма и гибели людей вследствие возникших чрезвычайных ситуаций и происшес</w:t>
      </w:r>
      <w:r w:rsidRPr="00836554">
        <w:t>т</w:t>
      </w:r>
      <w:r w:rsidRPr="00836554">
        <w:t>вий являются важнейшими факторами для сохранения экономического поте</w:t>
      </w:r>
      <w:r w:rsidRPr="00836554">
        <w:t>н</w:t>
      </w:r>
      <w:r w:rsidRPr="00836554">
        <w:t>циала района и повышения качества жизни его нас</w:t>
      </w:r>
      <w:r w:rsidRPr="00836554">
        <w:t>е</w:t>
      </w:r>
      <w:r w:rsidRPr="00836554">
        <w:t>ления.</w:t>
      </w:r>
    </w:p>
    <w:p w:rsidR="009F23C8" w:rsidRPr="00175F7E" w:rsidRDefault="009F23C8" w:rsidP="009F23C8">
      <w:pPr>
        <w:ind w:firstLine="709"/>
        <w:jc w:val="both"/>
      </w:pPr>
      <w:r w:rsidRPr="00175F7E">
        <w:t>На территории района за последние 3 года чрезвычайные ситуации не з</w:t>
      </w:r>
      <w:r w:rsidRPr="00175F7E">
        <w:t>а</w:t>
      </w:r>
      <w:r w:rsidRPr="00175F7E">
        <w:t>регистрированы.</w:t>
      </w:r>
    </w:p>
    <w:p w:rsidR="009F23C8" w:rsidRPr="00DF0DD5" w:rsidRDefault="009F23C8" w:rsidP="009F23C8">
      <w:pPr>
        <w:ind w:firstLine="709"/>
        <w:jc w:val="both"/>
      </w:pPr>
      <w:r w:rsidRPr="00DF0DD5">
        <w:t>Ежегодно на территории района происходит более 100 пожаров лесного фонда на пл</w:t>
      </w:r>
      <w:r w:rsidRPr="00DF0DD5">
        <w:t>о</w:t>
      </w:r>
      <w:r w:rsidRPr="00DF0DD5">
        <w:t xml:space="preserve">щади до 450 га и около 75 пожаров и загораний травы и сухостоя. </w:t>
      </w:r>
    </w:p>
    <w:p w:rsidR="009F23C8" w:rsidRPr="00DF0DD5" w:rsidRDefault="009F23C8" w:rsidP="009F23C8">
      <w:pPr>
        <w:ind w:firstLine="709"/>
        <w:jc w:val="both"/>
      </w:pPr>
      <w:r w:rsidRPr="00DF0DD5">
        <w:t>В целях организации предупреждения и борьбы с природными пожарами на территории района необходимо выделение средств на обустройство прот</w:t>
      </w:r>
      <w:r w:rsidRPr="00DF0DD5">
        <w:t>и</w:t>
      </w:r>
      <w:r w:rsidRPr="00DF0DD5">
        <w:t>вопожарных разрывов, содержание минерализованных полос в границах нас</w:t>
      </w:r>
      <w:r w:rsidRPr="00DF0DD5">
        <w:t>е</w:t>
      </w:r>
      <w:r w:rsidRPr="00DF0DD5">
        <w:t>ленных пунктов района, а также для оплаты сезонных рабочих на летний пож</w:t>
      </w:r>
      <w:r w:rsidRPr="00DF0DD5">
        <w:t>а</w:t>
      </w:r>
      <w:r w:rsidRPr="00DF0DD5">
        <w:t>роопасный сезон.</w:t>
      </w:r>
    </w:p>
    <w:p w:rsidR="009F23C8" w:rsidRPr="00DF0DD5" w:rsidRDefault="009F23C8" w:rsidP="009F23C8">
      <w:pPr>
        <w:ind w:firstLine="709"/>
        <w:jc w:val="both"/>
      </w:pPr>
      <w:r w:rsidRPr="00DF0DD5">
        <w:t>Особую тревогу вызывает количество пожаров в зданиях жилого, соц</w:t>
      </w:r>
      <w:r w:rsidRPr="00DF0DD5">
        <w:t>и</w:t>
      </w:r>
      <w:r w:rsidRPr="00DF0DD5">
        <w:t>ально-бытового и культурного назначения.</w:t>
      </w:r>
    </w:p>
    <w:p w:rsidR="009F23C8" w:rsidRPr="00DF0DD5" w:rsidRDefault="009F23C8" w:rsidP="009F23C8">
      <w:pPr>
        <w:ind w:firstLine="709"/>
        <w:jc w:val="both"/>
      </w:pPr>
      <w:r w:rsidRPr="00DF0DD5">
        <w:t>В 2016 году на объектах района зарегистрировано 87 пожаров, при кот</w:t>
      </w:r>
      <w:r w:rsidRPr="00DF0DD5">
        <w:t>о</w:t>
      </w:r>
      <w:r w:rsidRPr="00DF0DD5">
        <w:t>рых погибло 2 человека, получили травмы 4 человек. Матер</w:t>
      </w:r>
      <w:r w:rsidRPr="00DF0DD5">
        <w:t>и</w:t>
      </w:r>
      <w:r w:rsidRPr="00DF0DD5">
        <w:t>альный ущерб             от пожаров составил 8.732.674 тыс. руб.</w:t>
      </w:r>
    </w:p>
    <w:p w:rsidR="009F23C8" w:rsidRPr="00DF0DD5" w:rsidRDefault="009F23C8" w:rsidP="009F23C8">
      <w:pPr>
        <w:ind w:firstLine="709"/>
        <w:jc w:val="both"/>
      </w:pPr>
      <w:r w:rsidRPr="00DF0DD5">
        <w:t>Каждый день в районе от пожаров уни</w:t>
      </w:r>
      <w:r w:rsidRPr="00DF0DD5">
        <w:t>ч</w:t>
      </w:r>
      <w:r w:rsidRPr="00DF0DD5">
        <w:t>тожается и повреждается                    0,2 строения, причиняется материальный ущерб на су</w:t>
      </w:r>
      <w:r w:rsidRPr="00DF0DD5">
        <w:t>м</w:t>
      </w:r>
      <w:r w:rsidRPr="00DF0DD5">
        <w:t xml:space="preserve">му 23,925 тыс. руб.             </w:t>
      </w:r>
    </w:p>
    <w:p w:rsidR="009F23C8" w:rsidRPr="00DF0DD5" w:rsidRDefault="009F23C8" w:rsidP="009F23C8">
      <w:pPr>
        <w:ind w:firstLine="709"/>
        <w:jc w:val="both"/>
      </w:pPr>
      <w:r w:rsidRPr="00DF0DD5">
        <w:t>На каждом 21 пожаре граждане получают травмы (ожоги, отравления продуктами горения и т.д.), на каждом 43 пожаре гибнет человек.</w:t>
      </w:r>
    </w:p>
    <w:p w:rsidR="009F23C8" w:rsidRPr="00DF0DD5" w:rsidRDefault="009F23C8" w:rsidP="009F23C8">
      <w:pPr>
        <w:ind w:firstLine="709"/>
        <w:jc w:val="both"/>
      </w:pPr>
      <w:r w:rsidRPr="00DF0DD5">
        <w:lastRenderedPageBreak/>
        <w:t>Отделом надзорной деятельности по Нижневартовскому району выявл</w:t>
      </w:r>
      <w:r w:rsidRPr="00DF0DD5">
        <w:t>е</w:t>
      </w:r>
      <w:r w:rsidRPr="00DF0DD5">
        <w:t>ны нарушения противопожарных норм и правил на объектах с массовым пр</w:t>
      </w:r>
      <w:r w:rsidRPr="00DF0DD5">
        <w:t>е</w:t>
      </w:r>
      <w:r w:rsidRPr="00DF0DD5">
        <w:t>быванием людей.</w:t>
      </w:r>
    </w:p>
    <w:p w:rsidR="009F23C8" w:rsidRPr="00836554" w:rsidRDefault="009F23C8" w:rsidP="009F23C8">
      <w:pPr>
        <w:ind w:firstLine="709"/>
        <w:jc w:val="both"/>
      </w:pPr>
      <w:r w:rsidRPr="00DF0DD5">
        <w:t>Устранение нарушений требований пожарной безопасности в муниц</w:t>
      </w:r>
      <w:r w:rsidRPr="00DF0DD5">
        <w:t>и</w:t>
      </w:r>
      <w:r w:rsidRPr="00DF0DD5">
        <w:t>пальных общ</w:t>
      </w:r>
      <w:r w:rsidRPr="00DF0DD5">
        <w:t>е</w:t>
      </w:r>
      <w:r w:rsidRPr="00DF0DD5">
        <w:t>образовательных школах района, дошкольных образовательных учреждениях района, учреждениях здравоохранения района, культуры, физич</w:t>
      </w:r>
      <w:r w:rsidRPr="00DF0DD5">
        <w:t>е</w:t>
      </w:r>
      <w:r w:rsidRPr="00DF0DD5">
        <w:t>ской культуры и спорта района, муниц</w:t>
      </w:r>
      <w:r w:rsidRPr="00DF0DD5">
        <w:t>и</w:t>
      </w:r>
      <w:r w:rsidRPr="00DF0DD5">
        <w:t>пальном жилищном фонде населенных пунктов района, не являющихся муниципальными образованиями, тре</w:t>
      </w:r>
      <w:r w:rsidRPr="00836554">
        <w:t>бует зн</w:t>
      </w:r>
      <w:r w:rsidRPr="00836554">
        <w:t>а</w:t>
      </w:r>
      <w:r w:rsidRPr="00836554">
        <w:t>чительных финансовых затрат.</w:t>
      </w:r>
    </w:p>
    <w:p w:rsidR="009F23C8" w:rsidRPr="00836554" w:rsidRDefault="009F23C8" w:rsidP="009F23C8">
      <w:pPr>
        <w:ind w:firstLine="709"/>
        <w:jc w:val="both"/>
      </w:pPr>
      <w:r w:rsidRPr="00836554">
        <w:t>Нынешнее противопожарное состояние объектов культуры, здравоохр</w:t>
      </w:r>
      <w:r w:rsidRPr="00836554">
        <w:t>а</w:t>
      </w:r>
      <w:r w:rsidRPr="00836554">
        <w:t>нения, физической культуры и спорта в целом отвечает существующим треб</w:t>
      </w:r>
      <w:r w:rsidRPr="00836554">
        <w:t>о</w:t>
      </w:r>
      <w:r w:rsidRPr="00836554">
        <w:t>ваниям. Вместе с тем имеются проблемы, вызванные ресурсными сроками р</w:t>
      </w:r>
      <w:r w:rsidRPr="00836554">
        <w:t>а</w:t>
      </w:r>
      <w:r w:rsidRPr="00836554">
        <w:t>боты технических средств пожарной охраны, которые связаны с необходим</w:t>
      </w:r>
      <w:r w:rsidRPr="00836554">
        <w:t>о</w:t>
      </w:r>
      <w:r w:rsidRPr="00836554">
        <w:t>стью капитального ремонта, проведением повторной огнез</w:t>
      </w:r>
      <w:r w:rsidRPr="00836554">
        <w:t>а</w:t>
      </w:r>
      <w:r w:rsidRPr="00836554">
        <w:t>щитной обработкой, установкой автоматической пожарной сигнализации, заменой внутренней осв</w:t>
      </w:r>
      <w:r w:rsidRPr="00836554">
        <w:t>е</w:t>
      </w:r>
      <w:r w:rsidRPr="00836554">
        <w:t>тительной электропроводки и т.д.</w:t>
      </w:r>
    </w:p>
    <w:p w:rsidR="009F23C8" w:rsidRPr="00836554" w:rsidRDefault="009F23C8" w:rsidP="009F23C8">
      <w:pPr>
        <w:ind w:firstLine="709"/>
        <w:jc w:val="both"/>
      </w:pPr>
      <w:r w:rsidRPr="00836554">
        <w:t>Основными причинами пожаров в жилом секторе являются:</w:t>
      </w:r>
    </w:p>
    <w:p w:rsidR="009F23C8" w:rsidRPr="00836554" w:rsidRDefault="009F23C8" w:rsidP="009F23C8">
      <w:pPr>
        <w:ind w:firstLine="709"/>
        <w:jc w:val="both"/>
      </w:pPr>
      <w:r w:rsidRPr="00836554">
        <w:t>нарушение правил устройства и эксплу</w:t>
      </w:r>
      <w:r w:rsidRPr="00836554">
        <w:t>а</w:t>
      </w:r>
      <w:r w:rsidRPr="00836554">
        <w:t>тации печей и дымоходов;</w:t>
      </w:r>
    </w:p>
    <w:p w:rsidR="009F23C8" w:rsidRPr="00836554" w:rsidRDefault="009F23C8" w:rsidP="009F23C8">
      <w:pPr>
        <w:ind w:firstLine="709"/>
        <w:jc w:val="both"/>
      </w:pPr>
      <w:r w:rsidRPr="00836554">
        <w:t>нарушение правил технической эксплу</w:t>
      </w:r>
      <w:r w:rsidRPr="00836554">
        <w:t>а</w:t>
      </w:r>
      <w:r w:rsidRPr="00836554">
        <w:t>тации электрооборудования.</w:t>
      </w:r>
    </w:p>
    <w:p w:rsidR="009F23C8" w:rsidRPr="00836554" w:rsidRDefault="009F23C8" w:rsidP="009F23C8">
      <w:pPr>
        <w:ind w:firstLine="709"/>
        <w:jc w:val="both"/>
      </w:pPr>
      <w:r w:rsidRPr="00836554">
        <w:t>Также на противопожарном состоянии жилья серьезно сказывается изн</w:t>
      </w:r>
      <w:r w:rsidRPr="00836554">
        <w:t>о</w:t>
      </w:r>
      <w:r w:rsidRPr="00836554">
        <w:t>шенность жилого фонда района, состояние электропроводки, печного оборуд</w:t>
      </w:r>
      <w:r w:rsidRPr="00836554">
        <w:t>о</w:t>
      </w:r>
      <w:r w:rsidRPr="00836554">
        <w:t>вания и наличие большого к</w:t>
      </w:r>
      <w:r w:rsidRPr="00836554">
        <w:t>о</w:t>
      </w:r>
      <w:r w:rsidRPr="00836554">
        <w:t xml:space="preserve">личества деревянных домов. </w:t>
      </w:r>
    </w:p>
    <w:p w:rsidR="009F23C8" w:rsidRPr="00836554" w:rsidRDefault="009F23C8" w:rsidP="009F23C8">
      <w:pPr>
        <w:ind w:firstLine="709"/>
        <w:jc w:val="both"/>
      </w:pPr>
      <w:r w:rsidRPr="00836554">
        <w:t>Анализ мер по обеспечению пожарной безопасности в районе, осущест</w:t>
      </w:r>
      <w:r w:rsidRPr="00836554">
        <w:t>в</w:t>
      </w:r>
      <w:r w:rsidRPr="00836554">
        <w:t>ляемый орг</w:t>
      </w:r>
      <w:r w:rsidRPr="00836554">
        <w:t>а</w:t>
      </w:r>
      <w:r w:rsidRPr="00836554">
        <w:t>нами местного самоуправления в соответствии с их полномочиями, в целом показывает, что для защиты населенных пунктов от пожаров требуется строительство дополнительных источников наружного противопожарного        в</w:t>
      </w:r>
      <w:r w:rsidRPr="00836554">
        <w:t>о</w:t>
      </w:r>
      <w:r w:rsidRPr="00836554">
        <w:t>доснабжения. Особую тревогу по защите от пожаров вызывают отдаленные населенные пункты района. Важную роль в обеспечении пожарной безопасн</w:t>
      </w:r>
      <w:r w:rsidRPr="00836554">
        <w:t>о</w:t>
      </w:r>
      <w:r w:rsidRPr="00836554">
        <w:t>сти и защите населенных пунктов играют созданные подразделения добровол</w:t>
      </w:r>
      <w:r w:rsidRPr="00836554">
        <w:t>ь</w:t>
      </w:r>
      <w:r w:rsidRPr="00836554">
        <w:t>ной пожарной охраны, материально-техническое оснащение которых необх</w:t>
      </w:r>
      <w:r w:rsidRPr="00836554">
        <w:t>о</w:t>
      </w:r>
      <w:r w:rsidRPr="00836554">
        <w:t xml:space="preserve">димо совершенствовать. </w:t>
      </w:r>
    </w:p>
    <w:p w:rsidR="009F23C8" w:rsidRPr="00836554" w:rsidRDefault="009F23C8" w:rsidP="009F23C8">
      <w:pPr>
        <w:ind w:firstLine="709"/>
        <w:jc w:val="both"/>
      </w:pPr>
      <w:r w:rsidRPr="00836554">
        <w:t>Для взаимодействия с социально значимыми, критически важными и п</w:t>
      </w:r>
      <w:r w:rsidRPr="00836554">
        <w:t>о</w:t>
      </w:r>
      <w:r w:rsidRPr="00836554">
        <w:t>тенциально опасными объектами, а также для повышения эффективности управления в период возникн</w:t>
      </w:r>
      <w:r w:rsidRPr="00836554">
        <w:t>о</w:t>
      </w:r>
      <w:r w:rsidRPr="00836554">
        <w:t>вения чрезвычайных ситуаций и происшествий на территории района необходимо дальнейшее укрепление материально-технической базы со</w:t>
      </w:r>
      <w:r w:rsidRPr="00836554">
        <w:t>з</w:t>
      </w:r>
      <w:r w:rsidRPr="00836554">
        <w:t>данной единой дежурно-диспетчерской службы района.</w:t>
      </w:r>
    </w:p>
    <w:p w:rsidR="009F23C8" w:rsidRPr="00836554" w:rsidRDefault="009F23C8" w:rsidP="009F23C8">
      <w:pPr>
        <w:ind w:firstLine="709"/>
        <w:jc w:val="both"/>
      </w:pPr>
      <w:r w:rsidRPr="00836554">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w:t>
      </w:r>
      <w:r w:rsidRPr="00836554">
        <w:t>е</w:t>
      </w:r>
      <w:r w:rsidRPr="00836554">
        <w:t>ния района.</w:t>
      </w:r>
    </w:p>
    <w:p w:rsidR="009F23C8" w:rsidRPr="00836554" w:rsidRDefault="009F23C8" w:rsidP="009F23C8">
      <w:pPr>
        <w:ind w:firstLine="709"/>
        <w:jc w:val="both"/>
      </w:pPr>
      <w:r w:rsidRPr="00836554">
        <w:t>Для решения проблемы по снижению количества пожаров в жилом се</w:t>
      </w:r>
      <w:r w:rsidRPr="00836554">
        <w:t>к</w:t>
      </w:r>
      <w:r w:rsidRPr="00836554">
        <w:t>торе, гибели и травматизма в результате этого людей, сохранению материал</w:t>
      </w:r>
      <w:r w:rsidRPr="00836554">
        <w:t>ь</w:t>
      </w:r>
      <w:r w:rsidRPr="00836554">
        <w:t>ных ценностей требуется комплексный программно-целевой подход в реализ</w:t>
      </w:r>
      <w:r w:rsidRPr="00836554">
        <w:t>а</w:t>
      </w:r>
      <w:r w:rsidRPr="00836554">
        <w:t>ции первичных мер пожарной безопасности.</w:t>
      </w:r>
    </w:p>
    <w:p w:rsidR="009F23C8" w:rsidRPr="00836554" w:rsidRDefault="009F23C8" w:rsidP="009F23C8">
      <w:pPr>
        <w:ind w:firstLine="709"/>
        <w:jc w:val="both"/>
      </w:pPr>
      <w:r w:rsidRPr="00836554">
        <w:lastRenderedPageBreak/>
        <w:t>Необходимо также и дальнейшее повыш</w:t>
      </w:r>
      <w:r w:rsidRPr="00836554">
        <w:t>е</w:t>
      </w:r>
      <w:r w:rsidRPr="00836554">
        <w:t>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9F23C8" w:rsidRPr="00836554" w:rsidRDefault="009F23C8" w:rsidP="009F23C8">
      <w:pPr>
        <w:ind w:firstLine="709"/>
        <w:jc w:val="both"/>
      </w:pPr>
      <w:r w:rsidRPr="00836554">
        <w:t>Предлагаемая муниципальная программа выступает важным и необход</w:t>
      </w:r>
      <w:r w:rsidRPr="00836554">
        <w:t>и</w:t>
      </w:r>
      <w:r w:rsidRPr="00836554">
        <w:t>мым условием решения накопившихся проблем в области пожарной безопасн</w:t>
      </w:r>
      <w:r w:rsidRPr="00836554">
        <w:t>о</w:t>
      </w:r>
      <w:r w:rsidRPr="00836554">
        <w:t>сти проблемно-целевым по</w:t>
      </w:r>
      <w:r w:rsidRPr="00836554">
        <w:t>д</w:t>
      </w:r>
      <w:r w:rsidRPr="00836554">
        <w:t>ходом.</w:t>
      </w:r>
    </w:p>
    <w:p w:rsidR="00C555B8" w:rsidRDefault="00C555B8" w:rsidP="00836554"/>
    <w:p w:rsidR="00C555B8" w:rsidRPr="00836554" w:rsidRDefault="00C555B8" w:rsidP="00836554"/>
    <w:p w:rsidR="000E0FCC" w:rsidRDefault="00C555B8" w:rsidP="00C555B8">
      <w:pPr>
        <w:widowControl w:val="0"/>
        <w:autoSpaceDE w:val="0"/>
        <w:autoSpaceDN w:val="0"/>
        <w:adjustRightInd w:val="0"/>
        <w:contextualSpacing/>
        <w:jc w:val="center"/>
      </w:pPr>
      <w:r w:rsidRPr="006C20F4">
        <w:rPr>
          <w:b/>
        </w:rPr>
        <w:t xml:space="preserve">II. </w:t>
      </w:r>
      <w:r w:rsidRPr="00C555B8">
        <w:rPr>
          <w:b/>
        </w:rPr>
        <w:t>Стимулирование инвестиционной и инновационной деятельности, ра</w:t>
      </w:r>
      <w:r w:rsidRPr="00C555B8">
        <w:rPr>
          <w:b/>
        </w:rPr>
        <w:t>з</w:t>
      </w:r>
      <w:r w:rsidRPr="00C555B8">
        <w:rPr>
          <w:b/>
        </w:rPr>
        <w:t>вития конкуренции и негосударственного сектора экон</w:t>
      </w:r>
      <w:r w:rsidRPr="00C555B8">
        <w:rPr>
          <w:b/>
        </w:rPr>
        <w:t>о</w:t>
      </w:r>
      <w:r w:rsidRPr="00C555B8">
        <w:rPr>
          <w:b/>
        </w:rPr>
        <w:t>мики</w:t>
      </w:r>
      <w:r>
        <w:t>.</w:t>
      </w:r>
      <w:r w:rsidRPr="00C555B8">
        <w:t xml:space="preserve"> </w:t>
      </w:r>
    </w:p>
    <w:p w:rsidR="00DE34F9" w:rsidRDefault="00DE34F9" w:rsidP="00DE34F9">
      <w:pPr>
        <w:jc w:val="center"/>
      </w:pPr>
      <w:r>
        <w:t>2.1.</w:t>
      </w:r>
      <w:r w:rsidRPr="00E456D2">
        <w:t xml:space="preserve"> </w:t>
      </w:r>
      <w:r w:rsidRPr="0039474D">
        <w:t>Развитие материально-технической базы в отрасли.</w:t>
      </w:r>
    </w:p>
    <w:p w:rsidR="00DE34F9" w:rsidRPr="0039474D" w:rsidRDefault="00DE34F9" w:rsidP="00DE34F9">
      <w:pPr>
        <w:ind w:firstLine="709"/>
        <w:jc w:val="both"/>
      </w:pPr>
      <w:r w:rsidRPr="0039474D">
        <w:t>Для достижения целей муниципальной программы, развития материал</w:t>
      </w:r>
      <w:r w:rsidRPr="0039474D">
        <w:t>ь</w:t>
      </w:r>
      <w:r w:rsidRPr="0039474D">
        <w:t>но-технической базы предусмотрены следующие мероприятия:</w:t>
      </w:r>
    </w:p>
    <w:p w:rsidR="00DE34F9" w:rsidRDefault="00DE34F9" w:rsidP="00DE34F9">
      <w:pPr>
        <w:tabs>
          <w:tab w:val="left" w:pos="0"/>
        </w:tabs>
        <w:ind w:firstLine="709"/>
        <w:jc w:val="both"/>
      </w:pPr>
      <w:r w:rsidRPr="001F5421">
        <w:t>строительство и ремонт пожарных вод</w:t>
      </w:r>
      <w:r w:rsidRPr="001F5421">
        <w:t>о</w:t>
      </w:r>
      <w:r w:rsidRPr="001F5421">
        <w:t xml:space="preserve">емов, </w:t>
      </w:r>
    </w:p>
    <w:p w:rsidR="00DE34F9" w:rsidRDefault="00DE34F9" w:rsidP="00DE34F9">
      <w:pPr>
        <w:tabs>
          <w:tab w:val="left" w:pos="0"/>
        </w:tabs>
        <w:ind w:firstLine="709"/>
        <w:jc w:val="both"/>
      </w:pPr>
      <w:r w:rsidRPr="001F5421">
        <w:t>приобретение пожарно-технического вооружения, в том числе для добр</w:t>
      </w:r>
      <w:r w:rsidRPr="001F5421">
        <w:t>о</w:t>
      </w:r>
      <w:r w:rsidRPr="001F5421">
        <w:t>вольных пожа</w:t>
      </w:r>
      <w:r w:rsidRPr="001F5421">
        <w:t>р</w:t>
      </w:r>
      <w:r w:rsidRPr="001F5421">
        <w:t xml:space="preserve">ных команд района, </w:t>
      </w:r>
    </w:p>
    <w:p w:rsidR="00DE34F9" w:rsidRDefault="00DE34F9" w:rsidP="00DE34F9">
      <w:pPr>
        <w:tabs>
          <w:tab w:val="left" w:pos="0"/>
        </w:tabs>
        <w:ind w:firstLine="709"/>
        <w:jc w:val="both"/>
      </w:pPr>
      <w:r w:rsidRPr="001F5421">
        <w:t>изготовление наглядно-агитационной продукции о мерах по предупре</w:t>
      </w:r>
      <w:r w:rsidRPr="001F5421">
        <w:t>ж</w:t>
      </w:r>
      <w:r w:rsidRPr="001F5421">
        <w:t>дению чрезв</w:t>
      </w:r>
      <w:r w:rsidRPr="001F5421">
        <w:t>ы</w:t>
      </w:r>
      <w:r w:rsidRPr="001F5421">
        <w:t xml:space="preserve">чайных ситуаций природного и техногенного характера, </w:t>
      </w:r>
    </w:p>
    <w:p w:rsidR="00DE34F9" w:rsidRPr="001F5421" w:rsidRDefault="00DE34F9" w:rsidP="00DE34F9">
      <w:pPr>
        <w:tabs>
          <w:tab w:val="left" w:pos="0"/>
        </w:tabs>
        <w:ind w:firstLine="709"/>
        <w:jc w:val="both"/>
      </w:pPr>
      <w:r w:rsidRPr="001F5421">
        <w:t>совершенствование системы экстренного вызова – 11</w:t>
      </w:r>
      <w:r>
        <w:t>2 и оповещения н</w:t>
      </w:r>
      <w:r>
        <w:t>а</w:t>
      </w:r>
      <w:r>
        <w:t>селения района.</w:t>
      </w:r>
    </w:p>
    <w:p w:rsidR="00DE34F9" w:rsidRPr="00185106" w:rsidRDefault="00DE34F9" w:rsidP="00DE34F9">
      <w:pPr>
        <w:widowControl w:val="0"/>
        <w:autoSpaceDE w:val="0"/>
        <w:autoSpaceDN w:val="0"/>
        <w:adjustRightInd w:val="0"/>
        <w:ind w:firstLine="708"/>
        <w:contextualSpacing/>
        <w:jc w:val="both"/>
      </w:pPr>
      <w:r w:rsidRPr="00185106">
        <w:t xml:space="preserve">В 2017 году планируется </w:t>
      </w:r>
      <w:r w:rsidRPr="00185106">
        <w:rPr>
          <w:rFonts w:eastAsia="Calibri"/>
          <w:lang w:eastAsia="en-US"/>
        </w:rPr>
        <w:t>построить</w:t>
      </w:r>
      <w:r>
        <w:rPr>
          <w:rFonts w:eastAsia="Calibri"/>
          <w:lang w:eastAsia="en-US"/>
        </w:rPr>
        <w:t xml:space="preserve"> 17 пожарных водоемов</w:t>
      </w:r>
      <w:r w:rsidRPr="00185106">
        <w:rPr>
          <w:rFonts w:eastAsia="Calibri"/>
          <w:lang w:eastAsia="en-US"/>
        </w:rPr>
        <w:t>,</w:t>
      </w:r>
      <w:r w:rsidRPr="009B3A06">
        <w:rPr>
          <w:sz w:val="24"/>
          <w:szCs w:val="24"/>
        </w:rPr>
        <w:t xml:space="preserve"> </w:t>
      </w:r>
      <w:r w:rsidRPr="00E456D2">
        <w:t>наружн</w:t>
      </w:r>
      <w:r>
        <w:t>ый</w:t>
      </w:r>
      <w:r w:rsidRPr="00E456D2">
        <w:t xml:space="preserve"> противопожарн</w:t>
      </w:r>
      <w:r>
        <w:t>ый</w:t>
      </w:r>
      <w:r w:rsidRPr="00E456D2">
        <w:t xml:space="preserve"> водовод в д. Пасол</w:t>
      </w:r>
      <w:r>
        <w:t>,</w:t>
      </w:r>
      <w:r w:rsidRPr="00185106">
        <w:rPr>
          <w:rFonts w:eastAsia="Calibri"/>
          <w:lang w:eastAsia="en-US"/>
        </w:rPr>
        <w:t xml:space="preserve"> что обеспечит з</w:t>
      </w:r>
      <w:r w:rsidRPr="00185106">
        <w:rPr>
          <w:rFonts w:eastAsia="Calibri"/>
          <w:lang w:eastAsia="en-US"/>
        </w:rPr>
        <w:t>а</w:t>
      </w:r>
      <w:r w:rsidRPr="00185106">
        <w:rPr>
          <w:rFonts w:eastAsia="Calibri"/>
          <w:lang w:eastAsia="en-US"/>
        </w:rPr>
        <w:t>щиту населения, жилых домов и объектов социально-бытовой инфраструктуры поселений и</w:t>
      </w:r>
      <w:r w:rsidRPr="00185106">
        <w:rPr>
          <w:rFonts w:eastAsia="Calibri"/>
          <w:lang w:eastAsia="en-US"/>
        </w:rPr>
        <w:t>с</w:t>
      </w:r>
      <w:r w:rsidRPr="00185106">
        <w:rPr>
          <w:rFonts w:eastAsia="Calibri"/>
          <w:lang w:eastAsia="en-US"/>
        </w:rPr>
        <w:t>точниками наружного пожаротушения.</w:t>
      </w:r>
    </w:p>
    <w:p w:rsidR="00DE34F9" w:rsidRPr="00185106" w:rsidRDefault="00DE34F9" w:rsidP="00DE34F9">
      <w:pPr>
        <w:widowControl w:val="0"/>
        <w:autoSpaceDE w:val="0"/>
        <w:autoSpaceDN w:val="0"/>
        <w:adjustRightInd w:val="0"/>
        <w:ind w:firstLine="708"/>
        <w:contextualSpacing/>
        <w:jc w:val="both"/>
      </w:pPr>
    </w:p>
    <w:p w:rsidR="00DE34F9" w:rsidRDefault="00DE34F9" w:rsidP="00DE34F9">
      <w:pPr>
        <w:widowControl w:val="0"/>
        <w:numPr>
          <w:ilvl w:val="1"/>
          <w:numId w:val="42"/>
        </w:numPr>
        <w:autoSpaceDE w:val="0"/>
        <w:autoSpaceDN w:val="0"/>
        <w:adjustRightInd w:val="0"/>
        <w:ind w:left="0"/>
        <w:contextualSpacing/>
        <w:jc w:val="center"/>
      </w:pPr>
      <w:r w:rsidRPr="00185106">
        <w:t>. Формирование благоприятной деловой среды</w:t>
      </w:r>
    </w:p>
    <w:p w:rsidR="00DE34F9" w:rsidRDefault="00DE34F9" w:rsidP="00DE34F9">
      <w:pPr>
        <w:ind w:firstLine="567"/>
        <w:jc w:val="both"/>
      </w:pPr>
      <w:r w:rsidRPr="000371D9">
        <w:t>В целях повышения уровня защиты населения и территории муниципал</w:t>
      </w:r>
      <w:r w:rsidRPr="000371D9">
        <w:t>ь</w:t>
      </w:r>
      <w:r w:rsidRPr="000371D9">
        <w:t xml:space="preserve">ного образования  от угроз природного и техногенного характера, обеспечения пожарной безопасности, при заключении контрактов на приобретение </w:t>
      </w:r>
      <w:r>
        <w:t>пожа</w:t>
      </w:r>
      <w:r>
        <w:t>р</w:t>
      </w:r>
      <w:r>
        <w:t>но</w:t>
      </w:r>
      <w:r w:rsidRPr="000371D9">
        <w:t>–технического инвентаря и вооружения,</w:t>
      </w:r>
      <w:r>
        <w:t xml:space="preserve"> </w:t>
      </w:r>
      <w:r w:rsidRPr="00185106">
        <w:t>в соответствии с действующим з</w:t>
      </w:r>
      <w:r w:rsidRPr="00185106">
        <w:t>а</w:t>
      </w:r>
      <w:r w:rsidRPr="00185106">
        <w:t>конодательством предусматриваются мероприятия для участников малого и среднего предпринимательс</w:t>
      </w:r>
      <w:r w:rsidRPr="00185106">
        <w:t>т</w:t>
      </w:r>
      <w:r w:rsidRPr="00185106">
        <w:t xml:space="preserve">ва в объеме не менее 15% совокупного годового объема закупок. </w:t>
      </w:r>
    </w:p>
    <w:p w:rsidR="00DE34F9" w:rsidRPr="0039474D" w:rsidRDefault="00DE34F9" w:rsidP="00DE34F9">
      <w:pPr>
        <w:ind w:firstLine="709"/>
        <w:jc w:val="both"/>
      </w:pPr>
      <w:r w:rsidRPr="0039474D">
        <w:t>Улучшение делового климата также обеспечивается организацией проц</w:t>
      </w:r>
      <w:r w:rsidRPr="0039474D">
        <w:t>е</w:t>
      </w:r>
      <w:r w:rsidRPr="0039474D">
        <w:t>дуры оценки регулирующего воздействия принимаемых нормативных прав</w:t>
      </w:r>
      <w:r w:rsidRPr="0039474D">
        <w:t>о</w:t>
      </w:r>
      <w:r w:rsidRPr="0039474D">
        <w:t>вых актов на предмет наличия в них излишних административных барьеров для ведения предпринимательской деятельности.</w:t>
      </w:r>
    </w:p>
    <w:p w:rsidR="00DE34F9" w:rsidRPr="00185106" w:rsidRDefault="00DE34F9" w:rsidP="00DE34F9">
      <w:pPr>
        <w:ind w:firstLine="567"/>
        <w:jc w:val="both"/>
      </w:pPr>
    </w:p>
    <w:p w:rsidR="00DE34F9" w:rsidRPr="00185106" w:rsidRDefault="00DE34F9" w:rsidP="00DE34F9">
      <w:pPr>
        <w:widowControl w:val="0"/>
        <w:numPr>
          <w:ilvl w:val="1"/>
          <w:numId w:val="42"/>
        </w:numPr>
        <w:autoSpaceDE w:val="0"/>
        <w:autoSpaceDN w:val="0"/>
        <w:adjustRightInd w:val="0"/>
        <w:ind w:left="0"/>
        <w:contextualSpacing/>
        <w:jc w:val="center"/>
      </w:pPr>
      <w:r w:rsidRPr="00185106">
        <w:t>. Реализация инвестиционных проектов</w:t>
      </w:r>
    </w:p>
    <w:p w:rsidR="00DE34F9" w:rsidRPr="00E56F5E" w:rsidRDefault="00DE34F9" w:rsidP="00DE34F9">
      <w:pPr>
        <w:ind w:firstLine="709"/>
        <w:jc w:val="both"/>
      </w:pPr>
      <w:r w:rsidRPr="00E56F5E">
        <w:t>При реализации мероприятий муниципальной программы оказывается поддержка инвестиционных проектов, направленных на повышение уровня п</w:t>
      </w:r>
      <w:r w:rsidRPr="00E56F5E">
        <w:t>о</w:t>
      </w:r>
      <w:r w:rsidRPr="00E56F5E">
        <w:t>жарной безопасности на территории района.</w:t>
      </w:r>
    </w:p>
    <w:p w:rsidR="00DE34F9" w:rsidRDefault="00DE34F9" w:rsidP="00DE34F9">
      <w:pPr>
        <w:widowControl w:val="0"/>
        <w:autoSpaceDE w:val="0"/>
        <w:autoSpaceDN w:val="0"/>
        <w:adjustRightInd w:val="0"/>
        <w:contextualSpacing/>
      </w:pPr>
      <w:r w:rsidRPr="00E56F5E">
        <w:t>Реализуется выполнение капитального стро</w:t>
      </w:r>
      <w:r w:rsidRPr="00E56F5E">
        <w:t>и</w:t>
      </w:r>
      <w:r w:rsidRPr="00E56F5E">
        <w:t>тельства пожарных водоемов.</w:t>
      </w:r>
    </w:p>
    <w:p w:rsidR="00DE34F9" w:rsidRDefault="00DE34F9" w:rsidP="00DE34F9">
      <w:pPr>
        <w:widowControl w:val="0"/>
        <w:autoSpaceDE w:val="0"/>
        <w:autoSpaceDN w:val="0"/>
        <w:adjustRightInd w:val="0"/>
        <w:ind w:left="708"/>
        <w:contextualSpacing/>
      </w:pPr>
      <w:r w:rsidRPr="00185106">
        <w:t xml:space="preserve"> </w:t>
      </w:r>
      <w:r>
        <w:t>2.4.</w:t>
      </w:r>
      <w:r w:rsidRPr="00185106">
        <w:t xml:space="preserve">Развитие конкуренции в </w:t>
      </w:r>
      <w:r>
        <w:t>муниципал</w:t>
      </w:r>
      <w:r>
        <w:t>ь</w:t>
      </w:r>
      <w:r>
        <w:t>ном образовании.</w:t>
      </w:r>
    </w:p>
    <w:p w:rsidR="00DE34F9" w:rsidRPr="00185106" w:rsidRDefault="00DE34F9" w:rsidP="00DE34F9">
      <w:pPr>
        <w:ind w:firstLine="708"/>
        <w:jc w:val="both"/>
      </w:pPr>
      <w:r w:rsidRPr="00185106">
        <w:lastRenderedPageBreak/>
        <w:t xml:space="preserve">Реализация отдельных мероприятий </w:t>
      </w:r>
      <w:r>
        <w:t>муниципальн</w:t>
      </w:r>
      <w:r w:rsidRPr="00185106">
        <w:t>ой программы осуще</w:t>
      </w:r>
      <w:r>
        <w:t>с</w:t>
      </w:r>
      <w:r w:rsidRPr="00185106">
        <w:t>т</w:t>
      </w:r>
      <w:r w:rsidRPr="00185106">
        <w:t>вляется в соо</w:t>
      </w:r>
      <w:r w:rsidRPr="00185106">
        <w:t>т</w:t>
      </w:r>
      <w:r w:rsidRPr="00185106">
        <w:t>ветствии с Федеральным законом от 5 апреля 2013 года № 44-ФЗ «О контрактной системе в сфере закупок товаров, работ, услуг для обе</w:t>
      </w:r>
      <w:r w:rsidRPr="00185106">
        <w:t>с</w:t>
      </w:r>
      <w:r w:rsidRPr="00185106">
        <w:t>печения государственных и муниципальных нужд» (далее – Федеральный закон № 44-ФЗ).</w:t>
      </w:r>
    </w:p>
    <w:p w:rsidR="00C555B8" w:rsidRDefault="00DE34F9" w:rsidP="00DE34F9">
      <w:pPr>
        <w:jc w:val="center"/>
      </w:pPr>
      <w:r w:rsidRPr="00185106">
        <w:t>Контрактная система в сфере закупок основ</w:t>
      </w:r>
      <w:r w:rsidRPr="00185106">
        <w:t>ы</w:t>
      </w:r>
      <w:r w:rsidRPr="00185106">
        <w:t>вается на принципах открытости, прозрачности информации о контрактной системе в сфере з</w:t>
      </w:r>
      <w:r w:rsidRPr="00185106">
        <w:t>а</w:t>
      </w:r>
      <w:r w:rsidRPr="00185106">
        <w:t>купок, обеспечения конкуренции, профессионализма заказчиков, стимулирования инноваций, еди</w:t>
      </w:r>
      <w:r w:rsidRPr="00185106">
        <w:t>н</w:t>
      </w:r>
      <w:r w:rsidRPr="00185106">
        <w:t>ства контрактной системы в сфере закупок, ответственности за результати</w:t>
      </w:r>
      <w:r w:rsidRPr="00185106">
        <w:t>в</w:t>
      </w:r>
      <w:r w:rsidRPr="00185106">
        <w:t>ность обеспечения государственных и муниципал</w:t>
      </w:r>
      <w:r w:rsidRPr="00185106">
        <w:t>ь</w:t>
      </w:r>
      <w:r w:rsidRPr="00185106">
        <w:t>ных нужд, эффективности осуществления закупок. Контрактная система направлена на созд</w:t>
      </w:r>
      <w:r w:rsidRPr="00185106">
        <w:t>а</w:t>
      </w:r>
      <w:r w:rsidRPr="00185106">
        <w:t>ние равных условий для обеспечения конк</w:t>
      </w:r>
      <w:r w:rsidRPr="00185106">
        <w:t>у</w:t>
      </w:r>
      <w:r w:rsidRPr="00185106">
        <w:t>ренции между участниками закупок.».</w:t>
      </w:r>
    </w:p>
    <w:p w:rsidR="00FB0844" w:rsidRDefault="00FB0844" w:rsidP="006C20F4">
      <w:pPr>
        <w:jc w:val="center"/>
        <w:rPr>
          <w:b/>
        </w:rPr>
      </w:pPr>
    </w:p>
    <w:p w:rsidR="00836554" w:rsidRPr="006C20F4" w:rsidRDefault="00836554" w:rsidP="006C20F4">
      <w:pPr>
        <w:jc w:val="center"/>
        <w:rPr>
          <w:b/>
        </w:rPr>
      </w:pPr>
      <w:r w:rsidRPr="006C20F4">
        <w:rPr>
          <w:b/>
        </w:rPr>
        <w:t>II</w:t>
      </w:r>
      <w:r w:rsidR="006D3D91">
        <w:rPr>
          <w:b/>
          <w:lang w:val="en-US"/>
        </w:rPr>
        <w:t>I</w:t>
      </w:r>
      <w:r w:rsidRPr="006C20F4">
        <w:rPr>
          <w:b/>
        </w:rPr>
        <w:t>. Цели, задачи и показатели их достижения</w:t>
      </w:r>
    </w:p>
    <w:p w:rsidR="00836554" w:rsidRPr="00836554" w:rsidRDefault="00836554" w:rsidP="00836554"/>
    <w:p w:rsidR="00836554" w:rsidRPr="00836554" w:rsidRDefault="00836554" w:rsidP="006C20F4">
      <w:pPr>
        <w:ind w:firstLine="709"/>
        <w:jc w:val="both"/>
      </w:pPr>
      <w:r w:rsidRPr="00836554">
        <w:rPr>
          <w:rFonts w:eastAsia="MS Mincho"/>
        </w:rPr>
        <w:t xml:space="preserve">Основными целями </w:t>
      </w:r>
      <w:r w:rsidRPr="00836554">
        <w:t>муниципальной</w:t>
      </w:r>
      <w:r w:rsidRPr="00836554">
        <w:rPr>
          <w:rFonts w:eastAsia="MS Mincho"/>
        </w:rPr>
        <w:t xml:space="preserve"> программы являются </w:t>
      </w:r>
      <w:r w:rsidRPr="00836554">
        <w:t>повышение уровня пожарной безопасности на территории района, повыш</w:t>
      </w:r>
      <w:r w:rsidRPr="00836554">
        <w:t>е</w:t>
      </w:r>
      <w:r w:rsidRPr="00836554">
        <w:t>ние защиты              населения и территории района от угроз природного и техногенного х</w:t>
      </w:r>
      <w:r w:rsidRPr="00836554">
        <w:t>а</w:t>
      </w:r>
      <w:r w:rsidRPr="00836554">
        <w:t>рактера, создание условий для осуществления эффективной деятельности муниципал</w:t>
      </w:r>
      <w:r w:rsidRPr="00836554">
        <w:t>ь</w:t>
      </w:r>
      <w:r w:rsidRPr="00836554">
        <w:t>ного у</w:t>
      </w:r>
      <w:r w:rsidRPr="00836554">
        <w:t>ч</w:t>
      </w:r>
      <w:r w:rsidRPr="00836554">
        <w:t>реждения.</w:t>
      </w:r>
    </w:p>
    <w:p w:rsidR="00836554" w:rsidRPr="00836554" w:rsidRDefault="00836554" w:rsidP="006C20F4">
      <w:pPr>
        <w:ind w:firstLine="709"/>
        <w:jc w:val="both"/>
        <w:rPr>
          <w:rFonts w:eastAsia="MS Mincho"/>
        </w:rPr>
      </w:pPr>
      <w:r w:rsidRPr="00836554">
        <w:rPr>
          <w:rFonts w:eastAsia="MS Mincho"/>
        </w:rPr>
        <w:t>Для достижения указанных целей должны быть решены следующие зад</w:t>
      </w:r>
      <w:r w:rsidRPr="00836554">
        <w:rPr>
          <w:rFonts w:eastAsia="MS Mincho"/>
        </w:rPr>
        <w:t>а</w:t>
      </w:r>
      <w:r w:rsidRPr="00836554">
        <w:rPr>
          <w:rFonts w:eastAsia="MS Mincho"/>
        </w:rPr>
        <w:t>чи:</w:t>
      </w:r>
    </w:p>
    <w:p w:rsidR="00836554" w:rsidRPr="00836554" w:rsidRDefault="00836554" w:rsidP="006C20F4">
      <w:pPr>
        <w:ind w:firstLine="709"/>
        <w:jc w:val="both"/>
      </w:pPr>
      <w:r w:rsidRPr="00836554">
        <w:t>создание и обеспечение условий для надлежащей противопожарной з</w:t>
      </w:r>
      <w:r w:rsidRPr="00836554">
        <w:t>а</w:t>
      </w:r>
      <w:r w:rsidRPr="00836554">
        <w:t>щиты;</w:t>
      </w:r>
    </w:p>
    <w:p w:rsidR="00836554" w:rsidRPr="00836554" w:rsidRDefault="00836554" w:rsidP="006C20F4">
      <w:pPr>
        <w:ind w:firstLine="709"/>
        <w:jc w:val="both"/>
        <w:rPr>
          <w:rFonts w:eastAsia="MS Mincho"/>
        </w:rPr>
      </w:pPr>
      <w:r w:rsidRPr="00836554">
        <w:t>обеспечение мероприятий в области гражданской обороны, защиты нас</w:t>
      </w:r>
      <w:r w:rsidRPr="00836554">
        <w:t>е</w:t>
      </w:r>
      <w:r w:rsidRPr="00836554">
        <w:t>ления от чре</w:t>
      </w:r>
      <w:r w:rsidRPr="00836554">
        <w:t>з</w:t>
      </w:r>
      <w:r w:rsidRPr="00836554">
        <w:t>вычайных ситуаций природного и техногенного характера;</w:t>
      </w:r>
    </w:p>
    <w:p w:rsidR="00836554" w:rsidRPr="00836554" w:rsidRDefault="00836554" w:rsidP="006C20F4">
      <w:pPr>
        <w:ind w:firstLine="709"/>
        <w:jc w:val="both"/>
      </w:pPr>
      <w:r w:rsidRPr="00836554">
        <w:t>обеспечение условий для выполнения функций и полномочий, возложе</w:t>
      </w:r>
      <w:r w:rsidRPr="00836554">
        <w:t>н</w:t>
      </w:r>
      <w:r w:rsidRPr="00836554">
        <w:t>ных на муниципальное казенное учреждение Нижневартовского района «Управление по делам гражда</w:t>
      </w:r>
      <w:r w:rsidRPr="00836554">
        <w:t>н</w:t>
      </w:r>
      <w:r w:rsidRPr="00836554">
        <w:t>ской обороны и чрезвычайным ситуациям».</w:t>
      </w:r>
    </w:p>
    <w:p w:rsidR="00836554" w:rsidRPr="00836554" w:rsidRDefault="00836554" w:rsidP="006C20F4">
      <w:pPr>
        <w:ind w:firstLine="709"/>
        <w:jc w:val="both"/>
        <w:rPr>
          <w:rFonts w:eastAsia="MS Mincho"/>
        </w:rPr>
      </w:pPr>
      <w:r w:rsidRPr="00836554">
        <w:rPr>
          <w:rFonts w:eastAsia="MS Mincho"/>
        </w:rPr>
        <w:t>Реализация муниципальной программы предусматривает:</w:t>
      </w:r>
    </w:p>
    <w:p w:rsidR="00836554" w:rsidRPr="00836554" w:rsidRDefault="00836554" w:rsidP="006C20F4">
      <w:pPr>
        <w:ind w:firstLine="709"/>
        <w:jc w:val="both"/>
      </w:pPr>
      <w:r w:rsidRPr="00836554">
        <w:t>информирование и обучение жителей района в области гражданской об</w:t>
      </w:r>
      <w:r w:rsidRPr="00836554">
        <w:t>о</w:t>
      </w:r>
      <w:r w:rsidRPr="00836554">
        <w:t>роны и действиям в чрезвычайных ситуациях природного и техногенного х</w:t>
      </w:r>
      <w:r w:rsidRPr="00836554">
        <w:t>а</w:t>
      </w:r>
      <w:r w:rsidRPr="00836554">
        <w:t>рактера − до 100 процентов;</w:t>
      </w:r>
    </w:p>
    <w:p w:rsidR="00061FD8" w:rsidRDefault="00836554" w:rsidP="00061FD8">
      <w:pPr>
        <w:jc w:val="both"/>
        <w:rPr>
          <w:b/>
        </w:rPr>
      </w:pPr>
      <w:r w:rsidRPr="00836554">
        <w:t>обеспечение защиты населения района от во</w:t>
      </w:r>
      <w:r w:rsidRPr="00836554">
        <w:t>з</w:t>
      </w:r>
      <w:r w:rsidRPr="00836554">
        <w:t>можных чрезвычайных ситуаций природного и техногенно</w:t>
      </w:r>
      <w:r w:rsidR="00061FD8">
        <w:t>го характера − до 36175 человек;</w:t>
      </w:r>
      <w:r w:rsidR="00061FD8" w:rsidRPr="00061FD8">
        <w:rPr>
          <w:b/>
        </w:rPr>
        <w:t xml:space="preserve"> </w:t>
      </w:r>
    </w:p>
    <w:p w:rsidR="00836554" w:rsidRPr="00F67682" w:rsidRDefault="00061FD8" w:rsidP="00061FD8">
      <w:pPr>
        <w:jc w:val="both"/>
      </w:pPr>
      <w:r w:rsidRPr="00F67682">
        <w:t>повышение эффективности расходования бю</w:t>
      </w:r>
      <w:r w:rsidRPr="00F67682">
        <w:t>д</w:t>
      </w:r>
      <w:r w:rsidRPr="00F67682">
        <w:t>жетных средств, выделенных на реализацию меро</w:t>
      </w:r>
      <w:r w:rsidR="00956BB5" w:rsidRPr="00F67682">
        <w:t>приятий муниципальной программы - 98 %</w:t>
      </w:r>
      <w:r w:rsidR="00761553" w:rsidRPr="00F67682">
        <w:t>.</w:t>
      </w:r>
    </w:p>
    <w:p w:rsidR="00836554" w:rsidRPr="00836554" w:rsidRDefault="00836554" w:rsidP="006C20F4">
      <w:pPr>
        <w:ind w:firstLine="709"/>
        <w:jc w:val="both"/>
      </w:pPr>
      <w:r w:rsidRPr="00836554">
        <w:t>Целевые показатели, характеризующие результаты реализации муниц</w:t>
      </w:r>
      <w:r w:rsidRPr="00836554">
        <w:t>и</w:t>
      </w:r>
      <w:r w:rsidRPr="00836554">
        <w:t>пальной программы, приведены в приложении 1 к муниц</w:t>
      </w:r>
      <w:r w:rsidRPr="00836554">
        <w:t>и</w:t>
      </w:r>
      <w:r w:rsidRPr="00836554">
        <w:t>пальной программе.</w:t>
      </w:r>
    </w:p>
    <w:p w:rsidR="00836554" w:rsidRPr="00836554" w:rsidRDefault="00836554" w:rsidP="006C20F4">
      <w:pPr>
        <w:ind w:firstLine="709"/>
        <w:jc w:val="both"/>
      </w:pPr>
      <w:r w:rsidRPr="00836554">
        <w:t>Целевые показатели рассчитываются от базового показателя на момент разработки муниципальной программы с учетом ежегодного планового увел</w:t>
      </w:r>
      <w:r w:rsidRPr="00836554">
        <w:t>и</w:t>
      </w:r>
      <w:r w:rsidRPr="00836554">
        <w:t>чения.</w:t>
      </w:r>
    </w:p>
    <w:p w:rsidR="00836554" w:rsidRPr="00836554" w:rsidRDefault="00836554" w:rsidP="00836554"/>
    <w:p w:rsidR="00836554" w:rsidRDefault="006D3D91" w:rsidP="006C20F4">
      <w:pPr>
        <w:jc w:val="center"/>
        <w:rPr>
          <w:b/>
        </w:rPr>
      </w:pPr>
      <w:r>
        <w:rPr>
          <w:b/>
        </w:rPr>
        <w:t>I</w:t>
      </w:r>
      <w:r>
        <w:rPr>
          <w:b/>
          <w:lang w:val="en-US"/>
        </w:rPr>
        <w:t>V</w:t>
      </w:r>
      <w:r w:rsidR="00836554" w:rsidRPr="006C20F4">
        <w:rPr>
          <w:b/>
        </w:rPr>
        <w:t>. Характеристика основных мероприятий программы</w:t>
      </w:r>
    </w:p>
    <w:p w:rsidR="006C20F4" w:rsidRPr="006C20F4" w:rsidRDefault="006C20F4" w:rsidP="006C20F4">
      <w:pPr>
        <w:jc w:val="center"/>
        <w:rPr>
          <w:b/>
        </w:rPr>
      </w:pPr>
    </w:p>
    <w:p w:rsidR="00836554" w:rsidRPr="00836554" w:rsidRDefault="00836554" w:rsidP="006C20F4">
      <w:pPr>
        <w:ind w:firstLine="709"/>
        <w:jc w:val="both"/>
      </w:pPr>
      <w:r w:rsidRPr="00836554">
        <w:lastRenderedPageBreak/>
        <w:t>Для обеспечения комплексного решения задач муниципальной програ</w:t>
      </w:r>
      <w:r w:rsidRPr="00836554">
        <w:t>м</w:t>
      </w:r>
      <w:r w:rsidRPr="00836554">
        <w:t>мы в структуру муниципальной программы включены три подпрограммы, к</w:t>
      </w:r>
      <w:r w:rsidRPr="00836554">
        <w:t>о</w:t>
      </w:r>
      <w:r w:rsidRPr="00836554">
        <w:t>торые составляют основу для достижения запланированных программой пок</w:t>
      </w:r>
      <w:r w:rsidRPr="00836554">
        <w:t>а</w:t>
      </w:r>
      <w:r w:rsidRPr="00836554">
        <w:t>зателей повышения защиты населения и территории района от угроз природн</w:t>
      </w:r>
      <w:r w:rsidRPr="00836554">
        <w:t>о</w:t>
      </w:r>
      <w:r w:rsidRPr="00836554">
        <w:t>го и техн</w:t>
      </w:r>
      <w:r w:rsidRPr="00836554">
        <w:t>о</w:t>
      </w:r>
      <w:r w:rsidRPr="00836554">
        <w:t>генного характера.</w:t>
      </w:r>
    </w:p>
    <w:p w:rsidR="00836554" w:rsidRPr="00836554" w:rsidRDefault="00F66073" w:rsidP="006C20F4">
      <w:pPr>
        <w:ind w:firstLine="709"/>
        <w:jc w:val="both"/>
      </w:pPr>
      <w:r w:rsidRPr="00E52703">
        <w:t>4</w:t>
      </w:r>
      <w:r w:rsidR="002E7B76">
        <w:t xml:space="preserve">.1. </w:t>
      </w:r>
      <w:r w:rsidR="00836554" w:rsidRPr="00836554">
        <w:t>Подпрограмма 1. «Укрепление пожа</w:t>
      </w:r>
      <w:r w:rsidR="00836554" w:rsidRPr="00836554">
        <w:t>р</w:t>
      </w:r>
      <w:r w:rsidR="00836554" w:rsidRPr="00836554">
        <w:t>ной безопасности в районе».</w:t>
      </w:r>
    </w:p>
    <w:p w:rsidR="00836554" w:rsidRPr="00836554" w:rsidRDefault="00836554" w:rsidP="006C20F4">
      <w:pPr>
        <w:ind w:firstLine="709"/>
        <w:jc w:val="both"/>
      </w:pPr>
      <w:r w:rsidRPr="00836554">
        <w:t>Для реализации задачи 1. «Создание надлежащей противопожарной з</w:t>
      </w:r>
      <w:r w:rsidRPr="00836554">
        <w:t>а</w:t>
      </w:r>
      <w:r w:rsidRPr="00836554">
        <w:t>щиты объектов социальной сферы, административных зданий собственности администрации района» выпо</w:t>
      </w:r>
      <w:r w:rsidRPr="00836554">
        <w:t>л</w:t>
      </w:r>
      <w:r w:rsidRPr="00836554">
        <w:t xml:space="preserve">няется основное мероприятие: </w:t>
      </w:r>
    </w:p>
    <w:p w:rsidR="00836554" w:rsidRPr="00836554" w:rsidRDefault="00836554" w:rsidP="006C20F4">
      <w:pPr>
        <w:ind w:firstLine="709"/>
        <w:jc w:val="both"/>
      </w:pPr>
      <w:r w:rsidRPr="00836554">
        <w:t xml:space="preserve">1.1. «Создание условий для обеспечения пожарной безопасности». </w:t>
      </w:r>
    </w:p>
    <w:p w:rsidR="00836554" w:rsidRPr="00836554" w:rsidRDefault="00836554" w:rsidP="006C20F4">
      <w:pPr>
        <w:ind w:firstLine="709"/>
        <w:jc w:val="both"/>
      </w:pPr>
      <w:r w:rsidRPr="00836554">
        <w:t>В рамках данного основного мероприятия:</w:t>
      </w:r>
    </w:p>
    <w:p w:rsidR="00836554" w:rsidRPr="00836554" w:rsidRDefault="00836554" w:rsidP="006C20F4">
      <w:pPr>
        <w:ind w:firstLine="709"/>
        <w:jc w:val="both"/>
      </w:pPr>
      <w:r w:rsidRPr="00836554">
        <w:t>запланированы работы на объектах культуры, физической культуры ра</w:t>
      </w:r>
      <w:r w:rsidRPr="00836554">
        <w:t>й</w:t>
      </w:r>
      <w:r w:rsidRPr="00836554">
        <w:t>она, административных зданиях, находящихся в собственности района, по ус</w:t>
      </w:r>
      <w:r w:rsidRPr="00836554">
        <w:t>т</w:t>
      </w:r>
      <w:r w:rsidRPr="00836554">
        <w:t>ранению нарушений пожарной безопасности, вынесенных отделом на</w:t>
      </w:r>
      <w:r w:rsidRPr="00836554">
        <w:t>д</w:t>
      </w:r>
      <w:r w:rsidRPr="00836554">
        <w:t xml:space="preserve">зорной деятельности по Нижневартовскому району; </w:t>
      </w:r>
    </w:p>
    <w:p w:rsidR="00836554" w:rsidRPr="00836554" w:rsidRDefault="00836554" w:rsidP="006C20F4">
      <w:pPr>
        <w:ind w:firstLine="709"/>
        <w:jc w:val="both"/>
      </w:pPr>
      <w:r w:rsidRPr="00836554">
        <w:t>Проектирование и строительство пожарных водоемов в населенных пун</w:t>
      </w:r>
      <w:r w:rsidRPr="00836554">
        <w:t>к</w:t>
      </w:r>
      <w:r w:rsidRPr="00836554">
        <w:t>тах района;</w:t>
      </w:r>
    </w:p>
    <w:p w:rsidR="00836554" w:rsidRPr="00836554" w:rsidRDefault="00836554" w:rsidP="006C20F4">
      <w:pPr>
        <w:ind w:firstLine="709"/>
        <w:jc w:val="both"/>
      </w:pPr>
      <w:r w:rsidRPr="00836554">
        <w:t>капитальный ремонт пожарного водоема в д. Вампугол;</w:t>
      </w:r>
    </w:p>
    <w:p w:rsidR="00836554" w:rsidRPr="00836554" w:rsidRDefault="00836554" w:rsidP="006C20F4">
      <w:pPr>
        <w:ind w:firstLine="709"/>
        <w:jc w:val="both"/>
      </w:pPr>
      <w:r w:rsidRPr="00836554">
        <w:t>Проектирование и монтаж устройства  наружного противопожарного в</w:t>
      </w:r>
      <w:r w:rsidRPr="00836554">
        <w:t>о</w:t>
      </w:r>
      <w:r w:rsidRPr="00836554">
        <w:t>довода в д. П</w:t>
      </w:r>
      <w:r w:rsidRPr="00836554">
        <w:t>а</w:t>
      </w:r>
      <w:r w:rsidRPr="00836554">
        <w:t>сол;</w:t>
      </w:r>
    </w:p>
    <w:p w:rsidR="00836554" w:rsidRPr="00836554" w:rsidRDefault="00836554" w:rsidP="006C20F4">
      <w:pPr>
        <w:ind w:firstLine="709"/>
        <w:jc w:val="both"/>
      </w:pPr>
      <w:r w:rsidRPr="00836554">
        <w:t>предоставление субсидий для общественного объединения пожарной о</w:t>
      </w:r>
      <w:r w:rsidRPr="00836554">
        <w:t>х</w:t>
      </w:r>
      <w:r w:rsidRPr="00836554">
        <w:t>раны, осуществляющего свою деятельность в сельских населенных пунктах района, не являющихся муниципальными образованиями (с. Былино, д. Вамп</w:t>
      </w:r>
      <w:r w:rsidRPr="00836554">
        <w:t>у</w:t>
      </w:r>
      <w:r w:rsidRPr="00836554">
        <w:t>гол, д. Соснина, д. Пасол);</w:t>
      </w:r>
    </w:p>
    <w:p w:rsidR="00836554" w:rsidRPr="00836554" w:rsidRDefault="00836554" w:rsidP="006C20F4">
      <w:pPr>
        <w:ind w:firstLine="709"/>
        <w:jc w:val="both"/>
      </w:pPr>
      <w:r w:rsidRPr="00836554">
        <w:t>обучение в области гражданской обороны и чрезвычайных ситуаций сл</w:t>
      </w:r>
      <w:r w:rsidRPr="00836554">
        <w:t>е</w:t>
      </w:r>
      <w:r w:rsidRPr="00836554">
        <w:t>дующих катег</w:t>
      </w:r>
      <w:r w:rsidRPr="00836554">
        <w:t>о</w:t>
      </w:r>
      <w:r w:rsidRPr="00836554">
        <w:t>рий:</w:t>
      </w:r>
    </w:p>
    <w:p w:rsidR="00836554" w:rsidRPr="00836554" w:rsidRDefault="00836554" w:rsidP="006C20F4">
      <w:pPr>
        <w:ind w:firstLine="709"/>
        <w:jc w:val="both"/>
      </w:pPr>
      <w:r w:rsidRPr="00836554">
        <w:t>председатель комиссии по предупрежд</w:t>
      </w:r>
      <w:r w:rsidRPr="00836554">
        <w:t>е</w:t>
      </w:r>
      <w:r w:rsidRPr="00836554">
        <w:t>нию и ликвидации чрезвычайных ситуаций и обеспечению пожарной безопасности района;</w:t>
      </w:r>
    </w:p>
    <w:p w:rsidR="00836554" w:rsidRPr="00836554" w:rsidRDefault="00836554" w:rsidP="006C20F4">
      <w:pPr>
        <w:ind w:firstLine="709"/>
        <w:jc w:val="both"/>
      </w:pPr>
      <w:r w:rsidRPr="00836554">
        <w:t>члены комиссии по предупреждению и ликвидации чрезвычайных ситу</w:t>
      </w:r>
      <w:r w:rsidRPr="00836554">
        <w:t>а</w:t>
      </w:r>
      <w:r w:rsidRPr="00836554">
        <w:t>ций и обесп</w:t>
      </w:r>
      <w:r w:rsidRPr="00836554">
        <w:t>е</w:t>
      </w:r>
      <w:r w:rsidRPr="00836554">
        <w:t>чению пожарной безопасности района;</w:t>
      </w:r>
    </w:p>
    <w:p w:rsidR="00836554" w:rsidRPr="00836554" w:rsidRDefault="00836554" w:rsidP="006C20F4">
      <w:pPr>
        <w:ind w:firstLine="709"/>
        <w:jc w:val="both"/>
      </w:pPr>
      <w:r w:rsidRPr="00836554">
        <w:t>председатель постоянной эвакоприемной комиссии района;</w:t>
      </w:r>
    </w:p>
    <w:p w:rsidR="00836554" w:rsidRPr="00836554" w:rsidRDefault="00836554" w:rsidP="006C20F4">
      <w:pPr>
        <w:ind w:firstLine="709"/>
        <w:jc w:val="both"/>
      </w:pPr>
      <w:r w:rsidRPr="00836554">
        <w:t>члены постоянной эвакоприемной коми</w:t>
      </w:r>
      <w:r w:rsidRPr="00836554">
        <w:t>с</w:t>
      </w:r>
      <w:r w:rsidRPr="00836554">
        <w:t>сии района;</w:t>
      </w:r>
    </w:p>
    <w:p w:rsidR="00836554" w:rsidRPr="00836554" w:rsidRDefault="00836554" w:rsidP="006C20F4">
      <w:pPr>
        <w:ind w:firstLine="709"/>
        <w:jc w:val="both"/>
      </w:pPr>
      <w:r w:rsidRPr="00836554">
        <w:t>председатель постоянно действующей комиссии по повышению устойч</w:t>
      </w:r>
      <w:r w:rsidRPr="00836554">
        <w:t>и</w:t>
      </w:r>
      <w:r w:rsidRPr="00836554">
        <w:t>вости функционирования организаций в чрезвычайных ситу</w:t>
      </w:r>
      <w:r w:rsidRPr="00836554">
        <w:t>а</w:t>
      </w:r>
      <w:r w:rsidRPr="00836554">
        <w:t>циях;</w:t>
      </w:r>
    </w:p>
    <w:p w:rsidR="00836554" w:rsidRPr="00836554" w:rsidRDefault="00836554" w:rsidP="006C20F4">
      <w:pPr>
        <w:ind w:firstLine="709"/>
        <w:jc w:val="both"/>
      </w:pPr>
      <w:r w:rsidRPr="00836554">
        <w:t>члены постоянно действующей комиссии по повышению устойчивости функциониров</w:t>
      </w:r>
      <w:r w:rsidRPr="00836554">
        <w:t>а</w:t>
      </w:r>
      <w:r w:rsidRPr="00836554">
        <w:t>ния организаций в чрезвычайных ситуациях;</w:t>
      </w:r>
    </w:p>
    <w:p w:rsidR="00836554" w:rsidRPr="00836554" w:rsidRDefault="00836554" w:rsidP="006C20F4">
      <w:pPr>
        <w:ind w:firstLine="709"/>
        <w:jc w:val="both"/>
      </w:pPr>
      <w:r w:rsidRPr="00836554">
        <w:t>лица, ответственные за пожарную безопасность в административных зд</w:t>
      </w:r>
      <w:r w:rsidRPr="00836554">
        <w:t>а</w:t>
      </w:r>
      <w:r w:rsidRPr="00836554">
        <w:t>ниях, нах</w:t>
      </w:r>
      <w:r w:rsidRPr="00836554">
        <w:t>о</w:t>
      </w:r>
      <w:r w:rsidRPr="00836554">
        <w:t>дящихся в собственности района,</w:t>
      </w:r>
    </w:p>
    <w:p w:rsidR="00836554" w:rsidRPr="00836554" w:rsidRDefault="00836554" w:rsidP="006C20F4">
      <w:pPr>
        <w:ind w:firstLine="709"/>
        <w:jc w:val="both"/>
      </w:pPr>
      <w:r w:rsidRPr="00836554">
        <w:t>а также установка систем оповещения на территории района.</w:t>
      </w:r>
    </w:p>
    <w:p w:rsidR="00836554" w:rsidRPr="00836554" w:rsidRDefault="00F66073" w:rsidP="006C20F4">
      <w:pPr>
        <w:ind w:firstLine="709"/>
        <w:jc w:val="both"/>
      </w:pPr>
      <w:r w:rsidRPr="00E52703">
        <w:t>4</w:t>
      </w:r>
      <w:r w:rsidR="002E7B76">
        <w:t xml:space="preserve">.2. </w:t>
      </w:r>
      <w:r w:rsidR="00836554" w:rsidRPr="00836554">
        <w:t>Подпрограмма 2. «Организация и обеспечение мероприятий в сфере гражданской обороны, защиты населения и территории района от чрезвыча</w:t>
      </w:r>
      <w:r w:rsidR="00836554" w:rsidRPr="00836554">
        <w:t>й</w:t>
      </w:r>
      <w:r w:rsidR="00836554" w:rsidRPr="00836554">
        <w:t>ных ситуаций».</w:t>
      </w:r>
    </w:p>
    <w:p w:rsidR="00836554" w:rsidRPr="00836554" w:rsidRDefault="00836554" w:rsidP="006C20F4">
      <w:pPr>
        <w:ind w:firstLine="709"/>
        <w:jc w:val="both"/>
      </w:pPr>
      <w:r w:rsidRPr="00836554">
        <w:t>Для реализации задачи 1. «Обеспечение мероприятий в области гражда</w:t>
      </w:r>
      <w:r w:rsidRPr="00836554">
        <w:t>н</w:t>
      </w:r>
      <w:r w:rsidRPr="00836554">
        <w:t>ской обороны, защиты населения от чрезвычайных ситуаций природного и те</w:t>
      </w:r>
      <w:r w:rsidRPr="00836554">
        <w:t>х</w:t>
      </w:r>
      <w:r w:rsidRPr="00836554">
        <w:t>ногенного характера» выпо</w:t>
      </w:r>
      <w:r w:rsidRPr="00836554">
        <w:t>л</w:t>
      </w:r>
      <w:r w:rsidRPr="00836554">
        <w:t xml:space="preserve">няется основное мероприятие: </w:t>
      </w:r>
    </w:p>
    <w:p w:rsidR="00836554" w:rsidRPr="00836554" w:rsidRDefault="00836554" w:rsidP="006C20F4">
      <w:pPr>
        <w:ind w:firstLine="709"/>
        <w:jc w:val="both"/>
      </w:pPr>
      <w:r w:rsidRPr="00836554">
        <w:lastRenderedPageBreak/>
        <w:t>2.1. «Мероприятие по проведению работ, направленных на предупрежд</w:t>
      </w:r>
      <w:r w:rsidRPr="00836554">
        <w:t>е</w:t>
      </w:r>
      <w:r w:rsidRPr="00836554">
        <w:t xml:space="preserve">ние и ликвидацию стихийных бедствий» направлено на </w:t>
      </w:r>
      <w:r w:rsidRPr="00836554">
        <w:rPr>
          <w:rFonts w:eastAsia="MS Mincho"/>
        </w:rPr>
        <w:t>обе</w:t>
      </w:r>
      <w:r w:rsidRPr="00836554">
        <w:rPr>
          <w:rFonts w:eastAsia="MS Mincho"/>
        </w:rPr>
        <w:t>с</w:t>
      </w:r>
      <w:r w:rsidRPr="00836554">
        <w:rPr>
          <w:rFonts w:eastAsia="MS Mincho"/>
        </w:rPr>
        <w:t>печение защиты граждан, проживающих в населенных пунктах района и на межселенной терр</w:t>
      </w:r>
      <w:r w:rsidRPr="00836554">
        <w:rPr>
          <w:rFonts w:eastAsia="MS Mincho"/>
        </w:rPr>
        <w:t>и</w:t>
      </w:r>
      <w:r w:rsidRPr="00836554">
        <w:rPr>
          <w:rFonts w:eastAsia="MS Mincho"/>
        </w:rPr>
        <w:t>тории.</w:t>
      </w:r>
    </w:p>
    <w:p w:rsidR="00836554" w:rsidRPr="00836554" w:rsidRDefault="00836554" w:rsidP="006C20F4">
      <w:pPr>
        <w:ind w:firstLine="709"/>
        <w:jc w:val="both"/>
      </w:pPr>
      <w:r w:rsidRPr="00836554">
        <w:t>В рамках данного основного мероприятия запланировано приобретение пожарно-технического инвентаря и вооружения, приобретение средств индив</w:t>
      </w:r>
      <w:r w:rsidRPr="00836554">
        <w:t>и</w:t>
      </w:r>
      <w:r w:rsidRPr="00836554">
        <w:t>дуальной защиты для работников администрации района и муниципальных у</w:t>
      </w:r>
      <w:r w:rsidRPr="00836554">
        <w:t>ч</w:t>
      </w:r>
      <w:r w:rsidRPr="00836554">
        <w:t>реждений</w:t>
      </w:r>
      <w:r w:rsidR="00F97C7C">
        <w:t xml:space="preserve">, </w:t>
      </w:r>
      <w:r w:rsidR="00F97C7C" w:rsidRPr="006D3D91">
        <w:t>работы по предупреждению пожаров,</w:t>
      </w:r>
      <w:r w:rsidR="00F97C7C">
        <w:t xml:space="preserve"> </w:t>
      </w:r>
      <w:r w:rsidRPr="00F31254">
        <w:t>поддержание противопожа</w:t>
      </w:r>
      <w:r w:rsidRPr="00F31254">
        <w:t>р</w:t>
      </w:r>
      <w:r w:rsidRPr="00F31254">
        <w:t>ных</w:t>
      </w:r>
      <w:r w:rsidRPr="00836554">
        <w:t xml:space="preserve"> разрывов и минерализованных полос, технич</w:t>
      </w:r>
      <w:r w:rsidRPr="00836554">
        <w:t>е</w:t>
      </w:r>
      <w:r w:rsidRPr="00836554">
        <w:t>ское обслуживание системы оповещения, хранение и утилизация бесхозных биологических отходов, ради</w:t>
      </w:r>
      <w:r w:rsidRPr="00836554">
        <w:t>а</w:t>
      </w:r>
      <w:r w:rsidRPr="00836554">
        <w:t>ционных источников излучения (в случае обнаружения). Приобретение пол</w:t>
      </w:r>
      <w:r w:rsidRPr="00836554">
        <w:t>и</w:t>
      </w:r>
      <w:r w:rsidRPr="00836554">
        <w:t>графической продукции по предотвращению чрезвычайных происшествий на территории района, изготовление продукции по агитации и пропаганде без</w:t>
      </w:r>
      <w:r w:rsidRPr="00836554">
        <w:t>о</w:t>
      </w:r>
      <w:r w:rsidRPr="00836554">
        <w:t>пасности людей на воде, а та</w:t>
      </w:r>
      <w:r w:rsidRPr="00836554">
        <w:t>к</w:t>
      </w:r>
      <w:r w:rsidRPr="00836554">
        <w:t>же средств спасения людей на воде, подготовка общественных спасателей;</w:t>
      </w:r>
    </w:p>
    <w:p w:rsidR="00836554" w:rsidRPr="00836554" w:rsidRDefault="00836554" w:rsidP="006C20F4">
      <w:pPr>
        <w:ind w:firstLine="709"/>
        <w:jc w:val="both"/>
      </w:pPr>
      <w:r w:rsidRPr="00836554">
        <w:t>пропаганда поведения в местах массового отдыха людей;</w:t>
      </w:r>
    </w:p>
    <w:p w:rsidR="00836554" w:rsidRPr="00836554" w:rsidRDefault="00836554" w:rsidP="006C20F4">
      <w:pPr>
        <w:ind w:firstLine="709"/>
        <w:jc w:val="both"/>
      </w:pPr>
      <w:r w:rsidRPr="00836554">
        <w:t>оснащение спасательных постов нагля</w:t>
      </w:r>
      <w:r w:rsidRPr="00836554">
        <w:t>д</w:t>
      </w:r>
      <w:r w:rsidRPr="00836554">
        <w:t>ной агитацией и оборудованием.</w:t>
      </w:r>
    </w:p>
    <w:p w:rsidR="00836554" w:rsidRPr="00836554" w:rsidRDefault="00836554" w:rsidP="006C20F4">
      <w:pPr>
        <w:ind w:firstLine="709"/>
        <w:jc w:val="both"/>
      </w:pPr>
      <w:r w:rsidRPr="00836554">
        <w:t>Оперативное реагирование на чрезвыча</w:t>
      </w:r>
      <w:r w:rsidRPr="00836554">
        <w:t>й</w:t>
      </w:r>
      <w:r w:rsidRPr="00836554">
        <w:t>ное происшествие с гражданами, осуществляющими поездки на территории района, а также приобретение и</w:t>
      </w:r>
      <w:r w:rsidRPr="00836554">
        <w:t>н</w:t>
      </w:r>
      <w:r w:rsidRPr="00836554">
        <w:t>вентаря для обогрева гра</w:t>
      </w:r>
      <w:r w:rsidRPr="00836554">
        <w:t>ж</w:t>
      </w:r>
      <w:r w:rsidRPr="00836554">
        <w:t>дан.</w:t>
      </w:r>
    </w:p>
    <w:p w:rsidR="00836554" w:rsidRPr="00F43A4A" w:rsidRDefault="00836554" w:rsidP="006C20F4">
      <w:pPr>
        <w:ind w:firstLine="709"/>
        <w:jc w:val="both"/>
      </w:pPr>
      <w:r w:rsidRPr="00F43A4A">
        <w:t>Проведение мероприятий по обработке территорий (дезинсекция, вкл</w:t>
      </w:r>
      <w:r w:rsidRPr="00F43A4A">
        <w:t>ю</w:t>
      </w:r>
      <w:r w:rsidRPr="00F43A4A">
        <w:t>чая акарицидные и ларвицидные обработки, и дератизация) населенных пун</w:t>
      </w:r>
      <w:r w:rsidRPr="00F43A4A">
        <w:t>к</w:t>
      </w:r>
      <w:r w:rsidRPr="00F43A4A">
        <w:t>тов района.</w:t>
      </w:r>
    </w:p>
    <w:p w:rsidR="00836554" w:rsidRPr="00836554" w:rsidRDefault="00836554" w:rsidP="00836554"/>
    <w:p w:rsidR="00836554" w:rsidRPr="00836554" w:rsidRDefault="00F66073" w:rsidP="006C20F4">
      <w:pPr>
        <w:ind w:firstLine="709"/>
        <w:jc w:val="both"/>
      </w:pPr>
      <w:r w:rsidRPr="00E52703">
        <w:t>4</w:t>
      </w:r>
      <w:r w:rsidR="002E7B76">
        <w:t xml:space="preserve">.3. </w:t>
      </w:r>
      <w:r w:rsidR="00836554" w:rsidRPr="00836554">
        <w:t>Подпрограмма 3. «Создание условий для выполнения функций, во</w:t>
      </w:r>
      <w:r w:rsidR="00836554" w:rsidRPr="00836554">
        <w:t>з</w:t>
      </w:r>
      <w:r w:rsidR="00836554" w:rsidRPr="00836554">
        <w:t>ложенных на муниципальное казенное учреждение Нижнева</w:t>
      </w:r>
      <w:r w:rsidR="00836554" w:rsidRPr="00836554">
        <w:t>р</w:t>
      </w:r>
      <w:r w:rsidR="00836554" w:rsidRPr="00836554">
        <w:t>товского района «Управление по делам гра</w:t>
      </w:r>
      <w:r w:rsidR="00836554" w:rsidRPr="00836554">
        <w:t>ж</w:t>
      </w:r>
      <w:r w:rsidR="00836554" w:rsidRPr="00836554">
        <w:t>данской обороны и чрезвычайным ситуациям»</w:t>
      </w:r>
    </w:p>
    <w:p w:rsidR="00836554" w:rsidRPr="00836554" w:rsidRDefault="00836554" w:rsidP="006C20F4">
      <w:pPr>
        <w:ind w:firstLine="709"/>
        <w:jc w:val="both"/>
      </w:pPr>
      <w:r w:rsidRPr="00836554">
        <w:t>Для реализации задачи 1. «Обеспечение условий для выполнения фун</w:t>
      </w:r>
      <w:r w:rsidRPr="00836554">
        <w:t>к</w:t>
      </w:r>
      <w:r w:rsidRPr="00836554">
        <w:t>ций и полномочий, возложенных на муниципальное казенное учреждение Нижневартовского района «Управление по делам гражданской обороны и чре</w:t>
      </w:r>
      <w:r w:rsidRPr="00836554">
        <w:t>з</w:t>
      </w:r>
      <w:r w:rsidRPr="00836554">
        <w:t>вычайным ситуациям» выполняется основное мероприятие:</w:t>
      </w:r>
    </w:p>
    <w:p w:rsidR="00836554" w:rsidRPr="00836554" w:rsidRDefault="00836554" w:rsidP="006C20F4">
      <w:pPr>
        <w:ind w:firstLine="709"/>
        <w:jc w:val="both"/>
      </w:pPr>
      <w:r w:rsidRPr="00836554">
        <w:t>3.1. «Обеспечение деятельности муниц</w:t>
      </w:r>
      <w:r w:rsidRPr="00836554">
        <w:t>и</w:t>
      </w:r>
      <w:r w:rsidRPr="00836554">
        <w:t>пального казенного учреждения Нижневартовского района «Управление по делам гражданской обороны и чре</w:t>
      </w:r>
      <w:r w:rsidRPr="00836554">
        <w:t>з</w:t>
      </w:r>
      <w:r w:rsidRPr="00836554">
        <w:t>вычайным ситуациям». В рамках данного основного мероприятия запланиров</w:t>
      </w:r>
      <w:r w:rsidRPr="00836554">
        <w:t>а</w:t>
      </w:r>
      <w:r w:rsidRPr="00836554">
        <w:t>но обеспечение условий для выполнения функций и полномочий, возложенных на муниципальное казенное учреждение Нижневартовского района «Управл</w:t>
      </w:r>
      <w:r w:rsidRPr="00836554">
        <w:t>е</w:t>
      </w:r>
      <w:r w:rsidRPr="00836554">
        <w:t>ние по делам гражда</w:t>
      </w:r>
      <w:r w:rsidRPr="00836554">
        <w:t>н</w:t>
      </w:r>
      <w:r w:rsidRPr="00836554">
        <w:t>ской обороны и чрезвычайным ситуациям».</w:t>
      </w:r>
    </w:p>
    <w:p w:rsidR="00836554" w:rsidRPr="00836554" w:rsidRDefault="00836554" w:rsidP="00836554"/>
    <w:p w:rsidR="00836554" w:rsidRPr="006C20F4" w:rsidRDefault="00836554" w:rsidP="006C20F4">
      <w:pPr>
        <w:jc w:val="center"/>
        <w:rPr>
          <w:b/>
        </w:rPr>
      </w:pPr>
      <w:r w:rsidRPr="006C20F4">
        <w:rPr>
          <w:b/>
        </w:rPr>
        <w:t>V. Механизм реализации муниципальной программы</w:t>
      </w:r>
    </w:p>
    <w:p w:rsidR="00836554" w:rsidRPr="00836554" w:rsidRDefault="00836554" w:rsidP="00836554"/>
    <w:p w:rsidR="00836554" w:rsidRPr="00836554" w:rsidRDefault="00836554" w:rsidP="006C20F4">
      <w:pPr>
        <w:ind w:firstLine="709"/>
        <w:jc w:val="both"/>
      </w:pPr>
      <w:r w:rsidRPr="00836554">
        <w:t>Муниципальная программа реализуется в соответствии с законодательс</w:t>
      </w:r>
      <w:r w:rsidRPr="00836554">
        <w:t>т</w:t>
      </w:r>
      <w:r w:rsidRPr="00836554">
        <w:t>вом Российской Федерации, Ханты-Мансийского автономного округа – Югры и муниципальными правовыми актами района.</w:t>
      </w:r>
    </w:p>
    <w:p w:rsidR="00836554" w:rsidRPr="00836554" w:rsidRDefault="00836554" w:rsidP="006C20F4">
      <w:pPr>
        <w:ind w:firstLine="709"/>
        <w:jc w:val="both"/>
      </w:pPr>
      <w:r w:rsidRPr="00836554">
        <w:t>Механизм реализации муниципальной программы включает следующие элементы:</w:t>
      </w:r>
    </w:p>
    <w:p w:rsidR="00836554" w:rsidRPr="00836554" w:rsidRDefault="00836554" w:rsidP="006C20F4">
      <w:pPr>
        <w:ind w:firstLine="709"/>
        <w:jc w:val="both"/>
      </w:pPr>
      <w:r w:rsidRPr="00836554">
        <w:lastRenderedPageBreak/>
        <w:t>разработку и принятие нормативных правовых актов, необходимых для выполнения м</w:t>
      </w:r>
      <w:r w:rsidRPr="00836554">
        <w:t>у</w:t>
      </w:r>
      <w:r w:rsidRPr="00836554">
        <w:t>ниципальной программы;</w:t>
      </w:r>
    </w:p>
    <w:p w:rsidR="00836554" w:rsidRPr="00836554" w:rsidRDefault="00836554" w:rsidP="006C20F4">
      <w:pPr>
        <w:ind w:firstLine="709"/>
        <w:jc w:val="both"/>
      </w:pPr>
      <w:r w:rsidRPr="00836554">
        <w:t>совершенствование организационной структуры управления муниц</w:t>
      </w:r>
      <w:r w:rsidRPr="00836554">
        <w:t>и</w:t>
      </w:r>
      <w:r w:rsidRPr="00836554">
        <w:t>пальной программы с четким определением состава, функций, механизмов, к</w:t>
      </w:r>
      <w:r w:rsidRPr="00836554">
        <w:t>о</w:t>
      </w:r>
      <w:r w:rsidRPr="00836554">
        <w:t>ординации действий ответственного исполнителя и соисполнителей меропри</w:t>
      </w:r>
      <w:r w:rsidRPr="00836554">
        <w:t>я</w:t>
      </w:r>
      <w:r w:rsidRPr="00836554">
        <w:t>тий муниципальной программы;</w:t>
      </w:r>
    </w:p>
    <w:p w:rsidR="00836554" w:rsidRPr="00836554" w:rsidRDefault="00836554" w:rsidP="006C20F4">
      <w:pPr>
        <w:ind w:firstLine="709"/>
        <w:jc w:val="both"/>
      </w:pPr>
      <w:r w:rsidRPr="00836554">
        <w:t>ежегодную подготовку и уточнение перечня программных мероприятий на очередной финансовый год и на плановый период, уточнение затрат на ре</w:t>
      </w:r>
      <w:r w:rsidRPr="00836554">
        <w:t>а</w:t>
      </w:r>
      <w:r w:rsidRPr="00836554">
        <w:t>лизацию программных м</w:t>
      </w:r>
      <w:r w:rsidRPr="00836554">
        <w:t>е</w:t>
      </w:r>
      <w:r w:rsidRPr="00836554">
        <w:t>роприятий;</w:t>
      </w:r>
    </w:p>
    <w:p w:rsidR="00836554" w:rsidRPr="00836554" w:rsidRDefault="00836554" w:rsidP="006C20F4">
      <w:pPr>
        <w:ind w:firstLine="709"/>
        <w:jc w:val="both"/>
      </w:pPr>
      <w:r w:rsidRPr="00836554">
        <w:t>осуществление мониторинга и оценки результативности мероприятий, анализ и представление главе администрации района отчетов о реализации м</w:t>
      </w:r>
      <w:r w:rsidRPr="00836554">
        <w:t>е</w:t>
      </w:r>
      <w:r w:rsidRPr="00836554">
        <w:t>роприятий муниципальной пр</w:t>
      </w:r>
      <w:r w:rsidRPr="00836554">
        <w:t>о</w:t>
      </w:r>
      <w:r w:rsidRPr="00836554">
        <w:t>граммы;</w:t>
      </w:r>
    </w:p>
    <w:p w:rsidR="00836554" w:rsidRPr="00836554" w:rsidRDefault="00836554" w:rsidP="006C20F4">
      <w:pPr>
        <w:ind w:firstLine="709"/>
        <w:jc w:val="both"/>
      </w:pPr>
      <w:r w:rsidRPr="00836554">
        <w:t>утверждение расходов на муниципальную программу в соответствии               с пред</w:t>
      </w:r>
      <w:r w:rsidRPr="00836554">
        <w:t>у</w:t>
      </w:r>
      <w:r w:rsidRPr="00836554">
        <w:t>смотренными мероприятиями;</w:t>
      </w:r>
    </w:p>
    <w:p w:rsidR="00836554" w:rsidRPr="00836554" w:rsidRDefault="00836554" w:rsidP="006C20F4">
      <w:pPr>
        <w:ind w:firstLine="709"/>
        <w:jc w:val="both"/>
      </w:pPr>
      <w:r w:rsidRPr="00836554">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w:t>
      </w:r>
      <w:r w:rsidRPr="00836554">
        <w:t>у</w:t>
      </w:r>
      <w:r w:rsidRPr="00836554">
        <w:t>ниципальной программы на соответствующий год;</w:t>
      </w:r>
    </w:p>
    <w:p w:rsidR="00836554" w:rsidRPr="00836554" w:rsidRDefault="00836554" w:rsidP="006C20F4">
      <w:pPr>
        <w:ind w:firstLine="709"/>
        <w:jc w:val="both"/>
      </w:pPr>
      <w:r w:rsidRPr="00836554">
        <w:t>размещение в средствах массовой информации и на официальном веб – сайте администрации района информации о ходе и результатах реализации м</w:t>
      </w:r>
      <w:r w:rsidRPr="00836554">
        <w:t>у</w:t>
      </w:r>
      <w:r w:rsidRPr="00836554">
        <w:t>ниципальной программы.</w:t>
      </w:r>
    </w:p>
    <w:p w:rsidR="00836554" w:rsidRPr="00836554" w:rsidRDefault="00836554" w:rsidP="006C20F4">
      <w:pPr>
        <w:ind w:firstLine="709"/>
        <w:jc w:val="both"/>
      </w:pPr>
      <w:r w:rsidRPr="00836554">
        <w:t>Управление и контроль за реализацией муниципальной программы ос</w:t>
      </w:r>
      <w:r w:rsidRPr="00836554">
        <w:t>у</w:t>
      </w:r>
      <w:r w:rsidRPr="00836554">
        <w:t>ществляет ответственный исполнитель программы – мун</w:t>
      </w:r>
      <w:r w:rsidRPr="00836554">
        <w:t>и</w:t>
      </w:r>
      <w:r w:rsidRPr="00836554">
        <w:t>ципальное казенное учреждение Нижневартовского района «Управление по делам гражданской обороны и чрезвычайным ситуациям».</w:t>
      </w:r>
    </w:p>
    <w:p w:rsidR="00836554" w:rsidRPr="00836554" w:rsidRDefault="00836554" w:rsidP="006C20F4">
      <w:pPr>
        <w:ind w:firstLine="709"/>
        <w:jc w:val="both"/>
      </w:pPr>
      <w:r w:rsidRPr="00836554">
        <w:t>Ответственный исполнитель муниципал</w:t>
      </w:r>
      <w:r w:rsidRPr="00836554">
        <w:t>ь</w:t>
      </w:r>
      <w:r w:rsidRPr="00836554">
        <w:t>ной программы реализует свои функции и полномочия в соответствии с законодательством Российской Фед</w:t>
      </w:r>
      <w:r w:rsidRPr="00836554">
        <w:t>е</w:t>
      </w:r>
      <w:r w:rsidRPr="00836554">
        <w:t>рации, Ханты-Мансийского автономного округа – Югры и муниципальн</w:t>
      </w:r>
      <w:r w:rsidRPr="00836554">
        <w:t>ы</w:t>
      </w:r>
      <w:r w:rsidRPr="00836554">
        <w:t>ми правовыми актами района.</w:t>
      </w:r>
    </w:p>
    <w:p w:rsidR="00836554" w:rsidRPr="00836554" w:rsidRDefault="00836554" w:rsidP="006C20F4">
      <w:pPr>
        <w:ind w:firstLine="709"/>
        <w:jc w:val="both"/>
      </w:pPr>
      <w:r w:rsidRPr="00836554">
        <w:t>Текущее управление муниципальной программой осуществляет муниц</w:t>
      </w:r>
      <w:r w:rsidRPr="00836554">
        <w:t>и</w:t>
      </w:r>
      <w:r w:rsidRPr="00836554">
        <w:t>пальное казенное учреждение Нижневартовского района «Упра</w:t>
      </w:r>
      <w:r w:rsidRPr="00836554">
        <w:t>в</w:t>
      </w:r>
      <w:r w:rsidRPr="00836554">
        <w:t>ление по делам гражданской обороны и чре</w:t>
      </w:r>
      <w:r w:rsidRPr="00836554">
        <w:t>з</w:t>
      </w:r>
      <w:r w:rsidRPr="00836554">
        <w:t>вычайным ситуациям».</w:t>
      </w:r>
    </w:p>
    <w:p w:rsidR="00836554" w:rsidRPr="00836554" w:rsidRDefault="00836554" w:rsidP="006C20F4">
      <w:pPr>
        <w:ind w:firstLine="709"/>
        <w:jc w:val="both"/>
      </w:pPr>
      <w:r w:rsidRPr="00836554">
        <w:t>Директор муниципального казенного учреждения Нижневартовского района «Управление по делам гражданской обороны и чрезвычайным ситуац</w:t>
      </w:r>
      <w:r w:rsidRPr="00836554">
        <w:t>и</w:t>
      </w:r>
      <w:r w:rsidRPr="00836554">
        <w:t>ям» является руководителем муниципальной программы и несет ответстве</w:t>
      </w:r>
      <w:r w:rsidRPr="00836554">
        <w:t>н</w:t>
      </w:r>
      <w:r w:rsidRPr="00836554">
        <w:t>ность за реализацию и конечные результаты муниципальной программы, р</w:t>
      </w:r>
      <w:r w:rsidRPr="00836554">
        <w:t>а</w:t>
      </w:r>
      <w:r w:rsidRPr="00836554">
        <w:t>циональное использование выделяемых финансовых средств, определяет фо</w:t>
      </w:r>
      <w:r w:rsidRPr="00836554">
        <w:t>р</w:t>
      </w:r>
      <w:r w:rsidRPr="00836554">
        <w:t>мы и методы управления реал</w:t>
      </w:r>
      <w:r w:rsidRPr="00836554">
        <w:t>и</w:t>
      </w:r>
      <w:r w:rsidRPr="00836554">
        <w:t>зацией муниципальной программы.</w:t>
      </w:r>
    </w:p>
    <w:p w:rsidR="00836554" w:rsidRPr="00836554" w:rsidRDefault="00836554" w:rsidP="006C20F4">
      <w:pPr>
        <w:ind w:firstLine="709"/>
        <w:jc w:val="both"/>
      </w:pPr>
      <w:r w:rsidRPr="00836554">
        <w:t>Муниципальное казенное учреждение Нижневартовского района «Упра</w:t>
      </w:r>
      <w:r w:rsidRPr="00836554">
        <w:t>в</w:t>
      </w:r>
      <w:r w:rsidRPr="00836554">
        <w:t>ление по делам гражданской обороны и чрезвычайным с</w:t>
      </w:r>
      <w:r w:rsidRPr="00836554">
        <w:t>и</w:t>
      </w:r>
      <w:r w:rsidRPr="00836554">
        <w:t>туациям»:</w:t>
      </w:r>
    </w:p>
    <w:p w:rsidR="00836554" w:rsidRPr="00836554" w:rsidRDefault="00836554" w:rsidP="006C20F4">
      <w:pPr>
        <w:ind w:firstLine="709"/>
        <w:jc w:val="both"/>
      </w:pPr>
      <w:r w:rsidRPr="00836554">
        <w:t>разрабатывает в пределах своих полномочий муниципальные правовые акты, необходимые для выполнения муниципальной програ</w:t>
      </w:r>
      <w:r w:rsidRPr="00836554">
        <w:t>м</w:t>
      </w:r>
      <w:r w:rsidRPr="00836554">
        <w:t>мы;</w:t>
      </w:r>
    </w:p>
    <w:p w:rsidR="00836554" w:rsidRPr="00836554" w:rsidRDefault="00836554" w:rsidP="006C20F4">
      <w:pPr>
        <w:ind w:firstLine="709"/>
        <w:jc w:val="both"/>
      </w:pPr>
      <w:r w:rsidRPr="00836554">
        <w:t>передает при необходимости часть функций подведомственным учрежд</w:t>
      </w:r>
      <w:r w:rsidRPr="00836554">
        <w:t>е</w:t>
      </w:r>
      <w:r w:rsidRPr="00836554">
        <w:t>ниям (организациям), которым может передавать в установленном порядке часть своих функций;</w:t>
      </w:r>
    </w:p>
    <w:p w:rsidR="00836554" w:rsidRPr="00836554" w:rsidRDefault="00836554" w:rsidP="006C20F4">
      <w:pPr>
        <w:ind w:firstLine="709"/>
        <w:jc w:val="both"/>
      </w:pPr>
      <w:r w:rsidRPr="00836554">
        <w:lastRenderedPageBreak/>
        <w:t>реализует мероприятия муниципальной программы в администрации района;</w:t>
      </w:r>
    </w:p>
    <w:p w:rsidR="00836554" w:rsidRPr="00836554" w:rsidRDefault="00836554" w:rsidP="006C20F4">
      <w:pPr>
        <w:ind w:firstLine="709"/>
        <w:jc w:val="both"/>
      </w:pPr>
      <w:r w:rsidRPr="00836554">
        <w:t>подготавливает и уточняет перечень программных мероприятий на оч</w:t>
      </w:r>
      <w:r w:rsidRPr="00836554">
        <w:t>е</w:t>
      </w:r>
      <w:r w:rsidRPr="00836554">
        <w:t>редной финанс</w:t>
      </w:r>
      <w:r w:rsidRPr="00836554">
        <w:t>о</w:t>
      </w:r>
      <w:r w:rsidRPr="00836554">
        <w:t>вый год и плановый период, уточняет затраты по программным мероприятиям, а также мех</w:t>
      </w:r>
      <w:r w:rsidRPr="00836554">
        <w:t>а</w:t>
      </w:r>
      <w:r w:rsidRPr="00836554">
        <w:t>низмы реализации муниципальной программы;</w:t>
      </w:r>
    </w:p>
    <w:p w:rsidR="00836554" w:rsidRPr="00836554" w:rsidRDefault="00836554" w:rsidP="006C20F4">
      <w:pPr>
        <w:ind w:firstLine="709"/>
        <w:jc w:val="both"/>
      </w:pPr>
      <w:r w:rsidRPr="00836554">
        <w:t>контролирует целевое использование денежных средств и выполнение основных пр</w:t>
      </w:r>
      <w:r w:rsidRPr="00836554">
        <w:t>о</w:t>
      </w:r>
      <w:r w:rsidRPr="00836554">
        <w:t>граммных мероприятий.</w:t>
      </w:r>
    </w:p>
    <w:p w:rsidR="00836554" w:rsidRPr="00836554" w:rsidRDefault="00836554" w:rsidP="006C20F4">
      <w:pPr>
        <w:ind w:firstLine="709"/>
        <w:jc w:val="both"/>
      </w:pPr>
      <w:r w:rsidRPr="00836554">
        <w:t>Реализация основного мероприятия 1.1., задачи 1 «Создание и обеспеч</w:t>
      </w:r>
      <w:r w:rsidRPr="00836554">
        <w:t>е</w:t>
      </w:r>
      <w:r w:rsidRPr="00836554">
        <w:t>ние условий для надлежащей противопожарной защиты», подпрограммы 1 осуществляется:</w:t>
      </w:r>
    </w:p>
    <w:p w:rsidR="00836554" w:rsidRPr="00836554" w:rsidRDefault="006F7C90" w:rsidP="006C20F4">
      <w:pPr>
        <w:ind w:firstLine="709"/>
        <w:jc w:val="both"/>
      </w:pPr>
      <w:r>
        <w:t>мероприятий: 1.</w:t>
      </w:r>
      <w:r w:rsidRPr="00E23002">
        <w:t>1.1.‒1.1.38</w:t>
      </w:r>
      <w:r w:rsidR="00836554" w:rsidRPr="00E23002">
        <w:t>.</w:t>
      </w:r>
      <w:r w:rsidR="00836554" w:rsidRPr="006F7C90">
        <w:rPr>
          <w:b/>
        </w:rPr>
        <w:t xml:space="preserve"> </w:t>
      </w:r>
      <w:r w:rsidR="00836554" w:rsidRPr="00836554">
        <w:t>– муниципальным казенным учреждением «Управление капитального строительства по застройке Нижневартовского ра</w:t>
      </w:r>
      <w:r w:rsidR="00836554" w:rsidRPr="00836554">
        <w:t>й</w:t>
      </w:r>
      <w:r w:rsidR="00836554" w:rsidRPr="00836554">
        <w:t>она», отдел по физической культуре и спорту администрации района, муниц</w:t>
      </w:r>
      <w:r w:rsidR="00836554" w:rsidRPr="00836554">
        <w:t>и</w:t>
      </w:r>
      <w:r w:rsidR="00836554" w:rsidRPr="00836554">
        <w:t>пальным казенным учреждением Нижневартовского района «Управление по делам гражданской обороны и чрезвычайным ситуациям» посредством закл</w:t>
      </w:r>
      <w:r w:rsidR="00836554" w:rsidRPr="00836554">
        <w:t>ю</w:t>
      </w:r>
      <w:r w:rsidR="00836554" w:rsidRPr="00836554">
        <w:t>чения муниципальных контрактов на приобретение товаров (оказание услуг, выполнение работ) для муниципальных нужд в установленном законодательс</w:t>
      </w:r>
      <w:r w:rsidR="00836554" w:rsidRPr="00836554">
        <w:t>т</w:t>
      </w:r>
      <w:r w:rsidR="00836554" w:rsidRPr="00836554">
        <w:t>вом Ро</w:t>
      </w:r>
      <w:r w:rsidR="00836554" w:rsidRPr="00836554">
        <w:t>с</w:t>
      </w:r>
      <w:r w:rsidR="00836554" w:rsidRPr="00836554">
        <w:t>сийской Федерации порядке.</w:t>
      </w:r>
    </w:p>
    <w:p w:rsidR="00836554" w:rsidRPr="00836554" w:rsidRDefault="00836554" w:rsidP="006C20F4">
      <w:pPr>
        <w:ind w:firstLine="709"/>
        <w:jc w:val="both"/>
      </w:pPr>
      <w:r w:rsidRPr="00836554">
        <w:t>Предоставление субсидии на реализацию мероприятия 1.1.16 «Предо</w:t>
      </w:r>
      <w:r w:rsidRPr="00836554">
        <w:t>с</w:t>
      </w:r>
      <w:r w:rsidRPr="00836554">
        <w:t>тавление субсидий для общественного объединения пожарной охраны, осущ</w:t>
      </w:r>
      <w:r w:rsidRPr="00836554">
        <w:t>е</w:t>
      </w:r>
      <w:r w:rsidRPr="00836554">
        <w:t>ствляющего свою деятельность в сельских населенных пунктах района, не я</w:t>
      </w:r>
      <w:r w:rsidRPr="00836554">
        <w:t>в</w:t>
      </w:r>
      <w:r w:rsidRPr="00836554">
        <w:t>ляющихся муниципальными образованиями (с. Былино, д. Вампугол, д. Сосн</w:t>
      </w:r>
      <w:r w:rsidRPr="00836554">
        <w:t>и</w:t>
      </w:r>
      <w:r w:rsidRPr="00836554">
        <w:t>на, д. Пасол) б</w:t>
      </w:r>
      <w:r w:rsidRPr="00836554">
        <w:t>у</w:t>
      </w:r>
      <w:r w:rsidRPr="00836554">
        <w:t>дет осуществляться в соответствии с Порядком, приведенным в  приложение 3 к муниципал</w:t>
      </w:r>
      <w:r w:rsidRPr="00836554">
        <w:t>ь</w:t>
      </w:r>
      <w:r w:rsidRPr="00836554">
        <w:t>ной программе.</w:t>
      </w:r>
    </w:p>
    <w:p w:rsidR="00836554" w:rsidRPr="00836554" w:rsidRDefault="00836554" w:rsidP="006C20F4">
      <w:pPr>
        <w:ind w:firstLine="709"/>
        <w:jc w:val="both"/>
      </w:pPr>
      <w:r w:rsidRPr="00836554">
        <w:t>Мероприятие: 1.1.21. «Строительство пожарных водоемов в населенных пунктах района» муниципальным казенным учреждением «Управление кап</w:t>
      </w:r>
      <w:r w:rsidRPr="00836554">
        <w:t>и</w:t>
      </w:r>
      <w:r w:rsidRPr="00836554">
        <w:t>тального строительства по застройке Нижневартовского района» согласно пр</w:t>
      </w:r>
      <w:r w:rsidRPr="00836554">
        <w:t>и</w:t>
      </w:r>
      <w:r w:rsidRPr="00836554">
        <w:t>ложению №</w:t>
      </w:r>
      <w:r w:rsidR="00845E5A">
        <w:t xml:space="preserve"> </w:t>
      </w:r>
      <w:r w:rsidRPr="00836554">
        <w:t xml:space="preserve">4 в соответствии с </w:t>
      </w:r>
      <w:r w:rsidR="00845E5A">
        <w:t>п</w:t>
      </w:r>
      <w:r w:rsidRPr="00836554">
        <w:t>остановл</w:t>
      </w:r>
      <w:r w:rsidRPr="00836554">
        <w:t>е</w:t>
      </w:r>
      <w:r w:rsidRPr="00836554">
        <w:t>нием Правительства Ханты-Мансийского авт</w:t>
      </w:r>
      <w:r w:rsidRPr="00836554">
        <w:t>о</w:t>
      </w:r>
      <w:r w:rsidRPr="00836554">
        <w:t xml:space="preserve">номного округа </w:t>
      </w:r>
      <w:r w:rsidR="00845E5A">
        <w:t>−</w:t>
      </w:r>
      <w:r w:rsidRPr="00836554">
        <w:t xml:space="preserve"> Югры от 23.12.2010 № 373-п «О Порядке формирования и реализации А</w:t>
      </w:r>
      <w:r w:rsidRPr="00836554">
        <w:t>д</w:t>
      </w:r>
      <w:r w:rsidRPr="00836554">
        <w:t xml:space="preserve">ресной инвестиционной программы Ханты-Мансийского автономного округа </w:t>
      </w:r>
      <w:r w:rsidR="00845E5A">
        <w:t>−</w:t>
      </w:r>
      <w:r w:rsidRPr="00836554">
        <w:t xml:space="preserve"> Югры». Предоставление субсидий на ре</w:t>
      </w:r>
      <w:r w:rsidRPr="00836554">
        <w:t>а</w:t>
      </w:r>
      <w:r w:rsidRPr="00836554">
        <w:t>лизацию мероприятий будет осуществляться в соответствии с Порядком, пр</w:t>
      </w:r>
      <w:r w:rsidRPr="00836554">
        <w:t>и</w:t>
      </w:r>
      <w:r w:rsidRPr="00836554">
        <w:t>веденным в государственной программе Ханты-Мансийского автономного о</w:t>
      </w:r>
      <w:r w:rsidRPr="00836554">
        <w:t>к</w:t>
      </w:r>
      <w:r w:rsidRPr="00836554">
        <w:t xml:space="preserve">руга – Югры «Защита населения и территорий от чрезвычайных ситуаций, обеспечение пожарной безопасности в Ханты-Мансийском автономном округе – Югре на 2016–2020 годы», утвержденной постановлением Правительства Ханты-Мансийского автономного округа </w:t>
      </w:r>
      <w:r w:rsidR="00845E5A">
        <w:t>−</w:t>
      </w:r>
      <w:r w:rsidRPr="00836554">
        <w:t xml:space="preserve"> Югры от 09.10.2013 № 411-п. </w:t>
      </w:r>
      <w:r w:rsidR="00845E5A">
        <w:t xml:space="preserve">        </w:t>
      </w:r>
      <w:r w:rsidRPr="00836554">
        <w:t xml:space="preserve">«О государственной программе Ханты-Мансийского автономного округа </w:t>
      </w:r>
      <w:r w:rsidR="00845E5A">
        <w:t>−</w:t>
      </w:r>
      <w:r w:rsidRPr="00836554">
        <w:t xml:space="preserve"> Югры </w:t>
      </w:r>
      <w:r w:rsidR="00845E5A">
        <w:t>«</w:t>
      </w:r>
      <w:r w:rsidRPr="00836554">
        <w:t>Защита населения и территорий от чрезвычайных ситуаций, обеспеч</w:t>
      </w:r>
      <w:r w:rsidRPr="00836554">
        <w:t>е</w:t>
      </w:r>
      <w:r w:rsidRPr="00836554">
        <w:t xml:space="preserve">ние пожарной безопасности в Ханты-Мансийском автономном округе </w:t>
      </w:r>
      <w:r w:rsidR="00845E5A">
        <w:t>−</w:t>
      </w:r>
      <w:r w:rsidRPr="00836554">
        <w:t xml:space="preserve"> Югре на 2016</w:t>
      </w:r>
      <w:r w:rsidR="00845E5A">
        <w:t>−</w:t>
      </w:r>
      <w:r w:rsidRPr="00836554">
        <w:t>2020 годы»</w:t>
      </w:r>
    </w:p>
    <w:p w:rsidR="00836554" w:rsidRPr="00836554" w:rsidRDefault="00836554" w:rsidP="006C20F4">
      <w:pPr>
        <w:ind w:firstLine="709"/>
        <w:jc w:val="both"/>
      </w:pPr>
      <w:r w:rsidRPr="00836554">
        <w:t>Уровень софинансирования мероприятия автономным округом определен  70% за счет средств бюджета автономного округа, 30% за счет средств бюджета района».</w:t>
      </w:r>
    </w:p>
    <w:p w:rsidR="00836554" w:rsidRPr="00836554" w:rsidRDefault="00836554" w:rsidP="006C20F4">
      <w:pPr>
        <w:ind w:firstLine="709"/>
        <w:jc w:val="both"/>
      </w:pPr>
      <w:r w:rsidRPr="00836554">
        <w:lastRenderedPageBreak/>
        <w:t>Реализация основного мероприятия 2.1., задачи 1 «Обеспечение мер</w:t>
      </w:r>
      <w:r w:rsidRPr="00836554">
        <w:t>о</w:t>
      </w:r>
      <w:r w:rsidRPr="00836554">
        <w:t>приятий в области гражданской обороны, защиты населения от чрезвычайных ситуаций природного и техногенного характера», подпрограммы 2 осуществл</w:t>
      </w:r>
      <w:r w:rsidRPr="00836554">
        <w:t>я</w:t>
      </w:r>
      <w:r w:rsidRPr="00836554">
        <w:t>ется:</w:t>
      </w:r>
    </w:p>
    <w:p w:rsidR="00836554" w:rsidRPr="00836554" w:rsidRDefault="00836554" w:rsidP="006C20F4">
      <w:pPr>
        <w:ind w:firstLine="709"/>
        <w:jc w:val="both"/>
      </w:pPr>
      <w:r w:rsidRPr="00836554">
        <w:t>мероприятий: 2.1.1.‒</w:t>
      </w:r>
      <w:r w:rsidRPr="00F43A4A">
        <w:t>2.1.17.</w:t>
      </w:r>
      <w:r w:rsidRPr="00D71A42">
        <w:rPr>
          <w:color w:val="FF0000"/>
        </w:rPr>
        <w:t xml:space="preserve"> </w:t>
      </w:r>
      <w:r w:rsidRPr="00836554">
        <w:t>– муниципальным казенным учреждением Нижневартовского района «Управление по делам гражданской обороны и чре</w:t>
      </w:r>
      <w:r w:rsidRPr="00836554">
        <w:t>з</w:t>
      </w:r>
      <w:r w:rsidRPr="00836554">
        <w:t>вычайным ситуациям» посре</w:t>
      </w:r>
      <w:r w:rsidRPr="00836554">
        <w:t>д</w:t>
      </w:r>
      <w:r w:rsidRPr="00836554">
        <w:t>ством заключения муниципальных контрактов на приобретение товаров (оказание услуг, в</w:t>
      </w:r>
      <w:r w:rsidRPr="00836554">
        <w:t>ы</w:t>
      </w:r>
      <w:r w:rsidRPr="00836554">
        <w:t>полнение работ) для муниципальных  нужд в установленном законодательством Российской Федерации порядке,</w:t>
      </w:r>
    </w:p>
    <w:p w:rsidR="00836554" w:rsidRPr="00836554" w:rsidRDefault="00836554" w:rsidP="006C20F4">
      <w:pPr>
        <w:ind w:firstLine="709"/>
        <w:jc w:val="both"/>
      </w:pPr>
      <w:r w:rsidRPr="00836554">
        <w:t>из них: мероприятие 2.1.10. «Мероприятия по созданию общественных спасательных постов в местах массового отдыха людей на во</w:t>
      </w:r>
      <w:r w:rsidRPr="00836554">
        <w:t>д</w:t>
      </w:r>
      <w:r w:rsidRPr="00836554">
        <w:t xml:space="preserve">ных объектах </w:t>
      </w:r>
      <w:r w:rsidR="00845E5A">
        <w:t xml:space="preserve">         </w:t>
      </w:r>
      <w:r w:rsidRPr="00836554">
        <w:t>в городских поселениях Излучинск и Новоаганск» – администрациями горо</w:t>
      </w:r>
      <w:r w:rsidRPr="00836554">
        <w:t>д</w:t>
      </w:r>
      <w:r w:rsidRPr="00836554">
        <w:t>ских поселений Излучинск и Новоаганск на условиях софинансирования из средств автономного округа в виде субсидий. Предоставление субсидии на ре</w:t>
      </w:r>
      <w:r w:rsidRPr="00836554">
        <w:t>а</w:t>
      </w:r>
      <w:r w:rsidRPr="00836554">
        <w:t>лизацию мероприятия будет осуществляться в соответствии с Порядком, пр</w:t>
      </w:r>
      <w:r w:rsidRPr="00836554">
        <w:t>и</w:t>
      </w:r>
      <w:r w:rsidRPr="00836554">
        <w:t>веденным</w:t>
      </w:r>
      <w:r w:rsidR="00845E5A">
        <w:t xml:space="preserve"> </w:t>
      </w:r>
      <w:r w:rsidRPr="00836554">
        <w:t>в государственной программе Ханты-Мансийского автономного о</w:t>
      </w:r>
      <w:r w:rsidRPr="00836554">
        <w:t>к</w:t>
      </w:r>
      <w:r w:rsidRPr="00836554">
        <w:t>руга – Югры «Защита населения и территорий от чрезвычайных ситуаций, обеспечение пожарной безопасности в Ханты-Мансийском автономном о</w:t>
      </w:r>
      <w:r w:rsidRPr="00836554">
        <w:t>к</w:t>
      </w:r>
      <w:r w:rsidRPr="00836554">
        <w:t>руге – Югре на 2016–2020 годы», утвержденной постановлением Правительства Ханты-Мансийского автономного округа ‒ Югры от 09.10.2013 № 411-п.</w:t>
      </w:r>
    </w:p>
    <w:p w:rsidR="00836554" w:rsidRPr="00836554" w:rsidRDefault="00836554" w:rsidP="006C20F4">
      <w:pPr>
        <w:ind w:firstLine="709"/>
        <w:jc w:val="both"/>
      </w:pPr>
      <w:r w:rsidRPr="00836554">
        <w:t>Уровень софинансирования мероприятия автономным округом опред</w:t>
      </w:r>
      <w:r w:rsidRPr="00836554">
        <w:t>е</w:t>
      </w:r>
      <w:r w:rsidRPr="00836554">
        <w:t xml:space="preserve">лен: 90% – за счет средств бюджета автономного округа, 10% ‒ за счет средств бюджета поселений. </w:t>
      </w:r>
    </w:p>
    <w:p w:rsidR="00836554" w:rsidRPr="00836554" w:rsidRDefault="00836554" w:rsidP="006C20F4">
      <w:pPr>
        <w:ind w:firstLine="709"/>
        <w:jc w:val="both"/>
      </w:pPr>
      <w:r w:rsidRPr="00836554">
        <w:t>Перечисление субсидий администрациям городских поселений Изл</w:t>
      </w:r>
      <w:r w:rsidRPr="00836554">
        <w:t>у</w:t>
      </w:r>
      <w:r w:rsidRPr="00836554">
        <w:t>чинск и Новоаганск осуществляется в соответствии с соглашением о предо</w:t>
      </w:r>
      <w:r w:rsidRPr="00836554">
        <w:t>с</w:t>
      </w:r>
      <w:r w:rsidRPr="00836554">
        <w:t>тавлении иных бюджетных трансфертов муниципальному образованию на с</w:t>
      </w:r>
      <w:r w:rsidRPr="00836554">
        <w:t>о</w:t>
      </w:r>
      <w:r w:rsidRPr="00836554">
        <w:t>фина</w:t>
      </w:r>
      <w:r w:rsidRPr="00836554">
        <w:t>н</w:t>
      </w:r>
      <w:r w:rsidRPr="00836554">
        <w:t xml:space="preserve">сирование мероприятия после </w:t>
      </w:r>
      <w:r w:rsidRPr="00836554">
        <w:rPr>
          <w:rFonts w:eastAsia="Calibri"/>
        </w:rPr>
        <w:t>представления в администрацию района копий заключенных муниципальных контрактов на осуществление м</w:t>
      </w:r>
      <w:r w:rsidRPr="00836554">
        <w:t>еропри</w:t>
      </w:r>
      <w:r w:rsidRPr="00836554">
        <w:t>я</w:t>
      </w:r>
      <w:r w:rsidRPr="00836554">
        <w:t>тий по созданию общественных п</w:t>
      </w:r>
      <w:r w:rsidRPr="00836554">
        <w:t>о</w:t>
      </w:r>
      <w:r w:rsidRPr="00836554">
        <w:t xml:space="preserve">стов в местах массового отдыха людей </w:t>
      </w:r>
      <w:r w:rsidR="00845E5A">
        <w:t xml:space="preserve">              </w:t>
      </w:r>
      <w:r w:rsidRPr="00836554">
        <w:t>на водных объектах и копий документов, по</w:t>
      </w:r>
      <w:r w:rsidRPr="00836554">
        <w:t>д</w:t>
      </w:r>
      <w:r w:rsidRPr="00836554">
        <w:t>тверждающих перечисление 10% от стоимости муниципального контракта мероприятие</w:t>
      </w:r>
      <w:r w:rsidR="00845E5A">
        <w:t>.</w:t>
      </w:r>
      <w:r w:rsidRPr="00836554">
        <w:t xml:space="preserve"> </w:t>
      </w:r>
    </w:p>
    <w:p w:rsidR="00836554" w:rsidRPr="00F43A4A" w:rsidRDefault="00836554" w:rsidP="006C20F4">
      <w:pPr>
        <w:ind w:firstLine="709"/>
        <w:jc w:val="both"/>
      </w:pPr>
      <w:r w:rsidRPr="00F43A4A">
        <w:t>2.1.17. Проведение мероприятий по обработке территорий дезинсекция, включая акарицидные и ларвицидные обработки, и дератизация населенных пунктов района. Реализуется за счет субвенции, предоставляемой из бюджета автономного округа для осуществления переданных органам местного сам</w:t>
      </w:r>
      <w:r w:rsidRPr="00F43A4A">
        <w:t>о</w:t>
      </w:r>
      <w:r w:rsidRPr="00F43A4A">
        <w:t>управления отдельных государственных полномочий по организации осущес</w:t>
      </w:r>
      <w:r w:rsidRPr="00F43A4A">
        <w:t>т</w:t>
      </w:r>
      <w:r w:rsidRPr="00F43A4A">
        <w:t>вления мероприятий по пров</w:t>
      </w:r>
      <w:r w:rsidRPr="00F43A4A">
        <w:t>е</w:t>
      </w:r>
      <w:r w:rsidRPr="00F43A4A">
        <w:t>дению дезинсекции и дератизации в Ханты-Мансийском автономном округе – Югре посредством заключения муниципал</w:t>
      </w:r>
      <w:r w:rsidRPr="00F43A4A">
        <w:t>ь</w:t>
      </w:r>
      <w:r w:rsidRPr="00F43A4A">
        <w:t>ных контрактов на приобретение товаров (оказание у</w:t>
      </w:r>
      <w:r w:rsidRPr="00F43A4A">
        <w:t>с</w:t>
      </w:r>
      <w:r w:rsidRPr="00F43A4A">
        <w:t xml:space="preserve">луг, выполнение работ) для муниципальных нужд в установленном законодательством Российской </w:t>
      </w:r>
      <w:r w:rsidR="00845E5A" w:rsidRPr="00F43A4A">
        <w:t xml:space="preserve"> </w:t>
      </w:r>
      <w:r w:rsidRPr="00F43A4A">
        <w:t>Федерации порядке.</w:t>
      </w:r>
    </w:p>
    <w:p w:rsidR="00836554" w:rsidRPr="00836554" w:rsidRDefault="00836554" w:rsidP="006C20F4">
      <w:pPr>
        <w:ind w:firstLine="709"/>
        <w:jc w:val="both"/>
      </w:pPr>
      <w:r w:rsidRPr="00836554">
        <w:t>Реализация основного мероприятия 3.1., задачи 1 «Обеспечение условий для выполнения функций и полномочий, возложенных на муниципальное к</w:t>
      </w:r>
      <w:r w:rsidRPr="00836554">
        <w:t>а</w:t>
      </w:r>
      <w:r w:rsidRPr="00836554">
        <w:t>зенное учреждение Нижневартовского района «Управление по делам гражда</w:t>
      </w:r>
      <w:r w:rsidRPr="00836554">
        <w:t>н</w:t>
      </w:r>
      <w:r w:rsidRPr="00836554">
        <w:t>ской обороны и чрезвычайным ситуац</w:t>
      </w:r>
      <w:r w:rsidRPr="00836554">
        <w:t>и</w:t>
      </w:r>
      <w:r w:rsidRPr="00836554">
        <w:t>ям»», подпрограммы 3 осуществляется:</w:t>
      </w:r>
    </w:p>
    <w:p w:rsidR="00836554" w:rsidRPr="00836554" w:rsidRDefault="00836554" w:rsidP="006C20F4">
      <w:pPr>
        <w:ind w:firstLine="709"/>
        <w:jc w:val="both"/>
      </w:pPr>
      <w:r w:rsidRPr="00836554">
        <w:lastRenderedPageBreak/>
        <w:t>Мероприятием 3.1. «Обеспечение деятельности муниципального казенн</w:t>
      </w:r>
      <w:r w:rsidRPr="00836554">
        <w:t>о</w:t>
      </w:r>
      <w:r w:rsidRPr="00836554">
        <w:t>го учреждения «Управление по делам гражданской обор</w:t>
      </w:r>
      <w:r w:rsidRPr="00836554">
        <w:t>о</w:t>
      </w:r>
      <w:r w:rsidRPr="00836554">
        <w:t>ны и чрезвычайным ситуациям» – муниципальным казенным учреждением Нижневартовского ра</w:t>
      </w:r>
      <w:r w:rsidRPr="00836554">
        <w:t>й</w:t>
      </w:r>
      <w:r w:rsidRPr="00836554">
        <w:t>она «Управление по делам гражданской обороны и чрезвычайным ситуациям» посре</w:t>
      </w:r>
      <w:r w:rsidRPr="00836554">
        <w:t>д</w:t>
      </w:r>
      <w:r w:rsidRPr="00836554">
        <w:t>ством заключения муниципальных контрактов на приобретение товаров (оказание услуг, выполнение работ) для муниципальных нужд в у</w:t>
      </w:r>
      <w:r w:rsidRPr="00836554">
        <w:t>с</w:t>
      </w:r>
      <w:r w:rsidRPr="00836554">
        <w:t xml:space="preserve">тановленном законодательством Российской Федерации порядке, а также в соответствии </w:t>
      </w:r>
      <w:r w:rsidR="00845E5A">
        <w:t xml:space="preserve">           </w:t>
      </w:r>
      <w:r w:rsidRPr="00836554">
        <w:t>с муниципальными правовыми актами админ</w:t>
      </w:r>
      <w:r w:rsidRPr="00836554">
        <w:t>и</w:t>
      </w:r>
      <w:r w:rsidRPr="00836554">
        <w:t>страции района.</w:t>
      </w:r>
    </w:p>
    <w:p w:rsidR="00836554" w:rsidRPr="00836554" w:rsidRDefault="00836554" w:rsidP="006C20F4">
      <w:pPr>
        <w:ind w:firstLine="709"/>
        <w:jc w:val="both"/>
      </w:pPr>
      <w:r w:rsidRPr="00836554">
        <w:t>В целях обеспечения мониторинга и анализа хода реализации муниц</w:t>
      </w:r>
      <w:r w:rsidRPr="00836554">
        <w:t>и</w:t>
      </w:r>
      <w:r w:rsidRPr="00836554">
        <w:t>пальной программы ответственный исполнитель ежегодно согласовывает с к</w:t>
      </w:r>
      <w:r w:rsidRPr="00836554">
        <w:t>о</w:t>
      </w:r>
      <w:r w:rsidRPr="00836554">
        <w:t>митетом экономики администрации района, департаментом финансов админ</w:t>
      </w:r>
      <w:r w:rsidRPr="00836554">
        <w:t>и</w:t>
      </w:r>
      <w:r w:rsidRPr="00836554">
        <w:t>страции района уточненные показатели эффективности муниципальной пр</w:t>
      </w:r>
      <w:r w:rsidRPr="00836554">
        <w:t>о</w:t>
      </w:r>
      <w:r w:rsidRPr="00836554">
        <w:t>граммы на с</w:t>
      </w:r>
      <w:r w:rsidRPr="00836554">
        <w:t>о</w:t>
      </w:r>
      <w:r w:rsidRPr="00836554">
        <w:t>ответствующий год и отчитывается о ходе их выполнения. Кроме того, контроль за ходом реализации муниципальной программы может осущ</w:t>
      </w:r>
      <w:r w:rsidRPr="00836554">
        <w:t>е</w:t>
      </w:r>
      <w:r w:rsidRPr="00836554">
        <w:t>ствляться в процессе комплексных проверок с участием представителей адм</w:t>
      </w:r>
      <w:r w:rsidRPr="00836554">
        <w:t>и</w:t>
      </w:r>
      <w:r w:rsidRPr="00836554">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836554">
        <w:t>е</w:t>
      </w:r>
      <w:r w:rsidRPr="00836554">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836554">
        <w:t>а</w:t>
      </w:r>
      <w:r w:rsidRPr="00836554">
        <w:t>затели, характеризующие результаты реализации муниципал</w:t>
      </w:r>
      <w:r w:rsidRPr="00836554">
        <w:t>ь</w:t>
      </w:r>
      <w:r w:rsidRPr="00836554">
        <w:t>ной программы, приведены в приложении 1 к муниципальной программе.</w:t>
      </w:r>
    </w:p>
    <w:p w:rsidR="00836554" w:rsidRPr="00836554" w:rsidRDefault="00836554" w:rsidP="006C20F4">
      <w:pPr>
        <w:ind w:firstLine="709"/>
        <w:jc w:val="both"/>
      </w:pPr>
      <w:r w:rsidRPr="00836554">
        <w:t>Соисполнителями муниципальной программы являются управление кул</w:t>
      </w:r>
      <w:r w:rsidRPr="00836554">
        <w:t>ь</w:t>
      </w:r>
      <w:r w:rsidRPr="00836554">
        <w:t>туры администрации района, отдел по физической культуре и спорту админ</w:t>
      </w:r>
      <w:r w:rsidRPr="00836554">
        <w:t>и</w:t>
      </w:r>
      <w:r w:rsidRPr="00836554">
        <w:t>страции района, муниципальное казенное учреждение «Управление капитал</w:t>
      </w:r>
      <w:r w:rsidRPr="00836554">
        <w:t>ь</w:t>
      </w:r>
      <w:r w:rsidRPr="00836554">
        <w:t>ного строительства по застройке Нижн</w:t>
      </w:r>
      <w:r w:rsidRPr="00836554">
        <w:t>е</w:t>
      </w:r>
      <w:r w:rsidRPr="00836554">
        <w:t xml:space="preserve">вартовского района», муниципальное </w:t>
      </w:r>
      <w:r w:rsidR="00845E5A">
        <w:t>казенное</w:t>
      </w:r>
      <w:r w:rsidRPr="00836554">
        <w:t xml:space="preserve"> учреждение «Учреждение по материально-техническому обеспечению деятельности орг</w:t>
      </w:r>
      <w:r w:rsidRPr="00836554">
        <w:t>а</w:t>
      </w:r>
      <w:r w:rsidRPr="00836554">
        <w:t>нов местного самоуправления», администрации городских поселений Излучинск и Новоаганск и юридические лица, осуществляющие р</w:t>
      </w:r>
      <w:r w:rsidRPr="00836554">
        <w:t>а</w:t>
      </w:r>
      <w:r w:rsidRPr="00836554">
        <w:t>боты в соответствии с договорами подряда.</w:t>
      </w:r>
    </w:p>
    <w:p w:rsidR="00836554" w:rsidRPr="00836554" w:rsidRDefault="00836554" w:rsidP="006C20F4">
      <w:pPr>
        <w:ind w:firstLine="709"/>
        <w:jc w:val="both"/>
      </w:pPr>
      <w:r w:rsidRPr="00836554">
        <w:t>Соисполнители муниципальной програ</w:t>
      </w:r>
      <w:r w:rsidRPr="00836554">
        <w:t>м</w:t>
      </w:r>
      <w:r w:rsidRPr="00836554">
        <w:t>мы несут ответственность              за их качественное и своевременное выполнение, раци</w:t>
      </w:r>
      <w:r w:rsidRPr="00836554">
        <w:t>о</w:t>
      </w:r>
      <w:r w:rsidRPr="00836554">
        <w:t>нальное использование финансовых средств и ресурсов, выделяемых на реализацию муниц</w:t>
      </w:r>
      <w:r w:rsidRPr="00836554">
        <w:t>и</w:t>
      </w:r>
      <w:r w:rsidRPr="00836554">
        <w:t>пальной программы.</w:t>
      </w:r>
    </w:p>
    <w:p w:rsidR="00836554" w:rsidRPr="00836554" w:rsidRDefault="00836554" w:rsidP="006C20F4">
      <w:pPr>
        <w:ind w:firstLine="709"/>
        <w:jc w:val="both"/>
      </w:pPr>
      <w:r w:rsidRPr="00836554">
        <w:t>После утверждения муниципальной пр</w:t>
      </w:r>
      <w:r w:rsidRPr="00836554">
        <w:t>о</w:t>
      </w:r>
      <w:r w:rsidRPr="00836554">
        <w:t>граммы муниципальное казенное учреждение «Управление капитального строительства по застройке Нижнева</w:t>
      </w:r>
      <w:r w:rsidRPr="00836554">
        <w:t>р</w:t>
      </w:r>
      <w:r w:rsidRPr="00836554">
        <w:t>товского района» в установленном порядке инициирует размещение муниц</w:t>
      </w:r>
      <w:r w:rsidRPr="00836554">
        <w:t>и</w:t>
      </w:r>
      <w:r w:rsidRPr="00836554">
        <w:t>пальных заказов на закупку товаров, выполнение работ или оказание услуг, н</w:t>
      </w:r>
      <w:r w:rsidRPr="00836554">
        <w:t>е</w:t>
      </w:r>
      <w:r w:rsidRPr="00836554">
        <w:t>обходимых для реализации муниципальной пр</w:t>
      </w:r>
      <w:r w:rsidRPr="00836554">
        <w:t>о</w:t>
      </w:r>
      <w:r w:rsidRPr="00836554">
        <w:t>граммы.</w:t>
      </w:r>
    </w:p>
    <w:p w:rsidR="00836554" w:rsidRPr="00836554" w:rsidRDefault="00836554" w:rsidP="006C20F4">
      <w:pPr>
        <w:ind w:firstLine="709"/>
        <w:jc w:val="both"/>
      </w:pPr>
      <w:r w:rsidRPr="00836554">
        <w:t>Для своевременной корректировки мун</w:t>
      </w:r>
      <w:r w:rsidRPr="00836554">
        <w:t>и</w:t>
      </w:r>
      <w:r w:rsidRPr="00836554">
        <w:t>ципальной программы субъекты бюджетного планирования (управление культуры админис</w:t>
      </w:r>
      <w:r w:rsidRPr="00836554">
        <w:t>т</w:t>
      </w:r>
      <w:r w:rsidRPr="00836554">
        <w:t>рации района, отдел по физической культуре и спорту администрации района, муниципальное к</w:t>
      </w:r>
      <w:r w:rsidRPr="00836554">
        <w:t>а</w:t>
      </w:r>
      <w:r w:rsidRPr="00836554">
        <w:t xml:space="preserve">зенное учреждение «Управление капитального строительства по застройке Нижневартовского района», муниципальное </w:t>
      </w:r>
      <w:r w:rsidR="00845E5A">
        <w:t>казенное</w:t>
      </w:r>
      <w:r w:rsidRPr="00836554">
        <w:t xml:space="preserve"> учреждение «Учрежд</w:t>
      </w:r>
      <w:r w:rsidRPr="00836554">
        <w:t>е</w:t>
      </w:r>
      <w:r w:rsidRPr="00836554">
        <w:t>ние по материально-техническому обеспечению деятельности орг</w:t>
      </w:r>
      <w:r w:rsidRPr="00836554">
        <w:t>а</w:t>
      </w:r>
      <w:r w:rsidRPr="00836554">
        <w:t xml:space="preserve">нов местного самоуправления») при получении предписаний отдела надзорной деятельности </w:t>
      </w:r>
      <w:r w:rsidRPr="00836554">
        <w:lastRenderedPageBreak/>
        <w:t>по Нижневартовскому району подают соответствующие данные в муниципал</w:t>
      </w:r>
      <w:r w:rsidRPr="00836554">
        <w:t>ь</w:t>
      </w:r>
      <w:r w:rsidRPr="00836554">
        <w:t>ное казенное учреждение Нижневартовского района «Управление по делам гражданской обороны и чрезв</w:t>
      </w:r>
      <w:r w:rsidRPr="00836554">
        <w:t>ы</w:t>
      </w:r>
      <w:r w:rsidRPr="00836554">
        <w:t>чайным ситуациям» для уточнения и внесения изменений в программные мероприятия.</w:t>
      </w:r>
    </w:p>
    <w:p w:rsidR="00836554" w:rsidRPr="00836554" w:rsidRDefault="00836554" w:rsidP="006C20F4">
      <w:pPr>
        <w:ind w:firstLine="709"/>
        <w:jc w:val="both"/>
      </w:pPr>
      <w:r w:rsidRPr="00836554">
        <w:t>Для обеспечения контроля и анализа хода реализации муниципальной программы отве</w:t>
      </w:r>
      <w:r w:rsidRPr="00836554">
        <w:t>т</w:t>
      </w:r>
      <w:r w:rsidRPr="00836554">
        <w:t>ственный исполнитель:</w:t>
      </w:r>
    </w:p>
    <w:p w:rsidR="00836554" w:rsidRPr="00836554" w:rsidRDefault="00836554" w:rsidP="006C20F4">
      <w:pPr>
        <w:ind w:firstLine="709"/>
        <w:jc w:val="both"/>
      </w:pPr>
      <w:r w:rsidRPr="00836554">
        <w:t>ежемесячно, в срок до 5-го числа каждого месяца, следующего за</w:t>
      </w:r>
      <w:r w:rsidR="00845E5A">
        <w:t xml:space="preserve"> </w:t>
      </w:r>
      <w:r w:rsidRPr="00836554">
        <w:t>отче</w:t>
      </w:r>
      <w:r w:rsidRPr="00836554">
        <w:t>т</w:t>
      </w:r>
      <w:r w:rsidRPr="00836554">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836554" w:rsidRPr="00836554" w:rsidRDefault="00836554" w:rsidP="006C20F4">
      <w:pPr>
        <w:ind w:firstLine="709"/>
        <w:jc w:val="both"/>
      </w:pPr>
      <w:r w:rsidRPr="00836554">
        <w:t>ежегодно, до 25-го января года, следующего за отчетным годом, в соо</w:t>
      </w:r>
      <w:r w:rsidRPr="00836554">
        <w:t>т</w:t>
      </w:r>
      <w:r w:rsidRPr="00836554">
        <w:t>ветствии с порядком проведения критериев ежегодной оценки реализации м</w:t>
      </w:r>
      <w:r w:rsidRPr="00836554">
        <w:t>у</w:t>
      </w:r>
      <w:r w:rsidRPr="00836554">
        <w:t>ниципальной программы района представляет в комитет экономики админис</w:t>
      </w:r>
      <w:r w:rsidRPr="00836554">
        <w:t>т</w:t>
      </w:r>
      <w:r w:rsidRPr="00836554">
        <w:t>рации района отчет о ходе реализации мун</w:t>
      </w:r>
      <w:r w:rsidRPr="00836554">
        <w:t>и</w:t>
      </w:r>
      <w:r w:rsidRPr="00836554">
        <w:t>ципальной программы;</w:t>
      </w:r>
    </w:p>
    <w:p w:rsidR="00836554" w:rsidRPr="00836554" w:rsidRDefault="00836554" w:rsidP="006C20F4">
      <w:pPr>
        <w:ind w:firstLine="709"/>
        <w:jc w:val="both"/>
      </w:pPr>
      <w:r w:rsidRPr="00836554">
        <w:t>согласовывает с комитетом экономики администрации района уточне</w:t>
      </w:r>
      <w:r w:rsidRPr="00836554">
        <w:t>н</w:t>
      </w:r>
      <w:r w:rsidRPr="00836554">
        <w:t>ные показатели эффективности выполнения мероприятий муниципальной пр</w:t>
      </w:r>
      <w:r w:rsidRPr="00836554">
        <w:t>о</w:t>
      </w:r>
      <w:r w:rsidRPr="00836554">
        <w:t>граммы на соответствующий год.</w:t>
      </w:r>
    </w:p>
    <w:p w:rsidR="00836554" w:rsidRPr="00836554" w:rsidRDefault="00836554" w:rsidP="006C20F4">
      <w:pPr>
        <w:ind w:firstLine="709"/>
        <w:jc w:val="both"/>
      </w:pPr>
      <w:r w:rsidRPr="00836554">
        <w:t>Контроль за исполнением муниципальной программы осуществляет глава района.</w:t>
      </w:r>
    </w:p>
    <w:p w:rsidR="00836554" w:rsidRPr="00836554" w:rsidRDefault="00836554" w:rsidP="00836554">
      <w:pPr>
        <w:sectPr w:rsidR="00836554" w:rsidRPr="00836554" w:rsidSect="00FF0CF9">
          <w:headerReference w:type="default" r:id="rId11"/>
          <w:pgSz w:w="11906" w:h="16838"/>
          <w:pgMar w:top="1134" w:right="567" w:bottom="1134" w:left="1701" w:header="709" w:footer="709" w:gutter="0"/>
          <w:cols w:space="708"/>
          <w:docGrid w:linePitch="360"/>
        </w:sectPr>
      </w:pPr>
      <w:r w:rsidRPr="00836554">
        <w:t xml:space="preserve">                                                            </w:t>
      </w:r>
    </w:p>
    <w:p w:rsidR="00836554" w:rsidRPr="00836554" w:rsidRDefault="00836554" w:rsidP="00DC4658">
      <w:pPr>
        <w:ind w:left="10206"/>
        <w:jc w:val="both"/>
      </w:pPr>
      <w:r w:rsidRPr="00836554">
        <w:lastRenderedPageBreak/>
        <w:t>Приложение 1 к муниципальной программе «Защита нас</w:t>
      </w:r>
      <w:r w:rsidRPr="00836554">
        <w:t>е</w:t>
      </w:r>
      <w:r w:rsidRPr="00836554">
        <w:t xml:space="preserve">ления </w:t>
      </w:r>
      <w:r w:rsidR="00DC4658">
        <w:t xml:space="preserve">           </w:t>
      </w:r>
      <w:r w:rsidRPr="00836554">
        <w:t xml:space="preserve">и территорий от чрезвычайных </w:t>
      </w:r>
      <w:r w:rsidR="00DC4658">
        <w:t xml:space="preserve">               </w:t>
      </w:r>
      <w:r w:rsidRPr="00836554">
        <w:t>ситуаций, обеспечение пожарной безопасности в Нижневартовском районе на 2014−2019 г</w:t>
      </w:r>
      <w:r w:rsidRPr="00836554">
        <w:t>о</w:t>
      </w:r>
      <w:r w:rsidRPr="00836554">
        <w:t>ды»</w:t>
      </w:r>
    </w:p>
    <w:p w:rsidR="00836554" w:rsidRPr="00836554" w:rsidRDefault="00836554" w:rsidP="00DC4658">
      <w:pPr>
        <w:ind w:left="10206"/>
        <w:jc w:val="both"/>
      </w:pPr>
    </w:p>
    <w:p w:rsidR="00836554" w:rsidRPr="00836554" w:rsidRDefault="00836554" w:rsidP="00836554"/>
    <w:p w:rsidR="00836554" w:rsidRPr="00DC4658" w:rsidRDefault="00836554" w:rsidP="00DC4658">
      <w:pPr>
        <w:jc w:val="center"/>
        <w:rPr>
          <w:b/>
        </w:rPr>
      </w:pPr>
      <w:r w:rsidRPr="00DC4658">
        <w:rPr>
          <w:b/>
        </w:rPr>
        <w:t>Целевые показатели муниципальной программы</w:t>
      </w:r>
    </w:p>
    <w:p w:rsidR="00836554" w:rsidRPr="00DC4658" w:rsidRDefault="00836554" w:rsidP="00DC4658">
      <w:pPr>
        <w:jc w:val="center"/>
        <w:rPr>
          <w:b/>
        </w:rPr>
      </w:pPr>
      <w:r w:rsidRPr="00DC4658">
        <w:rPr>
          <w:b/>
        </w:rPr>
        <w:t>«Защита населения и территорий от чрезвычайных ситуаций, обеспечение пожарной безопасн</w:t>
      </w:r>
      <w:r w:rsidRPr="00DC4658">
        <w:rPr>
          <w:b/>
        </w:rPr>
        <w:t>о</w:t>
      </w:r>
      <w:r w:rsidRPr="00DC4658">
        <w:rPr>
          <w:b/>
        </w:rPr>
        <w:t>сти</w:t>
      </w:r>
    </w:p>
    <w:p w:rsidR="00836554" w:rsidRPr="00DC4658" w:rsidRDefault="00836554" w:rsidP="00DC4658">
      <w:pPr>
        <w:jc w:val="center"/>
        <w:rPr>
          <w:b/>
        </w:rPr>
      </w:pPr>
      <w:r w:rsidRPr="00DC4658">
        <w:rPr>
          <w:b/>
        </w:rPr>
        <w:t>в Нижневартовском районе на 2014−2019 годы»</w:t>
      </w:r>
    </w:p>
    <w:p w:rsidR="00836554" w:rsidRPr="00836554" w:rsidRDefault="00836554" w:rsidP="00836554"/>
    <w:tbl>
      <w:tblPr>
        <w:tblW w:w="14908" w:type="dxa"/>
        <w:jc w:val="center"/>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031"/>
        <w:gridCol w:w="1173"/>
        <w:gridCol w:w="993"/>
        <w:gridCol w:w="1134"/>
        <w:gridCol w:w="1134"/>
        <w:gridCol w:w="1417"/>
        <w:gridCol w:w="1276"/>
        <w:gridCol w:w="858"/>
        <w:gridCol w:w="1318"/>
        <w:gridCol w:w="6"/>
      </w:tblGrid>
      <w:tr w:rsidR="00836554" w:rsidRPr="00836554" w:rsidTr="008C5FC0">
        <w:trPr>
          <w:gridAfter w:val="1"/>
          <w:wAfter w:w="6" w:type="dxa"/>
          <w:trHeight w:val="1054"/>
          <w:jc w:val="center"/>
        </w:trPr>
        <w:tc>
          <w:tcPr>
            <w:tcW w:w="568" w:type="dxa"/>
            <w:vMerge w:val="restart"/>
            <w:hideMark/>
          </w:tcPr>
          <w:p w:rsidR="00836554" w:rsidRPr="00DC4658" w:rsidRDefault="00836554" w:rsidP="00DC4658">
            <w:pPr>
              <w:jc w:val="center"/>
              <w:rPr>
                <w:b/>
                <w:sz w:val="24"/>
              </w:rPr>
            </w:pPr>
            <w:r w:rsidRPr="00DC4658">
              <w:rPr>
                <w:b/>
                <w:sz w:val="24"/>
              </w:rPr>
              <w:t xml:space="preserve">№ </w:t>
            </w:r>
            <w:r w:rsidRPr="00DC4658">
              <w:rPr>
                <w:b/>
                <w:sz w:val="24"/>
              </w:rPr>
              <w:br/>
              <w:t>п/п</w:t>
            </w:r>
          </w:p>
        </w:tc>
        <w:tc>
          <w:tcPr>
            <w:tcW w:w="5031" w:type="dxa"/>
            <w:vMerge w:val="restart"/>
            <w:hideMark/>
          </w:tcPr>
          <w:p w:rsidR="00836554" w:rsidRPr="00DC4658" w:rsidRDefault="00836554" w:rsidP="00DC4658">
            <w:pPr>
              <w:jc w:val="center"/>
              <w:rPr>
                <w:b/>
                <w:sz w:val="24"/>
              </w:rPr>
            </w:pPr>
            <w:r w:rsidRPr="00DC4658">
              <w:rPr>
                <w:b/>
                <w:sz w:val="24"/>
              </w:rPr>
              <w:t>Наименование показателей</w:t>
            </w:r>
          </w:p>
          <w:p w:rsidR="00836554" w:rsidRPr="00DC4658" w:rsidRDefault="00836554" w:rsidP="00DC4658">
            <w:pPr>
              <w:jc w:val="center"/>
              <w:rPr>
                <w:b/>
                <w:sz w:val="24"/>
              </w:rPr>
            </w:pPr>
            <w:r w:rsidRPr="00DC4658">
              <w:rPr>
                <w:b/>
                <w:sz w:val="24"/>
              </w:rPr>
              <w:t>результатов</w:t>
            </w:r>
          </w:p>
        </w:tc>
        <w:tc>
          <w:tcPr>
            <w:tcW w:w="1173" w:type="dxa"/>
            <w:vMerge w:val="restart"/>
          </w:tcPr>
          <w:p w:rsidR="00836554" w:rsidRPr="00DC4658" w:rsidRDefault="00836554" w:rsidP="00DC4658">
            <w:pPr>
              <w:jc w:val="center"/>
              <w:rPr>
                <w:b/>
                <w:sz w:val="24"/>
              </w:rPr>
            </w:pPr>
            <w:r w:rsidRPr="00DC4658">
              <w:rPr>
                <w:b/>
                <w:sz w:val="24"/>
              </w:rPr>
              <w:t>Базовый</w:t>
            </w:r>
          </w:p>
          <w:p w:rsidR="00836554" w:rsidRPr="00DC4658" w:rsidRDefault="00836554" w:rsidP="00DC4658">
            <w:pPr>
              <w:jc w:val="center"/>
              <w:rPr>
                <w:b/>
                <w:sz w:val="24"/>
              </w:rPr>
            </w:pPr>
            <w:r w:rsidRPr="00DC4658">
              <w:rPr>
                <w:b/>
                <w:sz w:val="24"/>
              </w:rPr>
              <w:t>показ</w:t>
            </w:r>
            <w:r w:rsidRPr="00DC4658">
              <w:rPr>
                <w:b/>
                <w:sz w:val="24"/>
              </w:rPr>
              <w:t>а</w:t>
            </w:r>
            <w:r w:rsidRPr="00DC4658">
              <w:rPr>
                <w:b/>
                <w:sz w:val="24"/>
              </w:rPr>
              <w:t>тель</w:t>
            </w:r>
          </w:p>
          <w:p w:rsidR="00836554" w:rsidRPr="00DC4658" w:rsidRDefault="00836554" w:rsidP="00DC4658">
            <w:pPr>
              <w:jc w:val="center"/>
              <w:rPr>
                <w:b/>
                <w:sz w:val="24"/>
              </w:rPr>
            </w:pPr>
            <w:r w:rsidRPr="00DC4658">
              <w:rPr>
                <w:b/>
                <w:sz w:val="24"/>
              </w:rPr>
              <w:t>на н</w:t>
            </w:r>
            <w:r w:rsidRPr="00DC4658">
              <w:rPr>
                <w:b/>
                <w:sz w:val="24"/>
              </w:rPr>
              <w:t>а</w:t>
            </w:r>
            <w:r w:rsidRPr="00DC4658">
              <w:rPr>
                <w:b/>
                <w:sz w:val="24"/>
              </w:rPr>
              <w:t>чало</w:t>
            </w:r>
          </w:p>
          <w:p w:rsidR="00836554" w:rsidRPr="00DC4658" w:rsidRDefault="00836554" w:rsidP="00DC4658">
            <w:pPr>
              <w:jc w:val="center"/>
              <w:rPr>
                <w:b/>
                <w:sz w:val="24"/>
              </w:rPr>
            </w:pPr>
            <w:r w:rsidRPr="00DC4658">
              <w:rPr>
                <w:b/>
                <w:sz w:val="24"/>
              </w:rPr>
              <w:t>реал</w:t>
            </w:r>
            <w:r w:rsidRPr="00DC4658">
              <w:rPr>
                <w:b/>
                <w:sz w:val="24"/>
              </w:rPr>
              <w:t>и</w:t>
            </w:r>
            <w:r w:rsidRPr="00DC4658">
              <w:rPr>
                <w:b/>
                <w:sz w:val="24"/>
              </w:rPr>
              <w:t>зации</w:t>
            </w:r>
          </w:p>
          <w:p w:rsidR="00836554" w:rsidRPr="00DC4658" w:rsidRDefault="00836554" w:rsidP="00DC4658">
            <w:pPr>
              <w:jc w:val="center"/>
              <w:rPr>
                <w:b/>
                <w:sz w:val="24"/>
              </w:rPr>
            </w:pPr>
            <w:r w:rsidRPr="00DC4658">
              <w:rPr>
                <w:b/>
                <w:sz w:val="24"/>
              </w:rPr>
              <w:t>пр</w:t>
            </w:r>
            <w:r w:rsidRPr="00DC4658">
              <w:rPr>
                <w:b/>
                <w:sz w:val="24"/>
              </w:rPr>
              <w:t>о</w:t>
            </w:r>
            <w:r w:rsidRPr="00DC4658">
              <w:rPr>
                <w:b/>
                <w:sz w:val="24"/>
              </w:rPr>
              <w:t>граммы</w:t>
            </w:r>
          </w:p>
        </w:tc>
        <w:tc>
          <w:tcPr>
            <w:tcW w:w="8130" w:type="dxa"/>
            <w:gridSpan w:val="7"/>
          </w:tcPr>
          <w:p w:rsidR="00836554" w:rsidRPr="00DC4658" w:rsidRDefault="00836554" w:rsidP="00DC4658">
            <w:pPr>
              <w:jc w:val="center"/>
              <w:rPr>
                <w:b/>
                <w:sz w:val="24"/>
              </w:rPr>
            </w:pPr>
            <w:r w:rsidRPr="00DC4658">
              <w:rPr>
                <w:b/>
                <w:sz w:val="24"/>
              </w:rPr>
              <w:t>Значение показателя по годам</w:t>
            </w:r>
          </w:p>
        </w:tc>
      </w:tr>
      <w:tr w:rsidR="00836554" w:rsidRPr="00836554" w:rsidTr="008C5FC0">
        <w:trPr>
          <w:gridAfter w:val="1"/>
          <w:wAfter w:w="6" w:type="dxa"/>
          <w:trHeight w:val="1034"/>
          <w:jc w:val="center"/>
        </w:trPr>
        <w:tc>
          <w:tcPr>
            <w:tcW w:w="568" w:type="dxa"/>
            <w:vMerge/>
            <w:hideMark/>
          </w:tcPr>
          <w:p w:rsidR="00836554" w:rsidRPr="00DC4658" w:rsidRDefault="00836554" w:rsidP="00DC4658">
            <w:pPr>
              <w:jc w:val="center"/>
              <w:rPr>
                <w:b/>
                <w:sz w:val="24"/>
              </w:rPr>
            </w:pPr>
          </w:p>
        </w:tc>
        <w:tc>
          <w:tcPr>
            <w:tcW w:w="5031" w:type="dxa"/>
            <w:vMerge/>
            <w:hideMark/>
          </w:tcPr>
          <w:p w:rsidR="00836554" w:rsidRPr="00DC4658" w:rsidRDefault="00836554" w:rsidP="00DC4658">
            <w:pPr>
              <w:jc w:val="center"/>
              <w:rPr>
                <w:b/>
                <w:sz w:val="24"/>
              </w:rPr>
            </w:pPr>
          </w:p>
        </w:tc>
        <w:tc>
          <w:tcPr>
            <w:tcW w:w="1173" w:type="dxa"/>
            <w:vMerge/>
          </w:tcPr>
          <w:p w:rsidR="00836554" w:rsidRPr="00DC4658" w:rsidRDefault="00836554" w:rsidP="00DC4658">
            <w:pPr>
              <w:jc w:val="center"/>
              <w:rPr>
                <w:b/>
                <w:sz w:val="24"/>
              </w:rPr>
            </w:pPr>
          </w:p>
        </w:tc>
        <w:tc>
          <w:tcPr>
            <w:tcW w:w="993" w:type="dxa"/>
            <w:noWrap/>
            <w:hideMark/>
          </w:tcPr>
          <w:p w:rsidR="00836554" w:rsidRPr="00DC4658" w:rsidRDefault="00836554" w:rsidP="00DC4658">
            <w:pPr>
              <w:jc w:val="center"/>
              <w:rPr>
                <w:b/>
                <w:sz w:val="24"/>
              </w:rPr>
            </w:pPr>
            <w:r w:rsidRPr="00DC4658">
              <w:rPr>
                <w:b/>
                <w:sz w:val="24"/>
              </w:rPr>
              <w:t>2014 год</w:t>
            </w:r>
          </w:p>
        </w:tc>
        <w:tc>
          <w:tcPr>
            <w:tcW w:w="1134" w:type="dxa"/>
            <w:noWrap/>
            <w:hideMark/>
          </w:tcPr>
          <w:p w:rsidR="00836554" w:rsidRPr="00DC4658" w:rsidRDefault="00836554" w:rsidP="00DC4658">
            <w:pPr>
              <w:jc w:val="center"/>
              <w:rPr>
                <w:b/>
                <w:sz w:val="24"/>
              </w:rPr>
            </w:pPr>
            <w:r w:rsidRPr="00DC4658">
              <w:rPr>
                <w:b/>
                <w:sz w:val="24"/>
              </w:rPr>
              <w:t>2015 год</w:t>
            </w:r>
          </w:p>
        </w:tc>
        <w:tc>
          <w:tcPr>
            <w:tcW w:w="1134" w:type="dxa"/>
            <w:noWrap/>
            <w:hideMark/>
          </w:tcPr>
          <w:p w:rsidR="00836554" w:rsidRPr="00DC4658" w:rsidRDefault="00836554" w:rsidP="00DC4658">
            <w:pPr>
              <w:jc w:val="center"/>
              <w:rPr>
                <w:b/>
                <w:sz w:val="24"/>
              </w:rPr>
            </w:pPr>
            <w:r w:rsidRPr="00DC4658">
              <w:rPr>
                <w:b/>
                <w:sz w:val="24"/>
              </w:rPr>
              <w:t>2016 год</w:t>
            </w:r>
          </w:p>
        </w:tc>
        <w:tc>
          <w:tcPr>
            <w:tcW w:w="1417" w:type="dxa"/>
            <w:noWrap/>
            <w:hideMark/>
          </w:tcPr>
          <w:p w:rsidR="00836554" w:rsidRPr="00DC4658" w:rsidRDefault="00836554" w:rsidP="00DC4658">
            <w:pPr>
              <w:jc w:val="center"/>
              <w:rPr>
                <w:b/>
                <w:sz w:val="24"/>
              </w:rPr>
            </w:pPr>
            <w:r w:rsidRPr="00DC4658">
              <w:rPr>
                <w:b/>
                <w:sz w:val="24"/>
              </w:rPr>
              <w:t>2017 год</w:t>
            </w:r>
          </w:p>
        </w:tc>
        <w:tc>
          <w:tcPr>
            <w:tcW w:w="1276" w:type="dxa"/>
          </w:tcPr>
          <w:p w:rsidR="00836554" w:rsidRPr="00DC4658" w:rsidRDefault="00836554" w:rsidP="00DC4658">
            <w:pPr>
              <w:jc w:val="center"/>
              <w:rPr>
                <w:b/>
                <w:sz w:val="24"/>
              </w:rPr>
            </w:pPr>
            <w:r w:rsidRPr="00DC4658">
              <w:rPr>
                <w:b/>
                <w:sz w:val="24"/>
              </w:rPr>
              <w:t>2018 год</w:t>
            </w:r>
          </w:p>
        </w:tc>
        <w:tc>
          <w:tcPr>
            <w:tcW w:w="858" w:type="dxa"/>
          </w:tcPr>
          <w:p w:rsidR="00836554" w:rsidRPr="00DC4658" w:rsidRDefault="00836554" w:rsidP="00DC4658">
            <w:pPr>
              <w:jc w:val="center"/>
              <w:rPr>
                <w:b/>
                <w:sz w:val="24"/>
              </w:rPr>
            </w:pPr>
            <w:r w:rsidRPr="00DC4658">
              <w:rPr>
                <w:b/>
                <w:sz w:val="24"/>
              </w:rPr>
              <w:t>2019</w:t>
            </w:r>
          </w:p>
          <w:p w:rsidR="00836554" w:rsidRPr="00DC4658" w:rsidRDefault="00836554" w:rsidP="00DC4658">
            <w:pPr>
              <w:jc w:val="center"/>
              <w:rPr>
                <w:b/>
                <w:sz w:val="24"/>
              </w:rPr>
            </w:pPr>
            <w:r w:rsidRPr="00DC4658">
              <w:rPr>
                <w:b/>
                <w:sz w:val="24"/>
              </w:rPr>
              <w:t>год</w:t>
            </w:r>
          </w:p>
        </w:tc>
        <w:tc>
          <w:tcPr>
            <w:tcW w:w="1318" w:type="dxa"/>
          </w:tcPr>
          <w:p w:rsidR="00836554" w:rsidRPr="00DC4658" w:rsidRDefault="00836554" w:rsidP="00DC4658">
            <w:pPr>
              <w:jc w:val="center"/>
              <w:rPr>
                <w:b/>
                <w:sz w:val="24"/>
              </w:rPr>
            </w:pPr>
            <w:r w:rsidRPr="00DC4658">
              <w:rPr>
                <w:b/>
                <w:sz w:val="24"/>
              </w:rPr>
              <w:t>целевое</w:t>
            </w:r>
          </w:p>
          <w:p w:rsidR="00836554" w:rsidRPr="00DC4658" w:rsidRDefault="00836554" w:rsidP="00DC4658">
            <w:pPr>
              <w:jc w:val="center"/>
              <w:rPr>
                <w:b/>
                <w:sz w:val="24"/>
              </w:rPr>
            </w:pPr>
            <w:r w:rsidRPr="00DC4658">
              <w:rPr>
                <w:b/>
                <w:sz w:val="24"/>
              </w:rPr>
              <w:t>значение показат</w:t>
            </w:r>
            <w:r w:rsidRPr="00DC4658">
              <w:rPr>
                <w:b/>
                <w:sz w:val="24"/>
              </w:rPr>
              <w:t>е</w:t>
            </w:r>
            <w:r w:rsidRPr="00DC4658">
              <w:rPr>
                <w:b/>
                <w:sz w:val="24"/>
              </w:rPr>
              <w:t>ля на м</w:t>
            </w:r>
            <w:r w:rsidRPr="00DC4658">
              <w:rPr>
                <w:b/>
                <w:sz w:val="24"/>
              </w:rPr>
              <w:t>о</w:t>
            </w:r>
            <w:r w:rsidRPr="00DC4658">
              <w:rPr>
                <w:b/>
                <w:sz w:val="24"/>
              </w:rPr>
              <w:t>мент</w:t>
            </w:r>
          </w:p>
          <w:p w:rsidR="00836554" w:rsidRPr="00DC4658" w:rsidRDefault="00836554" w:rsidP="00DC4658">
            <w:pPr>
              <w:jc w:val="center"/>
              <w:rPr>
                <w:b/>
                <w:sz w:val="24"/>
              </w:rPr>
            </w:pPr>
            <w:r w:rsidRPr="00DC4658">
              <w:rPr>
                <w:b/>
                <w:sz w:val="24"/>
              </w:rPr>
              <w:t>оконч</w:t>
            </w:r>
            <w:r w:rsidRPr="00DC4658">
              <w:rPr>
                <w:b/>
                <w:sz w:val="24"/>
              </w:rPr>
              <w:t>а</w:t>
            </w:r>
            <w:r w:rsidRPr="00DC4658">
              <w:rPr>
                <w:b/>
                <w:sz w:val="24"/>
              </w:rPr>
              <w:t>ния де</w:t>
            </w:r>
            <w:r w:rsidRPr="00DC4658">
              <w:rPr>
                <w:b/>
                <w:sz w:val="24"/>
              </w:rPr>
              <w:t>й</w:t>
            </w:r>
            <w:r w:rsidRPr="00DC4658">
              <w:rPr>
                <w:b/>
                <w:sz w:val="24"/>
              </w:rPr>
              <w:t>ствия програ</w:t>
            </w:r>
            <w:r w:rsidRPr="00DC4658">
              <w:rPr>
                <w:b/>
                <w:sz w:val="24"/>
              </w:rPr>
              <w:t>м</w:t>
            </w:r>
            <w:r w:rsidRPr="00DC4658">
              <w:rPr>
                <w:b/>
                <w:sz w:val="24"/>
              </w:rPr>
              <w:t>мы</w:t>
            </w:r>
          </w:p>
        </w:tc>
      </w:tr>
      <w:tr w:rsidR="00836554" w:rsidRPr="00836554" w:rsidTr="008C5FC0">
        <w:trPr>
          <w:gridAfter w:val="1"/>
          <w:wAfter w:w="6" w:type="dxa"/>
          <w:trHeight w:val="232"/>
          <w:jc w:val="center"/>
        </w:trPr>
        <w:tc>
          <w:tcPr>
            <w:tcW w:w="568" w:type="dxa"/>
            <w:noWrap/>
            <w:hideMark/>
          </w:tcPr>
          <w:p w:rsidR="00836554" w:rsidRPr="00DC4658" w:rsidRDefault="00836554" w:rsidP="00DC4658">
            <w:pPr>
              <w:jc w:val="center"/>
              <w:rPr>
                <w:b/>
                <w:sz w:val="24"/>
              </w:rPr>
            </w:pPr>
            <w:r w:rsidRPr="00DC4658">
              <w:rPr>
                <w:b/>
                <w:sz w:val="24"/>
              </w:rPr>
              <w:t>1</w:t>
            </w:r>
          </w:p>
        </w:tc>
        <w:tc>
          <w:tcPr>
            <w:tcW w:w="5031" w:type="dxa"/>
            <w:noWrap/>
            <w:hideMark/>
          </w:tcPr>
          <w:p w:rsidR="00836554" w:rsidRPr="00DC4658" w:rsidRDefault="00836554" w:rsidP="00DC4658">
            <w:pPr>
              <w:jc w:val="center"/>
              <w:rPr>
                <w:b/>
                <w:sz w:val="24"/>
              </w:rPr>
            </w:pPr>
            <w:r w:rsidRPr="00DC4658">
              <w:rPr>
                <w:b/>
                <w:sz w:val="24"/>
              </w:rPr>
              <w:t>2</w:t>
            </w:r>
          </w:p>
        </w:tc>
        <w:tc>
          <w:tcPr>
            <w:tcW w:w="1173" w:type="dxa"/>
          </w:tcPr>
          <w:p w:rsidR="00836554" w:rsidRPr="00DC4658" w:rsidRDefault="00836554" w:rsidP="00DC4658">
            <w:pPr>
              <w:jc w:val="center"/>
              <w:rPr>
                <w:b/>
                <w:sz w:val="24"/>
              </w:rPr>
            </w:pPr>
            <w:r w:rsidRPr="00DC4658">
              <w:rPr>
                <w:b/>
                <w:sz w:val="24"/>
              </w:rPr>
              <w:t>3</w:t>
            </w:r>
          </w:p>
        </w:tc>
        <w:tc>
          <w:tcPr>
            <w:tcW w:w="993" w:type="dxa"/>
            <w:noWrap/>
            <w:hideMark/>
          </w:tcPr>
          <w:p w:rsidR="00836554" w:rsidRPr="00DC4658" w:rsidRDefault="00836554" w:rsidP="00DC4658">
            <w:pPr>
              <w:jc w:val="center"/>
              <w:rPr>
                <w:b/>
                <w:sz w:val="24"/>
              </w:rPr>
            </w:pPr>
            <w:r w:rsidRPr="00DC4658">
              <w:rPr>
                <w:b/>
                <w:sz w:val="24"/>
              </w:rPr>
              <w:t>4</w:t>
            </w:r>
          </w:p>
        </w:tc>
        <w:tc>
          <w:tcPr>
            <w:tcW w:w="1134" w:type="dxa"/>
            <w:noWrap/>
            <w:hideMark/>
          </w:tcPr>
          <w:p w:rsidR="00836554" w:rsidRPr="00DC4658" w:rsidRDefault="00836554" w:rsidP="00DC4658">
            <w:pPr>
              <w:jc w:val="center"/>
              <w:rPr>
                <w:b/>
                <w:sz w:val="24"/>
              </w:rPr>
            </w:pPr>
            <w:r w:rsidRPr="00DC4658">
              <w:rPr>
                <w:b/>
                <w:sz w:val="24"/>
              </w:rPr>
              <w:t>5</w:t>
            </w:r>
          </w:p>
        </w:tc>
        <w:tc>
          <w:tcPr>
            <w:tcW w:w="1134" w:type="dxa"/>
            <w:noWrap/>
            <w:hideMark/>
          </w:tcPr>
          <w:p w:rsidR="00836554" w:rsidRPr="00DC4658" w:rsidRDefault="00836554" w:rsidP="00DC4658">
            <w:pPr>
              <w:jc w:val="center"/>
              <w:rPr>
                <w:b/>
                <w:sz w:val="24"/>
              </w:rPr>
            </w:pPr>
            <w:r w:rsidRPr="00DC4658">
              <w:rPr>
                <w:b/>
                <w:sz w:val="24"/>
              </w:rPr>
              <w:t>6</w:t>
            </w:r>
          </w:p>
        </w:tc>
        <w:tc>
          <w:tcPr>
            <w:tcW w:w="1417" w:type="dxa"/>
            <w:noWrap/>
            <w:hideMark/>
          </w:tcPr>
          <w:p w:rsidR="00836554" w:rsidRPr="00DC4658" w:rsidRDefault="00836554" w:rsidP="00DC4658">
            <w:pPr>
              <w:jc w:val="center"/>
              <w:rPr>
                <w:b/>
                <w:sz w:val="24"/>
              </w:rPr>
            </w:pPr>
            <w:r w:rsidRPr="00DC4658">
              <w:rPr>
                <w:b/>
                <w:sz w:val="24"/>
              </w:rPr>
              <w:t>7</w:t>
            </w:r>
          </w:p>
        </w:tc>
        <w:tc>
          <w:tcPr>
            <w:tcW w:w="1276" w:type="dxa"/>
          </w:tcPr>
          <w:p w:rsidR="00836554" w:rsidRPr="00DC4658" w:rsidRDefault="00836554" w:rsidP="00DC4658">
            <w:pPr>
              <w:jc w:val="center"/>
              <w:rPr>
                <w:b/>
                <w:sz w:val="24"/>
              </w:rPr>
            </w:pPr>
            <w:r w:rsidRPr="00DC4658">
              <w:rPr>
                <w:b/>
                <w:sz w:val="24"/>
              </w:rPr>
              <w:t>8</w:t>
            </w:r>
          </w:p>
        </w:tc>
        <w:tc>
          <w:tcPr>
            <w:tcW w:w="858" w:type="dxa"/>
          </w:tcPr>
          <w:p w:rsidR="00836554" w:rsidRPr="00DC4658" w:rsidRDefault="00836554" w:rsidP="00DC4658">
            <w:pPr>
              <w:jc w:val="center"/>
              <w:rPr>
                <w:b/>
                <w:sz w:val="24"/>
              </w:rPr>
            </w:pPr>
            <w:r w:rsidRPr="00DC4658">
              <w:rPr>
                <w:b/>
                <w:sz w:val="24"/>
              </w:rPr>
              <w:t>9</w:t>
            </w:r>
          </w:p>
        </w:tc>
        <w:tc>
          <w:tcPr>
            <w:tcW w:w="1318" w:type="dxa"/>
          </w:tcPr>
          <w:p w:rsidR="00836554" w:rsidRPr="00DC4658" w:rsidRDefault="00836554" w:rsidP="00DC4658">
            <w:pPr>
              <w:jc w:val="center"/>
              <w:rPr>
                <w:b/>
                <w:sz w:val="24"/>
              </w:rPr>
            </w:pPr>
            <w:r w:rsidRPr="00DC4658">
              <w:rPr>
                <w:b/>
                <w:sz w:val="24"/>
              </w:rPr>
              <w:t>10</w:t>
            </w:r>
          </w:p>
        </w:tc>
      </w:tr>
      <w:tr w:rsidR="00836554" w:rsidRPr="00836554" w:rsidTr="008C5FC0">
        <w:trPr>
          <w:gridAfter w:val="1"/>
          <w:wAfter w:w="6" w:type="dxa"/>
          <w:trHeight w:val="232"/>
          <w:jc w:val="center"/>
        </w:trPr>
        <w:tc>
          <w:tcPr>
            <w:tcW w:w="14902" w:type="dxa"/>
            <w:gridSpan w:val="10"/>
            <w:noWrap/>
            <w:hideMark/>
          </w:tcPr>
          <w:p w:rsidR="00836554" w:rsidRPr="00DC4658" w:rsidRDefault="00836554" w:rsidP="00DC4658">
            <w:pPr>
              <w:jc w:val="center"/>
              <w:rPr>
                <w:b/>
                <w:sz w:val="24"/>
              </w:rPr>
            </w:pPr>
            <w:r w:rsidRPr="00DC4658">
              <w:rPr>
                <w:b/>
                <w:sz w:val="24"/>
              </w:rPr>
              <w:t>Показатели непосредственных результатов</w:t>
            </w:r>
          </w:p>
        </w:tc>
      </w:tr>
      <w:tr w:rsidR="00836554" w:rsidRPr="00836554" w:rsidTr="008C5FC0">
        <w:trPr>
          <w:gridAfter w:val="1"/>
          <w:wAfter w:w="6" w:type="dxa"/>
          <w:trHeight w:val="784"/>
          <w:jc w:val="center"/>
        </w:trPr>
        <w:tc>
          <w:tcPr>
            <w:tcW w:w="568" w:type="dxa"/>
          </w:tcPr>
          <w:p w:rsidR="00836554" w:rsidRPr="00DC4658" w:rsidRDefault="00836554" w:rsidP="00836554">
            <w:pPr>
              <w:rPr>
                <w:sz w:val="24"/>
                <w:szCs w:val="24"/>
              </w:rPr>
            </w:pPr>
            <w:r w:rsidRPr="00DC4658">
              <w:rPr>
                <w:sz w:val="24"/>
                <w:szCs w:val="24"/>
              </w:rPr>
              <w:t>1.</w:t>
            </w:r>
          </w:p>
        </w:tc>
        <w:tc>
          <w:tcPr>
            <w:tcW w:w="5031" w:type="dxa"/>
          </w:tcPr>
          <w:p w:rsidR="00836554" w:rsidRPr="00DC4658" w:rsidRDefault="00836554" w:rsidP="008C5FC0">
            <w:pPr>
              <w:jc w:val="both"/>
              <w:rPr>
                <w:sz w:val="24"/>
                <w:szCs w:val="24"/>
              </w:rPr>
            </w:pPr>
            <w:r w:rsidRPr="00DC4658">
              <w:rPr>
                <w:sz w:val="24"/>
                <w:szCs w:val="24"/>
              </w:rPr>
              <w:t>Обеспечение пожарной безопасности на об</w:t>
            </w:r>
            <w:r w:rsidRPr="00DC4658">
              <w:rPr>
                <w:sz w:val="24"/>
                <w:szCs w:val="24"/>
              </w:rPr>
              <w:t>ъ</w:t>
            </w:r>
            <w:r w:rsidRPr="00DC4658">
              <w:rPr>
                <w:sz w:val="24"/>
                <w:szCs w:val="24"/>
              </w:rPr>
              <w:t>ектах социальной сферы и в администрати</w:t>
            </w:r>
            <w:r w:rsidRPr="00DC4658">
              <w:rPr>
                <w:sz w:val="24"/>
                <w:szCs w:val="24"/>
              </w:rPr>
              <w:t>в</w:t>
            </w:r>
            <w:r w:rsidRPr="00DC4658">
              <w:rPr>
                <w:sz w:val="24"/>
                <w:szCs w:val="24"/>
              </w:rPr>
              <w:t>ных зданиях, находящихся в собстве</w:t>
            </w:r>
            <w:r w:rsidRPr="00DC4658">
              <w:rPr>
                <w:sz w:val="24"/>
                <w:szCs w:val="24"/>
              </w:rPr>
              <w:t>н</w:t>
            </w:r>
            <w:r w:rsidRPr="00DC4658">
              <w:rPr>
                <w:sz w:val="24"/>
                <w:szCs w:val="24"/>
              </w:rPr>
              <w:t>ности администрации района (видов работ)</w:t>
            </w:r>
          </w:p>
        </w:tc>
        <w:tc>
          <w:tcPr>
            <w:tcW w:w="1173" w:type="dxa"/>
          </w:tcPr>
          <w:p w:rsidR="00836554" w:rsidRPr="00DC4658" w:rsidRDefault="00836554" w:rsidP="00DC4658">
            <w:pPr>
              <w:jc w:val="center"/>
              <w:rPr>
                <w:sz w:val="24"/>
                <w:szCs w:val="24"/>
              </w:rPr>
            </w:pPr>
            <w:r w:rsidRPr="00DC4658">
              <w:rPr>
                <w:sz w:val="24"/>
                <w:szCs w:val="24"/>
              </w:rPr>
              <w:t>17</w:t>
            </w:r>
          </w:p>
        </w:tc>
        <w:tc>
          <w:tcPr>
            <w:tcW w:w="993" w:type="dxa"/>
            <w:noWrap/>
          </w:tcPr>
          <w:p w:rsidR="00836554" w:rsidRPr="00DC4658" w:rsidRDefault="00836554" w:rsidP="00DC4658">
            <w:pPr>
              <w:jc w:val="center"/>
              <w:rPr>
                <w:sz w:val="24"/>
                <w:szCs w:val="24"/>
              </w:rPr>
            </w:pPr>
            <w:r w:rsidRPr="00DC4658">
              <w:rPr>
                <w:sz w:val="24"/>
                <w:szCs w:val="24"/>
              </w:rPr>
              <w:t>18</w:t>
            </w:r>
          </w:p>
        </w:tc>
        <w:tc>
          <w:tcPr>
            <w:tcW w:w="1134" w:type="dxa"/>
            <w:noWrap/>
          </w:tcPr>
          <w:p w:rsidR="00836554" w:rsidRPr="00DC4658" w:rsidRDefault="00836554" w:rsidP="00DC4658">
            <w:pPr>
              <w:jc w:val="center"/>
              <w:rPr>
                <w:sz w:val="24"/>
                <w:szCs w:val="24"/>
              </w:rPr>
            </w:pPr>
            <w:r w:rsidRPr="00DC4658">
              <w:rPr>
                <w:sz w:val="24"/>
                <w:szCs w:val="24"/>
              </w:rPr>
              <w:t>30</w:t>
            </w:r>
          </w:p>
        </w:tc>
        <w:tc>
          <w:tcPr>
            <w:tcW w:w="1134" w:type="dxa"/>
            <w:noWrap/>
          </w:tcPr>
          <w:p w:rsidR="00836554" w:rsidRPr="00F67682" w:rsidRDefault="00B14978" w:rsidP="00DC4658">
            <w:pPr>
              <w:jc w:val="center"/>
              <w:rPr>
                <w:sz w:val="24"/>
                <w:szCs w:val="24"/>
              </w:rPr>
            </w:pPr>
            <w:r w:rsidRPr="00F67682">
              <w:rPr>
                <w:sz w:val="24"/>
                <w:szCs w:val="24"/>
              </w:rPr>
              <w:t>35</w:t>
            </w:r>
          </w:p>
          <w:p w:rsidR="00836554" w:rsidRPr="00F67682" w:rsidRDefault="00836554" w:rsidP="00DC4658">
            <w:pPr>
              <w:jc w:val="center"/>
              <w:rPr>
                <w:sz w:val="24"/>
                <w:szCs w:val="24"/>
              </w:rPr>
            </w:pPr>
          </w:p>
        </w:tc>
        <w:tc>
          <w:tcPr>
            <w:tcW w:w="1417" w:type="dxa"/>
            <w:noWrap/>
          </w:tcPr>
          <w:p w:rsidR="00836554" w:rsidRPr="00F67682" w:rsidRDefault="00B14978" w:rsidP="00DC4658">
            <w:pPr>
              <w:jc w:val="center"/>
              <w:rPr>
                <w:sz w:val="24"/>
                <w:szCs w:val="24"/>
              </w:rPr>
            </w:pPr>
            <w:r w:rsidRPr="00F67682">
              <w:rPr>
                <w:sz w:val="24"/>
                <w:szCs w:val="24"/>
              </w:rPr>
              <w:t>46</w:t>
            </w:r>
          </w:p>
        </w:tc>
        <w:tc>
          <w:tcPr>
            <w:tcW w:w="1276" w:type="dxa"/>
          </w:tcPr>
          <w:p w:rsidR="00836554" w:rsidRPr="00F67682" w:rsidRDefault="00836554" w:rsidP="00DC4658">
            <w:pPr>
              <w:jc w:val="center"/>
              <w:rPr>
                <w:sz w:val="24"/>
                <w:szCs w:val="24"/>
              </w:rPr>
            </w:pPr>
            <w:r w:rsidRPr="00F67682">
              <w:rPr>
                <w:sz w:val="24"/>
                <w:szCs w:val="24"/>
              </w:rPr>
              <w:t>5</w:t>
            </w:r>
            <w:r w:rsidR="00B14978" w:rsidRPr="00F67682">
              <w:rPr>
                <w:sz w:val="24"/>
                <w:szCs w:val="24"/>
              </w:rPr>
              <w:t>0</w:t>
            </w:r>
          </w:p>
        </w:tc>
        <w:tc>
          <w:tcPr>
            <w:tcW w:w="858" w:type="dxa"/>
          </w:tcPr>
          <w:p w:rsidR="00836554" w:rsidRPr="00F67682" w:rsidRDefault="00B14978" w:rsidP="00DC4658">
            <w:pPr>
              <w:jc w:val="center"/>
              <w:rPr>
                <w:sz w:val="24"/>
                <w:szCs w:val="24"/>
              </w:rPr>
            </w:pPr>
            <w:r w:rsidRPr="00F67682">
              <w:rPr>
                <w:sz w:val="24"/>
                <w:szCs w:val="24"/>
              </w:rPr>
              <w:t>53</w:t>
            </w:r>
          </w:p>
        </w:tc>
        <w:tc>
          <w:tcPr>
            <w:tcW w:w="1318" w:type="dxa"/>
          </w:tcPr>
          <w:p w:rsidR="00836554" w:rsidRPr="00F67682" w:rsidRDefault="00B14978" w:rsidP="00DC4658">
            <w:pPr>
              <w:jc w:val="center"/>
              <w:rPr>
                <w:sz w:val="24"/>
                <w:szCs w:val="24"/>
              </w:rPr>
            </w:pPr>
            <w:r w:rsidRPr="00F67682">
              <w:rPr>
                <w:sz w:val="24"/>
                <w:szCs w:val="24"/>
              </w:rPr>
              <w:t>53</w:t>
            </w:r>
          </w:p>
        </w:tc>
      </w:tr>
      <w:tr w:rsidR="00836554" w:rsidRPr="00836554" w:rsidTr="008C5FC0">
        <w:trPr>
          <w:gridAfter w:val="1"/>
          <w:wAfter w:w="6" w:type="dxa"/>
          <w:trHeight w:val="542"/>
          <w:jc w:val="center"/>
        </w:trPr>
        <w:tc>
          <w:tcPr>
            <w:tcW w:w="568" w:type="dxa"/>
          </w:tcPr>
          <w:p w:rsidR="00836554" w:rsidRPr="00DC4658" w:rsidRDefault="00836554" w:rsidP="00836554">
            <w:pPr>
              <w:rPr>
                <w:sz w:val="24"/>
                <w:szCs w:val="24"/>
              </w:rPr>
            </w:pPr>
            <w:r w:rsidRPr="00DC4658">
              <w:rPr>
                <w:sz w:val="24"/>
                <w:szCs w:val="24"/>
              </w:rPr>
              <w:lastRenderedPageBreak/>
              <w:t>2.</w:t>
            </w:r>
          </w:p>
        </w:tc>
        <w:tc>
          <w:tcPr>
            <w:tcW w:w="5031" w:type="dxa"/>
          </w:tcPr>
          <w:p w:rsidR="00836554" w:rsidRPr="00DC4658" w:rsidRDefault="00836554" w:rsidP="008C5FC0">
            <w:pPr>
              <w:jc w:val="both"/>
              <w:rPr>
                <w:sz w:val="24"/>
                <w:szCs w:val="24"/>
              </w:rPr>
            </w:pPr>
            <w:r w:rsidRPr="00DC4658">
              <w:rPr>
                <w:sz w:val="24"/>
                <w:szCs w:val="24"/>
              </w:rPr>
              <w:t>Обеспеченность населенных пунктов ра</w:t>
            </w:r>
            <w:r w:rsidRPr="00DC4658">
              <w:rPr>
                <w:sz w:val="24"/>
                <w:szCs w:val="24"/>
              </w:rPr>
              <w:t>й</w:t>
            </w:r>
            <w:r w:rsidRPr="00DC4658">
              <w:rPr>
                <w:sz w:val="24"/>
                <w:szCs w:val="24"/>
              </w:rPr>
              <w:t>она источниками противопожарного водоснабж</w:t>
            </w:r>
            <w:r w:rsidRPr="00DC4658">
              <w:rPr>
                <w:sz w:val="24"/>
                <w:szCs w:val="24"/>
              </w:rPr>
              <w:t>е</w:t>
            </w:r>
            <w:r w:rsidRPr="00DC4658">
              <w:rPr>
                <w:sz w:val="24"/>
                <w:szCs w:val="24"/>
              </w:rPr>
              <w:t>ния (штук)</w:t>
            </w:r>
          </w:p>
        </w:tc>
        <w:tc>
          <w:tcPr>
            <w:tcW w:w="1173" w:type="dxa"/>
          </w:tcPr>
          <w:p w:rsidR="00836554" w:rsidRPr="00DC4658" w:rsidRDefault="00836554" w:rsidP="00DC4658">
            <w:pPr>
              <w:jc w:val="center"/>
              <w:rPr>
                <w:sz w:val="24"/>
                <w:szCs w:val="24"/>
              </w:rPr>
            </w:pPr>
            <w:r w:rsidRPr="00DC4658">
              <w:rPr>
                <w:sz w:val="24"/>
                <w:szCs w:val="24"/>
              </w:rPr>
              <w:t>68</w:t>
            </w:r>
          </w:p>
        </w:tc>
        <w:tc>
          <w:tcPr>
            <w:tcW w:w="993" w:type="dxa"/>
            <w:noWrap/>
          </w:tcPr>
          <w:p w:rsidR="00836554" w:rsidRPr="00DC4658" w:rsidRDefault="00836554" w:rsidP="00DC4658">
            <w:pPr>
              <w:jc w:val="center"/>
              <w:rPr>
                <w:sz w:val="24"/>
                <w:szCs w:val="24"/>
              </w:rPr>
            </w:pPr>
            <w:r w:rsidRPr="00DC4658">
              <w:rPr>
                <w:sz w:val="24"/>
                <w:szCs w:val="24"/>
              </w:rPr>
              <w:t>68</w:t>
            </w:r>
          </w:p>
        </w:tc>
        <w:tc>
          <w:tcPr>
            <w:tcW w:w="1134" w:type="dxa"/>
            <w:noWrap/>
          </w:tcPr>
          <w:p w:rsidR="00836554" w:rsidRPr="00DC4658" w:rsidRDefault="00836554" w:rsidP="00DC4658">
            <w:pPr>
              <w:jc w:val="center"/>
              <w:rPr>
                <w:sz w:val="24"/>
                <w:szCs w:val="24"/>
              </w:rPr>
            </w:pPr>
            <w:r w:rsidRPr="00DC4658">
              <w:rPr>
                <w:sz w:val="24"/>
                <w:szCs w:val="24"/>
              </w:rPr>
              <w:t>78</w:t>
            </w:r>
          </w:p>
        </w:tc>
        <w:tc>
          <w:tcPr>
            <w:tcW w:w="1134" w:type="dxa"/>
            <w:noWrap/>
          </w:tcPr>
          <w:p w:rsidR="00836554" w:rsidRPr="00DC4658" w:rsidRDefault="00836554" w:rsidP="00DC4658">
            <w:pPr>
              <w:jc w:val="center"/>
              <w:rPr>
                <w:sz w:val="24"/>
                <w:szCs w:val="24"/>
              </w:rPr>
            </w:pPr>
            <w:r w:rsidRPr="00DC4658">
              <w:rPr>
                <w:sz w:val="24"/>
                <w:szCs w:val="24"/>
              </w:rPr>
              <w:t>79</w:t>
            </w:r>
          </w:p>
        </w:tc>
        <w:tc>
          <w:tcPr>
            <w:tcW w:w="1417" w:type="dxa"/>
            <w:noWrap/>
          </w:tcPr>
          <w:p w:rsidR="00836554" w:rsidRPr="00F37B99" w:rsidRDefault="00836554" w:rsidP="00042E15">
            <w:pPr>
              <w:jc w:val="center"/>
              <w:rPr>
                <w:sz w:val="24"/>
                <w:szCs w:val="24"/>
              </w:rPr>
            </w:pPr>
            <w:r w:rsidRPr="00F37B99">
              <w:rPr>
                <w:sz w:val="24"/>
                <w:szCs w:val="24"/>
              </w:rPr>
              <w:t>9</w:t>
            </w:r>
            <w:r w:rsidR="00042E15" w:rsidRPr="00F37B99">
              <w:rPr>
                <w:sz w:val="24"/>
                <w:szCs w:val="24"/>
              </w:rPr>
              <w:t>6</w:t>
            </w:r>
          </w:p>
        </w:tc>
        <w:tc>
          <w:tcPr>
            <w:tcW w:w="1276" w:type="dxa"/>
          </w:tcPr>
          <w:p w:rsidR="00836554" w:rsidRPr="00F37B99" w:rsidRDefault="00836554" w:rsidP="00042E15">
            <w:pPr>
              <w:jc w:val="center"/>
              <w:rPr>
                <w:sz w:val="24"/>
                <w:szCs w:val="24"/>
              </w:rPr>
            </w:pPr>
            <w:r w:rsidRPr="00F37B99">
              <w:rPr>
                <w:sz w:val="24"/>
                <w:szCs w:val="24"/>
              </w:rPr>
              <w:t>9</w:t>
            </w:r>
            <w:r w:rsidR="00042E15" w:rsidRPr="00F37B99">
              <w:rPr>
                <w:sz w:val="24"/>
                <w:szCs w:val="24"/>
              </w:rPr>
              <w:t>6</w:t>
            </w:r>
          </w:p>
        </w:tc>
        <w:tc>
          <w:tcPr>
            <w:tcW w:w="858" w:type="dxa"/>
          </w:tcPr>
          <w:p w:rsidR="00836554" w:rsidRPr="00F37B99" w:rsidRDefault="00836554" w:rsidP="00042E15">
            <w:pPr>
              <w:jc w:val="center"/>
              <w:rPr>
                <w:sz w:val="24"/>
                <w:szCs w:val="24"/>
              </w:rPr>
            </w:pPr>
            <w:r w:rsidRPr="00F37B99">
              <w:rPr>
                <w:sz w:val="24"/>
                <w:szCs w:val="24"/>
              </w:rPr>
              <w:t>9</w:t>
            </w:r>
            <w:r w:rsidR="00042E15" w:rsidRPr="00F37B99">
              <w:rPr>
                <w:sz w:val="24"/>
                <w:szCs w:val="24"/>
              </w:rPr>
              <w:t>6</w:t>
            </w:r>
          </w:p>
        </w:tc>
        <w:tc>
          <w:tcPr>
            <w:tcW w:w="1318" w:type="dxa"/>
          </w:tcPr>
          <w:p w:rsidR="00836554" w:rsidRPr="00F37B99" w:rsidRDefault="00836554" w:rsidP="00042E15">
            <w:pPr>
              <w:jc w:val="center"/>
              <w:rPr>
                <w:sz w:val="24"/>
                <w:szCs w:val="24"/>
              </w:rPr>
            </w:pPr>
            <w:r w:rsidRPr="00F37B99">
              <w:rPr>
                <w:sz w:val="24"/>
                <w:szCs w:val="24"/>
              </w:rPr>
              <w:t>9</w:t>
            </w:r>
            <w:r w:rsidR="00042E15" w:rsidRPr="00F37B99">
              <w:rPr>
                <w:sz w:val="24"/>
                <w:szCs w:val="24"/>
              </w:rPr>
              <w:t>6</w:t>
            </w:r>
          </w:p>
        </w:tc>
      </w:tr>
      <w:tr w:rsidR="00836554" w:rsidRPr="00836554" w:rsidTr="008C5FC0">
        <w:trPr>
          <w:gridAfter w:val="1"/>
          <w:wAfter w:w="6" w:type="dxa"/>
          <w:trHeight w:val="542"/>
          <w:jc w:val="center"/>
        </w:trPr>
        <w:tc>
          <w:tcPr>
            <w:tcW w:w="568" w:type="dxa"/>
          </w:tcPr>
          <w:p w:rsidR="00836554" w:rsidRPr="00DC4658" w:rsidRDefault="00836554" w:rsidP="00836554">
            <w:pPr>
              <w:rPr>
                <w:sz w:val="24"/>
                <w:szCs w:val="24"/>
              </w:rPr>
            </w:pPr>
            <w:r w:rsidRPr="00DC4658">
              <w:rPr>
                <w:sz w:val="24"/>
                <w:szCs w:val="24"/>
              </w:rPr>
              <w:t>3.</w:t>
            </w:r>
          </w:p>
        </w:tc>
        <w:tc>
          <w:tcPr>
            <w:tcW w:w="5031" w:type="dxa"/>
          </w:tcPr>
          <w:p w:rsidR="00836554" w:rsidRPr="00DC4658" w:rsidRDefault="00836554" w:rsidP="008C5FC0">
            <w:pPr>
              <w:jc w:val="both"/>
              <w:rPr>
                <w:sz w:val="24"/>
                <w:szCs w:val="24"/>
              </w:rPr>
            </w:pPr>
            <w:r w:rsidRPr="00DC4658">
              <w:rPr>
                <w:sz w:val="24"/>
                <w:szCs w:val="24"/>
              </w:rPr>
              <w:t>Обеспеченность населенных пунктов ра</w:t>
            </w:r>
            <w:r w:rsidRPr="00DC4658">
              <w:rPr>
                <w:sz w:val="24"/>
                <w:szCs w:val="24"/>
              </w:rPr>
              <w:t>й</w:t>
            </w:r>
            <w:r w:rsidRPr="00DC4658">
              <w:rPr>
                <w:sz w:val="24"/>
                <w:szCs w:val="24"/>
              </w:rPr>
              <w:t>она системой оповещения (штук)</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8</w:t>
            </w:r>
          </w:p>
        </w:tc>
        <w:tc>
          <w:tcPr>
            <w:tcW w:w="1134" w:type="dxa"/>
            <w:noWrap/>
          </w:tcPr>
          <w:p w:rsidR="00836554" w:rsidRPr="00DC4658" w:rsidRDefault="00836554" w:rsidP="00DC4658">
            <w:pPr>
              <w:jc w:val="center"/>
              <w:rPr>
                <w:sz w:val="24"/>
                <w:szCs w:val="24"/>
              </w:rPr>
            </w:pPr>
            <w:r w:rsidRPr="00DC4658">
              <w:rPr>
                <w:sz w:val="24"/>
                <w:szCs w:val="24"/>
              </w:rPr>
              <w:t>8</w:t>
            </w:r>
          </w:p>
        </w:tc>
        <w:tc>
          <w:tcPr>
            <w:tcW w:w="1134" w:type="dxa"/>
            <w:noWrap/>
          </w:tcPr>
          <w:p w:rsidR="00836554" w:rsidRPr="00DC4658" w:rsidRDefault="00836554" w:rsidP="00DC4658">
            <w:pPr>
              <w:jc w:val="center"/>
              <w:rPr>
                <w:sz w:val="24"/>
                <w:szCs w:val="24"/>
              </w:rPr>
            </w:pPr>
            <w:r w:rsidRPr="00DC4658">
              <w:rPr>
                <w:sz w:val="24"/>
                <w:szCs w:val="24"/>
              </w:rPr>
              <w:t>8</w:t>
            </w:r>
          </w:p>
        </w:tc>
        <w:tc>
          <w:tcPr>
            <w:tcW w:w="1417" w:type="dxa"/>
            <w:noWrap/>
          </w:tcPr>
          <w:p w:rsidR="00836554" w:rsidRPr="00DC4658" w:rsidRDefault="00836554" w:rsidP="00DC4658">
            <w:pPr>
              <w:jc w:val="center"/>
              <w:rPr>
                <w:sz w:val="24"/>
                <w:szCs w:val="24"/>
              </w:rPr>
            </w:pPr>
            <w:r w:rsidRPr="00DC4658">
              <w:rPr>
                <w:sz w:val="24"/>
                <w:szCs w:val="24"/>
              </w:rPr>
              <w:t>8</w:t>
            </w:r>
          </w:p>
        </w:tc>
        <w:tc>
          <w:tcPr>
            <w:tcW w:w="1276" w:type="dxa"/>
          </w:tcPr>
          <w:p w:rsidR="00836554" w:rsidRPr="00DC4658" w:rsidRDefault="00836554" w:rsidP="00DC4658">
            <w:pPr>
              <w:jc w:val="center"/>
              <w:rPr>
                <w:sz w:val="24"/>
                <w:szCs w:val="24"/>
              </w:rPr>
            </w:pPr>
            <w:r w:rsidRPr="00DC4658">
              <w:rPr>
                <w:sz w:val="24"/>
                <w:szCs w:val="24"/>
              </w:rPr>
              <w:t>8</w:t>
            </w:r>
          </w:p>
        </w:tc>
        <w:tc>
          <w:tcPr>
            <w:tcW w:w="858" w:type="dxa"/>
          </w:tcPr>
          <w:p w:rsidR="00836554" w:rsidRPr="00DC4658" w:rsidRDefault="00836554" w:rsidP="00DC4658">
            <w:pPr>
              <w:jc w:val="center"/>
              <w:rPr>
                <w:sz w:val="24"/>
                <w:szCs w:val="24"/>
              </w:rPr>
            </w:pPr>
            <w:r w:rsidRPr="00DC4658">
              <w:rPr>
                <w:sz w:val="24"/>
                <w:szCs w:val="24"/>
              </w:rPr>
              <w:t>8</w:t>
            </w:r>
          </w:p>
        </w:tc>
        <w:tc>
          <w:tcPr>
            <w:tcW w:w="1318" w:type="dxa"/>
          </w:tcPr>
          <w:p w:rsidR="00836554" w:rsidRPr="00DC4658" w:rsidRDefault="00836554" w:rsidP="00DC4658">
            <w:pPr>
              <w:jc w:val="center"/>
              <w:rPr>
                <w:sz w:val="24"/>
                <w:szCs w:val="24"/>
              </w:rPr>
            </w:pPr>
            <w:r w:rsidRPr="00DC4658">
              <w:rPr>
                <w:sz w:val="24"/>
                <w:szCs w:val="24"/>
              </w:rPr>
              <w:t>8</w:t>
            </w:r>
          </w:p>
        </w:tc>
      </w:tr>
      <w:tr w:rsidR="00836554" w:rsidRPr="00836554" w:rsidTr="008C5FC0">
        <w:trPr>
          <w:trHeight w:val="286"/>
          <w:jc w:val="center"/>
        </w:trPr>
        <w:tc>
          <w:tcPr>
            <w:tcW w:w="568" w:type="dxa"/>
          </w:tcPr>
          <w:p w:rsidR="00836554" w:rsidRPr="00DC4658" w:rsidRDefault="00836554" w:rsidP="00836554">
            <w:pPr>
              <w:rPr>
                <w:sz w:val="24"/>
                <w:szCs w:val="24"/>
              </w:rPr>
            </w:pPr>
            <w:r w:rsidRPr="00DC4658">
              <w:rPr>
                <w:sz w:val="24"/>
                <w:szCs w:val="24"/>
              </w:rPr>
              <w:t>4.</w:t>
            </w:r>
          </w:p>
        </w:tc>
        <w:tc>
          <w:tcPr>
            <w:tcW w:w="5031" w:type="dxa"/>
          </w:tcPr>
          <w:p w:rsidR="00836554" w:rsidRPr="00DC4658" w:rsidRDefault="00836554" w:rsidP="008C5FC0">
            <w:pPr>
              <w:jc w:val="both"/>
              <w:rPr>
                <w:sz w:val="24"/>
                <w:szCs w:val="24"/>
              </w:rPr>
            </w:pPr>
            <w:r w:rsidRPr="00DC4658">
              <w:rPr>
                <w:sz w:val="24"/>
                <w:szCs w:val="24"/>
              </w:rPr>
              <w:t>Привлечение жителей района к участию в обеспечении пожарной безопасности в сел</w:t>
            </w:r>
            <w:r w:rsidRPr="00DC4658">
              <w:rPr>
                <w:sz w:val="24"/>
                <w:szCs w:val="24"/>
              </w:rPr>
              <w:t>ь</w:t>
            </w:r>
            <w:r w:rsidRPr="00DC4658">
              <w:rPr>
                <w:sz w:val="24"/>
                <w:szCs w:val="24"/>
              </w:rPr>
              <w:t>ских населенных пунктах района, не явля</w:t>
            </w:r>
            <w:r w:rsidRPr="00DC4658">
              <w:rPr>
                <w:sz w:val="24"/>
                <w:szCs w:val="24"/>
              </w:rPr>
              <w:t>ю</w:t>
            </w:r>
            <w:r w:rsidRPr="00DC4658">
              <w:rPr>
                <w:sz w:val="24"/>
                <w:szCs w:val="24"/>
              </w:rPr>
              <w:t>щихся муниципальными образованиями (ч</w:t>
            </w:r>
            <w:r w:rsidRPr="00DC4658">
              <w:rPr>
                <w:sz w:val="24"/>
                <w:szCs w:val="24"/>
              </w:rPr>
              <w:t>е</w:t>
            </w:r>
            <w:r w:rsidRPr="00DC4658">
              <w:rPr>
                <w:sz w:val="24"/>
                <w:szCs w:val="24"/>
              </w:rPr>
              <w:t>ловек)</w:t>
            </w:r>
          </w:p>
        </w:tc>
        <w:tc>
          <w:tcPr>
            <w:tcW w:w="1173" w:type="dxa"/>
          </w:tcPr>
          <w:p w:rsidR="00836554" w:rsidRPr="00DC4658" w:rsidRDefault="00836554" w:rsidP="00DC4658">
            <w:pPr>
              <w:jc w:val="center"/>
              <w:rPr>
                <w:sz w:val="24"/>
                <w:szCs w:val="24"/>
              </w:rPr>
            </w:pPr>
            <w:r w:rsidRPr="00DC4658">
              <w:rPr>
                <w:sz w:val="24"/>
                <w:szCs w:val="24"/>
              </w:rPr>
              <w:t>20</w:t>
            </w:r>
          </w:p>
        </w:tc>
        <w:tc>
          <w:tcPr>
            <w:tcW w:w="993" w:type="dxa"/>
            <w:noWrap/>
          </w:tcPr>
          <w:p w:rsidR="00836554" w:rsidRPr="00DC4658" w:rsidRDefault="00836554" w:rsidP="00DC4658">
            <w:pPr>
              <w:jc w:val="center"/>
              <w:rPr>
                <w:sz w:val="24"/>
                <w:szCs w:val="24"/>
              </w:rPr>
            </w:pPr>
            <w:r w:rsidRPr="00DC4658">
              <w:rPr>
                <w:sz w:val="24"/>
                <w:szCs w:val="24"/>
              </w:rPr>
              <w:t>22</w:t>
            </w:r>
          </w:p>
        </w:tc>
        <w:tc>
          <w:tcPr>
            <w:tcW w:w="1134" w:type="dxa"/>
            <w:noWrap/>
          </w:tcPr>
          <w:p w:rsidR="00836554" w:rsidRPr="00DC4658" w:rsidRDefault="00836554" w:rsidP="00DC4658">
            <w:pPr>
              <w:jc w:val="center"/>
              <w:rPr>
                <w:sz w:val="24"/>
                <w:szCs w:val="24"/>
              </w:rPr>
            </w:pPr>
            <w:r w:rsidRPr="00DC4658">
              <w:rPr>
                <w:sz w:val="24"/>
                <w:szCs w:val="24"/>
              </w:rPr>
              <w:t>25</w:t>
            </w:r>
          </w:p>
        </w:tc>
        <w:tc>
          <w:tcPr>
            <w:tcW w:w="1134" w:type="dxa"/>
            <w:noWrap/>
          </w:tcPr>
          <w:p w:rsidR="00836554" w:rsidRPr="00DC4658" w:rsidRDefault="00836554" w:rsidP="00DC4658">
            <w:pPr>
              <w:jc w:val="center"/>
              <w:rPr>
                <w:sz w:val="24"/>
                <w:szCs w:val="24"/>
              </w:rPr>
            </w:pPr>
            <w:r w:rsidRPr="00DC4658">
              <w:rPr>
                <w:sz w:val="24"/>
                <w:szCs w:val="24"/>
              </w:rPr>
              <w:t>25</w:t>
            </w:r>
          </w:p>
        </w:tc>
        <w:tc>
          <w:tcPr>
            <w:tcW w:w="1417" w:type="dxa"/>
            <w:noWrap/>
          </w:tcPr>
          <w:p w:rsidR="00836554" w:rsidRPr="00DC4658" w:rsidRDefault="00836554" w:rsidP="00DC4658">
            <w:pPr>
              <w:jc w:val="center"/>
              <w:rPr>
                <w:sz w:val="24"/>
                <w:szCs w:val="24"/>
              </w:rPr>
            </w:pPr>
            <w:r w:rsidRPr="00DC4658">
              <w:rPr>
                <w:sz w:val="24"/>
                <w:szCs w:val="24"/>
              </w:rPr>
              <w:t>25</w:t>
            </w:r>
          </w:p>
        </w:tc>
        <w:tc>
          <w:tcPr>
            <w:tcW w:w="1276" w:type="dxa"/>
          </w:tcPr>
          <w:p w:rsidR="00836554" w:rsidRPr="00DC4658" w:rsidRDefault="00836554" w:rsidP="00DC4658">
            <w:pPr>
              <w:jc w:val="center"/>
              <w:rPr>
                <w:sz w:val="24"/>
                <w:szCs w:val="24"/>
              </w:rPr>
            </w:pPr>
            <w:r w:rsidRPr="00DC4658">
              <w:rPr>
                <w:sz w:val="24"/>
                <w:szCs w:val="24"/>
              </w:rPr>
              <w:t>25</w:t>
            </w:r>
          </w:p>
        </w:tc>
        <w:tc>
          <w:tcPr>
            <w:tcW w:w="858" w:type="dxa"/>
          </w:tcPr>
          <w:p w:rsidR="00836554" w:rsidRPr="00DC4658" w:rsidRDefault="00836554" w:rsidP="00DC4658">
            <w:pPr>
              <w:jc w:val="center"/>
              <w:rPr>
                <w:sz w:val="24"/>
                <w:szCs w:val="24"/>
              </w:rPr>
            </w:pPr>
            <w:r w:rsidRPr="00DC4658">
              <w:rPr>
                <w:sz w:val="24"/>
                <w:szCs w:val="24"/>
              </w:rPr>
              <w:t>25</w:t>
            </w:r>
          </w:p>
        </w:tc>
        <w:tc>
          <w:tcPr>
            <w:tcW w:w="1324" w:type="dxa"/>
            <w:gridSpan w:val="2"/>
          </w:tcPr>
          <w:p w:rsidR="00836554" w:rsidRPr="00DC4658" w:rsidRDefault="00836554" w:rsidP="00DC4658">
            <w:pPr>
              <w:jc w:val="center"/>
              <w:rPr>
                <w:sz w:val="24"/>
                <w:szCs w:val="24"/>
              </w:rPr>
            </w:pPr>
            <w:r w:rsidRPr="00DC4658">
              <w:rPr>
                <w:sz w:val="24"/>
                <w:szCs w:val="24"/>
              </w:rPr>
              <w:t>25</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5.</w:t>
            </w:r>
          </w:p>
        </w:tc>
        <w:tc>
          <w:tcPr>
            <w:tcW w:w="5031" w:type="dxa"/>
          </w:tcPr>
          <w:p w:rsidR="00836554" w:rsidRPr="00DC4658" w:rsidRDefault="00836554" w:rsidP="008C5FC0">
            <w:pPr>
              <w:jc w:val="both"/>
              <w:rPr>
                <w:sz w:val="24"/>
                <w:szCs w:val="24"/>
              </w:rPr>
            </w:pPr>
            <w:r w:rsidRPr="00DC4658">
              <w:rPr>
                <w:sz w:val="24"/>
                <w:szCs w:val="24"/>
              </w:rPr>
              <w:t>Повышение уровня знаний в области гра</w:t>
            </w:r>
            <w:r w:rsidRPr="00DC4658">
              <w:rPr>
                <w:sz w:val="24"/>
                <w:szCs w:val="24"/>
              </w:rPr>
              <w:t>ж</w:t>
            </w:r>
            <w:r w:rsidRPr="00DC4658">
              <w:rPr>
                <w:sz w:val="24"/>
                <w:szCs w:val="24"/>
              </w:rPr>
              <w:t>данской обороны и чрезвычайных ситуаций членов комиссий: комиссии по предупрежд</w:t>
            </w:r>
            <w:r w:rsidRPr="00DC4658">
              <w:rPr>
                <w:sz w:val="24"/>
                <w:szCs w:val="24"/>
              </w:rPr>
              <w:t>е</w:t>
            </w:r>
            <w:r w:rsidRPr="00DC4658">
              <w:rPr>
                <w:sz w:val="24"/>
                <w:szCs w:val="24"/>
              </w:rPr>
              <w:t>нию и ликвидации чрезвычайных ситу</w:t>
            </w:r>
            <w:r w:rsidRPr="00DC4658">
              <w:rPr>
                <w:sz w:val="24"/>
                <w:szCs w:val="24"/>
              </w:rPr>
              <w:t>а</w:t>
            </w:r>
            <w:r w:rsidRPr="00DC4658">
              <w:rPr>
                <w:sz w:val="24"/>
                <w:szCs w:val="24"/>
              </w:rPr>
              <w:t>ций и обеспечению пожарной безопасности района, комиссии по повышению устойчивости фун</w:t>
            </w:r>
            <w:r w:rsidRPr="00DC4658">
              <w:rPr>
                <w:sz w:val="24"/>
                <w:szCs w:val="24"/>
              </w:rPr>
              <w:t>к</w:t>
            </w:r>
            <w:r w:rsidRPr="00DC4658">
              <w:rPr>
                <w:sz w:val="24"/>
                <w:szCs w:val="24"/>
              </w:rPr>
              <w:t>ционирования организаций в чрезвычайных ситуациях, постоянной эвакоприемной коми</w:t>
            </w:r>
            <w:r w:rsidRPr="00DC4658">
              <w:rPr>
                <w:sz w:val="24"/>
                <w:szCs w:val="24"/>
              </w:rPr>
              <w:t>с</w:t>
            </w:r>
            <w:r w:rsidRPr="00DC4658">
              <w:rPr>
                <w:sz w:val="24"/>
                <w:szCs w:val="24"/>
              </w:rPr>
              <w:t>сии района (человек)</w:t>
            </w:r>
          </w:p>
        </w:tc>
        <w:tc>
          <w:tcPr>
            <w:tcW w:w="1173" w:type="dxa"/>
          </w:tcPr>
          <w:p w:rsidR="00836554" w:rsidRPr="00DC4658" w:rsidRDefault="00836554" w:rsidP="00DC4658">
            <w:pPr>
              <w:jc w:val="center"/>
              <w:rPr>
                <w:sz w:val="24"/>
                <w:szCs w:val="24"/>
              </w:rPr>
            </w:pPr>
            <w:r w:rsidRPr="00DC4658">
              <w:rPr>
                <w:sz w:val="24"/>
                <w:szCs w:val="24"/>
              </w:rPr>
              <w:t>12</w:t>
            </w:r>
          </w:p>
        </w:tc>
        <w:tc>
          <w:tcPr>
            <w:tcW w:w="993" w:type="dxa"/>
            <w:noWrap/>
          </w:tcPr>
          <w:p w:rsidR="00836554" w:rsidRPr="00DC4658" w:rsidRDefault="00836554" w:rsidP="00DC4658">
            <w:pPr>
              <w:jc w:val="center"/>
              <w:rPr>
                <w:sz w:val="24"/>
                <w:szCs w:val="24"/>
              </w:rPr>
            </w:pPr>
            <w:r w:rsidRPr="00DC4658">
              <w:rPr>
                <w:sz w:val="24"/>
                <w:szCs w:val="24"/>
              </w:rPr>
              <w:t>12</w:t>
            </w:r>
          </w:p>
        </w:tc>
        <w:tc>
          <w:tcPr>
            <w:tcW w:w="1134" w:type="dxa"/>
            <w:noWrap/>
          </w:tcPr>
          <w:p w:rsidR="00836554" w:rsidRPr="00DB2022" w:rsidRDefault="00836554" w:rsidP="00DC4658">
            <w:pPr>
              <w:jc w:val="center"/>
              <w:rPr>
                <w:sz w:val="24"/>
                <w:szCs w:val="24"/>
              </w:rPr>
            </w:pPr>
            <w:r w:rsidRPr="00DB2022">
              <w:rPr>
                <w:sz w:val="24"/>
                <w:szCs w:val="24"/>
              </w:rPr>
              <w:t>12</w:t>
            </w:r>
          </w:p>
        </w:tc>
        <w:tc>
          <w:tcPr>
            <w:tcW w:w="1134" w:type="dxa"/>
            <w:noWrap/>
          </w:tcPr>
          <w:p w:rsidR="00836554" w:rsidRPr="00DB2022" w:rsidRDefault="00836554" w:rsidP="00DC4658">
            <w:pPr>
              <w:jc w:val="center"/>
              <w:rPr>
                <w:sz w:val="24"/>
                <w:szCs w:val="24"/>
              </w:rPr>
            </w:pPr>
            <w:r w:rsidRPr="00DB2022">
              <w:rPr>
                <w:sz w:val="24"/>
                <w:szCs w:val="24"/>
              </w:rPr>
              <w:t>22</w:t>
            </w:r>
          </w:p>
        </w:tc>
        <w:tc>
          <w:tcPr>
            <w:tcW w:w="1417" w:type="dxa"/>
            <w:noWrap/>
          </w:tcPr>
          <w:p w:rsidR="00836554" w:rsidRPr="00DB2022" w:rsidRDefault="00836554" w:rsidP="00DC4658">
            <w:pPr>
              <w:jc w:val="center"/>
              <w:rPr>
                <w:sz w:val="24"/>
                <w:szCs w:val="24"/>
              </w:rPr>
            </w:pPr>
            <w:r w:rsidRPr="00DB2022">
              <w:rPr>
                <w:sz w:val="24"/>
                <w:szCs w:val="24"/>
              </w:rPr>
              <w:t>22</w:t>
            </w:r>
          </w:p>
        </w:tc>
        <w:tc>
          <w:tcPr>
            <w:tcW w:w="1276" w:type="dxa"/>
          </w:tcPr>
          <w:p w:rsidR="00836554" w:rsidRPr="00DB2022" w:rsidRDefault="00DB2022" w:rsidP="00DC4658">
            <w:pPr>
              <w:jc w:val="center"/>
              <w:rPr>
                <w:sz w:val="24"/>
                <w:szCs w:val="24"/>
              </w:rPr>
            </w:pPr>
            <w:r w:rsidRPr="00DB2022">
              <w:rPr>
                <w:sz w:val="24"/>
                <w:szCs w:val="24"/>
              </w:rPr>
              <w:t>34</w:t>
            </w:r>
          </w:p>
        </w:tc>
        <w:tc>
          <w:tcPr>
            <w:tcW w:w="858" w:type="dxa"/>
          </w:tcPr>
          <w:p w:rsidR="00836554" w:rsidRPr="00DB2022" w:rsidRDefault="00DB2022" w:rsidP="00DC4658">
            <w:pPr>
              <w:jc w:val="center"/>
              <w:rPr>
                <w:sz w:val="24"/>
                <w:szCs w:val="24"/>
              </w:rPr>
            </w:pPr>
            <w:r w:rsidRPr="00DB2022">
              <w:rPr>
                <w:sz w:val="24"/>
                <w:szCs w:val="24"/>
              </w:rPr>
              <w:t>34</w:t>
            </w:r>
          </w:p>
        </w:tc>
        <w:tc>
          <w:tcPr>
            <w:tcW w:w="1318" w:type="dxa"/>
          </w:tcPr>
          <w:p w:rsidR="00836554" w:rsidRPr="00DB2022" w:rsidRDefault="00DB2022" w:rsidP="00DC4658">
            <w:pPr>
              <w:jc w:val="center"/>
              <w:rPr>
                <w:sz w:val="24"/>
                <w:szCs w:val="24"/>
              </w:rPr>
            </w:pPr>
            <w:r w:rsidRPr="00DB2022">
              <w:rPr>
                <w:sz w:val="24"/>
                <w:szCs w:val="24"/>
              </w:rPr>
              <w:t>34</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6.</w:t>
            </w:r>
          </w:p>
        </w:tc>
        <w:tc>
          <w:tcPr>
            <w:tcW w:w="5031" w:type="dxa"/>
          </w:tcPr>
          <w:p w:rsidR="00836554" w:rsidRPr="00DC4658" w:rsidRDefault="00836554" w:rsidP="008C5FC0">
            <w:pPr>
              <w:jc w:val="both"/>
              <w:rPr>
                <w:sz w:val="24"/>
                <w:szCs w:val="24"/>
              </w:rPr>
            </w:pPr>
            <w:r w:rsidRPr="00DC4658">
              <w:rPr>
                <w:sz w:val="24"/>
                <w:szCs w:val="24"/>
              </w:rPr>
              <w:t>Укрепление материально-технической базы в области пожарной безопасности и технич</w:t>
            </w:r>
            <w:r w:rsidRPr="00DC4658">
              <w:rPr>
                <w:sz w:val="24"/>
                <w:szCs w:val="24"/>
              </w:rPr>
              <w:t>е</w:t>
            </w:r>
            <w:r w:rsidRPr="00DC4658">
              <w:rPr>
                <w:sz w:val="24"/>
                <w:szCs w:val="24"/>
              </w:rPr>
              <w:t>ское обслуживание систем оповещения нас</w:t>
            </w:r>
            <w:r w:rsidRPr="00DC4658">
              <w:rPr>
                <w:sz w:val="24"/>
                <w:szCs w:val="24"/>
              </w:rPr>
              <w:t>е</w:t>
            </w:r>
            <w:r w:rsidRPr="00DC4658">
              <w:rPr>
                <w:sz w:val="24"/>
                <w:szCs w:val="24"/>
              </w:rPr>
              <w:t>ления в сельских населенных пунктах района, не являющихся муниципальными образов</w:t>
            </w:r>
            <w:r w:rsidRPr="00DC4658">
              <w:rPr>
                <w:sz w:val="24"/>
                <w:szCs w:val="24"/>
              </w:rPr>
              <w:t>а</w:t>
            </w:r>
            <w:r w:rsidRPr="00DC4658">
              <w:rPr>
                <w:sz w:val="24"/>
                <w:szCs w:val="24"/>
              </w:rPr>
              <w:t>ниями (штук)</w:t>
            </w:r>
          </w:p>
        </w:tc>
        <w:tc>
          <w:tcPr>
            <w:tcW w:w="1173" w:type="dxa"/>
          </w:tcPr>
          <w:p w:rsidR="00836554" w:rsidRPr="00DC4658" w:rsidRDefault="00836554" w:rsidP="00DC4658">
            <w:pPr>
              <w:jc w:val="center"/>
              <w:rPr>
                <w:sz w:val="24"/>
                <w:szCs w:val="24"/>
              </w:rPr>
            </w:pPr>
            <w:r w:rsidRPr="00DC4658">
              <w:rPr>
                <w:sz w:val="24"/>
                <w:szCs w:val="24"/>
              </w:rPr>
              <w:t>236</w:t>
            </w:r>
          </w:p>
        </w:tc>
        <w:tc>
          <w:tcPr>
            <w:tcW w:w="993" w:type="dxa"/>
            <w:noWrap/>
          </w:tcPr>
          <w:p w:rsidR="00836554" w:rsidRPr="00DC4658" w:rsidRDefault="00836554" w:rsidP="00DC4658">
            <w:pPr>
              <w:jc w:val="center"/>
              <w:rPr>
                <w:sz w:val="24"/>
                <w:szCs w:val="24"/>
              </w:rPr>
            </w:pPr>
            <w:r w:rsidRPr="00DC4658">
              <w:rPr>
                <w:sz w:val="24"/>
                <w:szCs w:val="24"/>
              </w:rPr>
              <w:t>386</w:t>
            </w:r>
          </w:p>
        </w:tc>
        <w:tc>
          <w:tcPr>
            <w:tcW w:w="1134" w:type="dxa"/>
            <w:noWrap/>
          </w:tcPr>
          <w:p w:rsidR="00836554" w:rsidRPr="00DC4658" w:rsidRDefault="00836554" w:rsidP="00DC4658">
            <w:pPr>
              <w:jc w:val="center"/>
              <w:rPr>
                <w:sz w:val="24"/>
                <w:szCs w:val="24"/>
              </w:rPr>
            </w:pPr>
            <w:r w:rsidRPr="00DC4658">
              <w:rPr>
                <w:sz w:val="24"/>
                <w:szCs w:val="24"/>
              </w:rPr>
              <w:t>536</w:t>
            </w:r>
          </w:p>
        </w:tc>
        <w:tc>
          <w:tcPr>
            <w:tcW w:w="1134" w:type="dxa"/>
            <w:noWrap/>
          </w:tcPr>
          <w:p w:rsidR="00836554" w:rsidRPr="00DC4658" w:rsidRDefault="00836554" w:rsidP="00DC4658">
            <w:pPr>
              <w:jc w:val="center"/>
              <w:rPr>
                <w:sz w:val="24"/>
                <w:szCs w:val="24"/>
              </w:rPr>
            </w:pPr>
            <w:r w:rsidRPr="00DC4658">
              <w:rPr>
                <w:sz w:val="24"/>
                <w:szCs w:val="24"/>
              </w:rPr>
              <w:t>686</w:t>
            </w:r>
          </w:p>
        </w:tc>
        <w:tc>
          <w:tcPr>
            <w:tcW w:w="1417" w:type="dxa"/>
            <w:noWrap/>
          </w:tcPr>
          <w:p w:rsidR="00836554" w:rsidRPr="00DC4658" w:rsidRDefault="00836554" w:rsidP="00DC4658">
            <w:pPr>
              <w:jc w:val="center"/>
              <w:rPr>
                <w:sz w:val="24"/>
                <w:szCs w:val="24"/>
              </w:rPr>
            </w:pPr>
            <w:r w:rsidRPr="00DC4658">
              <w:rPr>
                <w:sz w:val="24"/>
                <w:szCs w:val="24"/>
              </w:rPr>
              <w:t>691</w:t>
            </w:r>
          </w:p>
        </w:tc>
        <w:tc>
          <w:tcPr>
            <w:tcW w:w="1276" w:type="dxa"/>
          </w:tcPr>
          <w:p w:rsidR="00836554" w:rsidRPr="00DC4658" w:rsidRDefault="00836554" w:rsidP="00DC4658">
            <w:pPr>
              <w:jc w:val="center"/>
              <w:rPr>
                <w:sz w:val="24"/>
                <w:szCs w:val="24"/>
              </w:rPr>
            </w:pPr>
            <w:r w:rsidRPr="00DC4658">
              <w:rPr>
                <w:sz w:val="24"/>
                <w:szCs w:val="24"/>
              </w:rPr>
              <w:t>696</w:t>
            </w:r>
          </w:p>
        </w:tc>
        <w:tc>
          <w:tcPr>
            <w:tcW w:w="858" w:type="dxa"/>
          </w:tcPr>
          <w:p w:rsidR="00836554" w:rsidRPr="00DC4658" w:rsidRDefault="00836554" w:rsidP="00DC4658">
            <w:pPr>
              <w:jc w:val="center"/>
              <w:rPr>
                <w:sz w:val="24"/>
                <w:szCs w:val="24"/>
              </w:rPr>
            </w:pPr>
            <w:r w:rsidRPr="00DC4658">
              <w:rPr>
                <w:sz w:val="24"/>
                <w:szCs w:val="24"/>
              </w:rPr>
              <w:t>701</w:t>
            </w:r>
          </w:p>
        </w:tc>
        <w:tc>
          <w:tcPr>
            <w:tcW w:w="1318" w:type="dxa"/>
          </w:tcPr>
          <w:p w:rsidR="00836554" w:rsidRPr="00DC4658" w:rsidRDefault="00836554" w:rsidP="00DC4658">
            <w:pPr>
              <w:jc w:val="center"/>
              <w:rPr>
                <w:sz w:val="24"/>
                <w:szCs w:val="24"/>
              </w:rPr>
            </w:pPr>
            <w:r w:rsidRPr="00DC4658">
              <w:rPr>
                <w:sz w:val="24"/>
                <w:szCs w:val="24"/>
              </w:rPr>
              <w:t>701</w:t>
            </w:r>
          </w:p>
        </w:tc>
      </w:tr>
      <w:tr w:rsidR="00836554" w:rsidRPr="00836554" w:rsidTr="008C5FC0">
        <w:trPr>
          <w:gridAfter w:val="1"/>
          <w:wAfter w:w="6" w:type="dxa"/>
          <w:trHeight w:val="944"/>
          <w:jc w:val="center"/>
        </w:trPr>
        <w:tc>
          <w:tcPr>
            <w:tcW w:w="568" w:type="dxa"/>
          </w:tcPr>
          <w:p w:rsidR="00836554" w:rsidRPr="00DC4658" w:rsidRDefault="00836554" w:rsidP="00836554">
            <w:pPr>
              <w:rPr>
                <w:sz w:val="24"/>
                <w:szCs w:val="24"/>
              </w:rPr>
            </w:pPr>
            <w:r w:rsidRPr="00DC4658">
              <w:rPr>
                <w:sz w:val="24"/>
                <w:szCs w:val="24"/>
              </w:rPr>
              <w:t>7.</w:t>
            </w:r>
          </w:p>
        </w:tc>
        <w:tc>
          <w:tcPr>
            <w:tcW w:w="5031" w:type="dxa"/>
          </w:tcPr>
          <w:p w:rsidR="00836554" w:rsidRPr="00DC4658" w:rsidRDefault="00836554" w:rsidP="008C5FC0">
            <w:pPr>
              <w:jc w:val="both"/>
              <w:rPr>
                <w:sz w:val="24"/>
                <w:szCs w:val="24"/>
              </w:rPr>
            </w:pPr>
            <w:r w:rsidRPr="00DC4658">
              <w:rPr>
                <w:sz w:val="24"/>
                <w:szCs w:val="24"/>
              </w:rPr>
              <w:t>Создание необходимого запаса (резерва) средств индивидуальной защиты для работн</w:t>
            </w:r>
            <w:r w:rsidRPr="00DC4658">
              <w:rPr>
                <w:sz w:val="24"/>
                <w:szCs w:val="24"/>
              </w:rPr>
              <w:t>и</w:t>
            </w:r>
            <w:r w:rsidRPr="00DC4658">
              <w:rPr>
                <w:sz w:val="24"/>
                <w:szCs w:val="24"/>
              </w:rPr>
              <w:t>ков администрации района, муниципал</w:t>
            </w:r>
            <w:r w:rsidRPr="00DC4658">
              <w:rPr>
                <w:sz w:val="24"/>
                <w:szCs w:val="24"/>
              </w:rPr>
              <w:t>ь</w:t>
            </w:r>
            <w:r w:rsidRPr="00DC4658">
              <w:rPr>
                <w:sz w:val="24"/>
                <w:szCs w:val="24"/>
              </w:rPr>
              <w:t>ных предприятий и учреждений района (штук)</w:t>
            </w:r>
          </w:p>
        </w:tc>
        <w:tc>
          <w:tcPr>
            <w:tcW w:w="1173" w:type="dxa"/>
          </w:tcPr>
          <w:p w:rsidR="00836554" w:rsidRPr="00DC4658" w:rsidRDefault="00836554" w:rsidP="00DC4658">
            <w:pPr>
              <w:jc w:val="center"/>
              <w:rPr>
                <w:sz w:val="24"/>
                <w:szCs w:val="24"/>
              </w:rPr>
            </w:pPr>
            <w:r w:rsidRPr="00DC4658">
              <w:rPr>
                <w:sz w:val="24"/>
                <w:szCs w:val="24"/>
              </w:rPr>
              <w:t>516</w:t>
            </w:r>
          </w:p>
        </w:tc>
        <w:tc>
          <w:tcPr>
            <w:tcW w:w="993" w:type="dxa"/>
            <w:noWrap/>
          </w:tcPr>
          <w:p w:rsidR="00836554" w:rsidRPr="00DC4658" w:rsidRDefault="00836554" w:rsidP="00DC4658">
            <w:pPr>
              <w:jc w:val="center"/>
              <w:rPr>
                <w:sz w:val="24"/>
                <w:szCs w:val="24"/>
              </w:rPr>
            </w:pPr>
            <w:r w:rsidRPr="00DC4658">
              <w:rPr>
                <w:sz w:val="24"/>
                <w:szCs w:val="24"/>
              </w:rPr>
              <w:t>536</w:t>
            </w:r>
          </w:p>
        </w:tc>
        <w:tc>
          <w:tcPr>
            <w:tcW w:w="1134" w:type="dxa"/>
            <w:noWrap/>
          </w:tcPr>
          <w:p w:rsidR="00836554" w:rsidRPr="00DC4658" w:rsidRDefault="00836554" w:rsidP="00DC4658">
            <w:pPr>
              <w:jc w:val="center"/>
              <w:rPr>
                <w:sz w:val="24"/>
                <w:szCs w:val="24"/>
              </w:rPr>
            </w:pPr>
            <w:r w:rsidRPr="00DC4658">
              <w:rPr>
                <w:sz w:val="24"/>
                <w:szCs w:val="24"/>
              </w:rPr>
              <w:t>556</w:t>
            </w:r>
          </w:p>
        </w:tc>
        <w:tc>
          <w:tcPr>
            <w:tcW w:w="1134" w:type="dxa"/>
            <w:noWrap/>
          </w:tcPr>
          <w:p w:rsidR="00836554" w:rsidRPr="00DC4658" w:rsidRDefault="00836554" w:rsidP="00DC4658">
            <w:pPr>
              <w:jc w:val="center"/>
              <w:rPr>
                <w:sz w:val="24"/>
                <w:szCs w:val="24"/>
              </w:rPr>
            </w:pPr>
            <w:r w:rsidRPr="00DC4658">
              <w:rPr>
                <w:sz w:val="24"/>
                <w:szCs w:val="24"/>
              </w:rPr>
              <w:t>576</w:t>
            </w:r>
          </w:p>
        </w:tc>
        <w:tc>
          <w:tcPr>
            <w:tcW w:w="1417" w:type="dxa"/>
            <w:noWrap/>
          </w:tcPr>
          <w:p w:rsidR="00836554" w:rsidRPr="00DC4658" w:rsidRDefault="00836554" w:rsidP="00DC4658">
            <w:pPr>
              <w:jc w:val="center"/>
              <w:rPr>
                <w:sz w:val="24"/>
                <w:szCs w:val="24"/>
              </w:rPr>
            </w:pPr>
            <w:r w:rsidRPr="00DC4658">
              <w:rPr>
                <w:sz w:val="24"/>
                <w:szCs w:val="24"/>
              </w:rPr>
              <w:t>586</w:t>
            </w:r>
          </w:p>
        </w:tc>
        <w:tc>
          <w:tcPr>
            <w:tcW w:w="1276" w:type="dxa"/>
          </w:tcPr>
          <w:p w:rsidR="00836554" w:rsidRPr="00DC4658" w:rsidRDefault="00836554" w:rsidP="00DC4658">
            <w:pPr>
              <w:jc w:val="center"/>
              <w:rPr>
                <w:sz w:val="24"/>
                <w:szCs w:val="24"/>
              </w:rPr>
            </w:pPr>
            <w:r w:rsidRPr="00DC4658">
              <w:rPr>
                <w:sz w:val="24"/>
                <w:szCs w:val="24"/>
              </w:rPr>
              <w:t>596</w:t>
            </w:r>
          </w:p>
        </w:tc>
        <w:tc>
          <w:tcPr>
            <w:tcW w:w="858" w:type="dxa"/>
          </w:tcPr>
          <w:p w:rsidR="00836554" w:rsidRPr="00DC4658" w:rsidRDefault="00836554" w:rsidP="00DC4658">
            <w:pPr>
              <w:jc w:val="center"/>
              <w:rPr>
                <w:sz w:val="24"/>
                <w:szCs w:val="24"/>
              </w:rPr>
            </w:pPr>
            <w:r w:rsidRPr="00DC4658">
              <w:rPr>
                <w:sz w:val="24"/>
                <w:szCs w:val="24"/>
              </w:rPr>
              <w:t>606</w:t>
            </w:r>
          </w:p>
        </w:tc>
        <w:tc>
          <w:tcPr>
            <w:tcW w:w="1318" w:type="dxa"/>
          </w:tcPr>
          <w:p w:rsidR="00836554" w:rsidRPr="00DC4658" w:rsidRDefault="00836554" w:rsidP="00DC4658">
            <w:pPr>
              <w:jc w:val="center"/>
              <w:rPr>
                <w:sz w:val="24"/>
                <w:szCs w:val="24"/>
              </w:rPr>
            </w:pPr>
            <w:r w:rsidRPr="00DC4658">
              <w:rPr>
                <w:sz w:val="24"/>
                <w:szCs w:val="24"/>
              </w:rPr>
              <w:t>606</w:t>
            </w:r>
          </w:p>
        </w:tc>
      </w:tr>
      <w:tr w:rsidR="00836554" w:rsidRPr="00836554" w:rsidTr="008C5FC0">
        <w:trPr>
          <w:gridAfter w:val="1"/>
          <w:wAfter w:w="6" w:type="dxa"/>
          <w:trHeight w:val="521"/>
          <w:jc w:val="center"/>
        </w:trPr>
        <w:tc>
          <w:tcPr>
            <w:tcW w:w="568" w:type="dxa"/>
          </w:tcPr>
          <w:p w:rsidR="00836554" w:rsidRPr="00DC4658" w:rsidRDefault="00836554" w:rsidP="00836554">
            <w:pPr>
              <w:rPr>
                <w:sz w:val="24"/>
                <w:szCs w:val="24"/>
              </w:rPr>
            </w:pPr>
            <w:r w:rsidRPr="00DC4658">
              <w:rPr>
                <w:sz w:val="24"/>
                <w:szCs w:val="24"/>
              </w:rPr>
              <w:t>8.</w:t>
            </w:r>
          </w:p>
        </w:tc>
        <w:tc>
          <w:tcPr>
            <w:tcW w:w="5031" w:type="dxa"/>
          </w:tcPr>
          <w:p w:rsidR="00836554" w:rsidRPr="00DC4658" w:rsidRDefault="00836554" w:rsidP="008C5FC0">
            <w:pPr>
              <w:jc w:val="both"/>
              <w:rPr>
                <w:sz w:val="24"/>
                <w:szCs w:val="24"/>
              </w:rPr>
            </w:pPr>
            <w:r w:rsidRPr="00DC4658">
              <w:rPr>
                <w:sz w:val="24"/>
                <w:szCs w:val="24"/>
              </w:rPr>
              <w:t>Проведение агитационно-массовой работы по предотвращению чрезвычайных ситуаций (штук)</w:t>
            </w:r>
          </w:p>
        </w:tc>
        <w:tc>
          <w:tcPr>
            <w:tcW w:w="1173" w:type="dxa"/>
          </w:tcPr>
          <w:p w:rsidR="00836554" w:rsidRPr="00DC4658" w:rsidRDefault="00836554" w:rsidP="00DC4658">
            <w:pPr>
              <w:jc w:val="center"/>
              <w:rPr>
                <w:sz w:val="24"/>
                <w:szCs w:val="24"/>
              </w:rPr>
            </w:pPr>
            <w:r w:rsidRPr="00DC4658">
              <w:rPr>
                <w:sz w:val="24"/>
                <w:szCs w:val="24"/>
              </w:rPr>
              <w:t>5250</w:t>
            </w:r>
          </w:p>
        </w:tc>
        <w:tc>
          <w:tcPr>
            <w:tcW w:w="993" w:type="dxa"/>
            <w:noWrap/>
          </w:tcPr>
          <w:p w:rsidR="00836554" w:rsidRPr="00DC4658" w:rsidRDefault="00836554" w:rsidP="00DC4658">
            <w:pPr>
              <w:jc w:val="center"/>
              <w:rPr>
                <w:sz w:val="24"/>
                <w:szCs w:val="24"/>
              </w:rPr>
            </w:pPr>
            <w:r w:rsidRPr="00DC4658">
              <w:rPr>
                <w:sz w:val="24"/>
                <w:szCs w:val="24"/>
              </w:rPr>
              <w:t>11500</w:t>
            </w:r>
          </w:p>
        </w:tc>
        <w:tc>
          <w:tcPr>
            <w:tcW w:w="1134" w:type="dxa"/>
            <w:noWrap/>
          </w:tcPr>
          <w:p w:rsidR="00836554" w:rsidRPr="00DC4658" w:rsidRDefault="00836554" w:rsidP="00DC4658">
            <w:pPr>
              <w:jc w:val="center"/>
              <w:rPr>
                <w:sz w:val="24"/>
                <w:szCs w:val="24"/>
              </w:rPr>
            </w:pPr>
            <w:r w:rsidRPr="00DC4658">
              <w:rPr>
                <w:sz w:val="24"/>
                <w:szCs w:val="24"/>
              </w:rPr>
              <w:t>15450</w:t>
            </w:r>
          </w:p>
        </w:tc>
        <w:tc>
          <w:tcPr>
            <w:tcW w:w="1134" w:type="dxa"/>
            <w:noWrap/>
          </w:tcPr>
          <w:p w:rsidR="00836554" w:rsidRPr="00DC4658" w:rsidRDefault="00836554" w:rsidP="00DC4658">
            <w:pPr>
              <w:jc w:val="center"/>
              <w:rPr>
                <w:sz w:val="24"/>
                <w:szCs w:val="24"/>
              </w:rPr>
            </w:pPr>
            <w:r w:rsidRPr="00DC4658">
              <w:rPr>
                <w:sz w:val="24"/>
                <w:szCs w:val="24"/>
              </w:rPr>
              <w:t>19400</w:t>
            </w:r>
          </w:p>
        </w:tc>
        <w:tc>
          <w:tcPr>
            <w:tcW w:w="1417" w:type="dxa"/>
            <w:noWrap/>
          </w:tcPr>
          <w:p w:rsidR="00836554" w:rsidRPr="00DC4658" w:rsidRDefault="00836554" w:rsidP="00DC4658">
            <w:pPr>
              <w:jc w:val="center"/>
              <w:rPr>
                <w:sz w:val="24"/>
                <w:szCs w:val="24"/>
              </w:rPr>
            </w:pPr>
            <w:r w:rsidRPr="00DC4658">
              <w:rPr>
                <w:sz w:val="24"/>
                <w:szCs w:val="24"/>
              </w:rPr>
              <w:t>23350</w:t>
            </w:r>
          </w:p>
        </w:tc>
        <w:tc>
          <w:tcPr>
            <w:tcW w:w="1276" w:type="dxa"/>
          </w:tcPr>
          <w:p w:rsidR="00836554" w:rsidRPr="00DC4658" w:rsidRDefault="00836554" w:rsidP="00DC4658">
            <w:pPr>
              <w:jc w:val="center"/>
              <w:rPr>
                <w:sz w:val="24"/>
                <w:szCs w:val="24"/>
              </w:rPr>
            </w:pPr>
            <w:r w:rsidRPr="00DC4658">
              <w:rPr>
                <w:sz w:val="24"/>
                <w:szCs w:val="24"/>
              </w:rPr>
              <w:t>27300</w:t>
            </w:r>
          </w:p>
        </w:tc>
        <w:tc>
          <w:tcPr>
            <w:tcW w:w="858" w:type="dxa"/>
          </w:tcPr>
          <w:p w:rsidR="00836554" w:rsidRPr="00DC4658" w:rsidRDefault="00836554" w:rsidP="00DC4658">
            <w:pPr>
              <w:jc w:val="center"/>
              <w:rPr>
                <w:sz w:val="24"/>
                <w:szCs w:val="24"/>
              </w:rPr>
            </w:pPr>
            <w:r w:rsidRPr="00DC4658">
              <w:rPr>
                <w:sz w:val="24"/>
                <w:szCs w:val="24"/>
              </w:rPr>
              <w:t>31250</w:t>
            </w:r>
          </w:p>
        </w:tc>
        <w:tc>
          <w:tcPr>
            <w:tcW w:w="1318" w:type="dxa"/>
          </w:tcPr>
          <w:p w:rsidR="00836554" w:rsidRPr="00DC4658" w:rsidRDefault="00836554" w:rsidP="00DC4658">
            <w:pPr>
              <w:jc w:val="center"/>
              <w:rPr>
                <w:sz w:val="24"/>
                <w:szCs w:val="24"/>
              </w:rPr>
            </w:pPr>
            <w:r w:rsidRPr="00DC4658">
              <w:rPr>
                <w:sz w:val="24"/>
                <w:szCs w:val="24"/>
              </w:rPr>
              <w:t>31250</w:t>
            </w:r>
          </w:p>
        </w:tc>
      </w:tr>
      <w:tr w:rsidR="00836554" w:rsidRPr="00836554" w:rsidTr="008C5FC0">
        <w:trPr>
          <w:gridAfter w:val="1"/>
          <w:wAfter w:w="6" w:type="dxa"/>
          <w:trHeight w:val="273"/>
          <w:jc w:val="center"/>
        </w:trPr>
        <w:tc>
          <w:tcPr>
            <w:tcW w:w="568" w:type="dxa"/>
          </w:tcPr>
          <w:p w:rsidR="00836554" w:rsidRPr="00DC4658" w:rsidRDefault="00836554" w:rsidP="00836554">
            <w:pPr>
              <w:rPr>
                <w:sz w:val="24"/>
                <w:szCs w:val="24"/>
              </w:rPr>
            </w:pPr>
            <w:r w:rsidRPr="00DC4658">
              <w:rPr>
                <w:sz w:val="24"/>
                <w:szCs w:val="24"/>
              </w:rPr>
              <w:t>9.</w:t>
            </w:r>
          </w:p>
        </w:tc>
        <w:tc>
          <w:tcPr>
            <w:tcW w:w="5031" w:type="dxa"/>
          </w:tcPr>
          <w:p w:rsidR="00836554" w:rsidRPr="00DC4658" w:rsidRDefault="00836554" w:rsidP="008C5FC0">
            <w:pPr>
              <w:jc w:val="both"/>
              <w:rPr>
                <w:sz w:val="24"/>
                <w:szCs w:val="24"/>
              </w:rPr>
            </w:pPr>
            <w:r w:rsidRPr="00DC4658">
              <w:rPr>
                <w:sz w:val="24"/>
                <w:szCs w:val="24"/>
              </w:rPr>
              <w:t>Оснащенность средствами спасения людей на водных объектах (штук)</w:t>
            </w:r>
          </w:p>
        </w:tc>
        <w:tc>
          <w:tcPr>
            <w:tcW w:w="1173" w:type="dxa"/>
          </w:tcPr>
          <w:p w:rsidR="00836554" w:rsidRPr="00DC4658" w:rsidRDefault="00836554" w:rsidP="00DC4658">
            <w:pPr>
              <w:jc w:val="center"/>
              <w:rPr>
                <w:sz w:val="24"/>
                <w:szCs w:val="24"/>
              </w:rPr>
            </w:pPr>
            <w:r w:rsidRPr="00DC4658">
              <w:rPr>
                <w:sz w:val="24"/>
                <w:szCs w:val="24"/>
              </w:rPr>
              <w:t>41</w:t>
            </w:r>
          </w:p>
        </w:tc>
        <w:tc>
          <w:tcPr>
            <w:tcW w:w="993" w:type="dxa"/>
            <w:noWrap/>
          </w:tcPr>
          <w:p w:rsidR="00836554" w:rsidRPr="00DC4658" w:rsidRDefault="00836554" w:rsidP="00DC4658">
            <w:pPr>
              <w:jc w:val="center"/>
              <w:rPr>
                <w:sz w:val="24"/>
                <w:szCs w:val="24"/>
              </w:rPr>
            </w:pPr>
            <w:r w:rsidRPr="00DC4658">
              <w:rPr>
                <w:sz w:val="24"/>
                <w:szCs w:val="24"/>
              </w:rPr>
              <w:t>61</w:t>
            </w:r>
          </w:p>
        </w:tc>
        <w:tc>
          <w:tcPr>
            <w:tcW w:w="1134" w:type="dxa"/>
            <w:noWrap/>
          </w:tcPr>
          <w:p w:rsidR="00836554" w:rsidRPr="00DC4658" w:rsidRDefault="00836554" w:rsidP="00DC4658">
            <w:pPr>
              <w:jc w:val="center"/>
              <w:rPr>
                <w:sz w:val="24"/>
                <w:szCs w:val="24"/>
              </w:rPr>
            </w:pPr>
            <w:r w:rsidRPr="00DC4658">
              <w:rPr>
                <w:sz w:val="24"/>
                <w:szCs w:val="24"/>
              </w:rPr>
              <w:t>96</w:t>
            </w:r>
          </w:p>
        </w:tc>
        <w:tc>
          <w:tcPr>
            <w:tcW w:w="1134" w:type="dxa"/>
            <w:noWrap/>
          </w:tcPr>
          <w:p w:rsidR="00836554" w:rsidRPr="00DC4658" w:rsidRDefault="00836554" w:rsidP="00DC4658">
            <w:pPr>
              <w:jc w:val="center"/>
              <w:rPr>
                <w:sz w:val="24"/>
                <w:szCs w:val="24"/>
              </w:rPr>
            </w:pPr>
            <w:r w:rsidRPr="00DC4658">
              <w:rPr>
                <w:sz w:val="24"/>
                <w:szCs w:val="24"/>
              </w:rPr>
              <w:t>124</w:t>
            </w:r>
          </w:p>
        </w:tc>
        <w:tc>
          <w:tcPr>
            <w:tcW w:w="1417" w:type="dxa"/>
            <w:noWrap/>
          </w:tcPr>
          <w:p w:rsidR="00836554" w:rsidRPr="00DC4658" w:rsidRDefault="00836554" w:rsidP="00DC4658">
            <w:pPr>
              <w:jc w:val="center"/>
              <w:rPr>
                <w:sz w:val="24"/>
                <w:szCs w:val="24"/>
              </w:rPr>
            </w:pPr>
            <w:r w:rsidRPr="00DC4658">
              <w:rPr>
                <w:sz w:val="24"/>
                <w:szCs w:val="24"/>
              </w:rPr>
              <w:t>125</w:t>
            </w:r>
          </w:p>
        </w:tc>
        <w:tc>
          <w:tcPr>
            <w:tcW w:w="1276" w:type="dxa"/>
          </w:tcPr>
          <w:p w:rsidR="00836554" w:rsidRPr="00DC4658" w:rsidRDefault="00836554" w:rsidP="00DC4658">
            <w:pPr>
              <w:jc w:val="center"/>
              <w:rPr>
                <w:sz w:val="24"/>
                <w:szCs w:val="24"/>
              </w:rPr>
            </w:pPr>
            <w:r w:rsidRPr="00DC4658">
              <w:rPr>
                <w:sz w:val="24"/>
                <w:szCs w:val="24"/>
              </w:rPr>
              <w:t>126</w:t>
            </w:r>
          </w:p>
        </w:tc>
        <w:tc>
          <w:tcPr>
            <w:tcW w:w="858" w:type="dxa"/>
          </w:tcPr>
          <w:p w:rsidR="00836554" w:rsidRPr="00DC4658" w:rsidRDefault="00836554" w:rsidP="00DC4658">
            <w:pPr>
              <w:jc w:val="center"/>
              <w:rPr>
                <w:sz w:val="24"/>
                <w:szCs w:val="24"/>
              </w:rPr>
            </w:pPr>
            <w:r w:rsidRPr="00DC4658">
              <w:rPr>
                <w:sz w:val="24"/>
                <w:szCs w:val="24"/>
              </w:rPr>
              <w:t>127</w:t>
            </w:r>
          </w:p>
        </w:tc>
        <w:tc>
          <w:tcPr>
            <w:tcW w:w="1318" w:type="dxa"/>
          </w:tcPr>
          <w:p w:rsidR="00836554" w:rsidRPr="00DC4658" w:rsidRDefault="00836554" w:rsidP="00DC4658">
            <w:pPr>
              <w:jc w:val="center"/>
              <w:rPr>
                <w:sz w:val="24"/>
                <w:szCs w:val="24"/>
              </w:rPr>
            </w:pPr>
            <w:r w:rsidRPr="00DC4658">
              <w:rPr>
                <w:sz w:val="24"/>
                <w:szCs w:val="24"/>
              </w:rPr>
              <w:t>127</w:t>
            </w:r>
          </w:p>
        </w:tc>
      </w:tr>
      <w:tr w:rsidR="00836554" w:rsidRPr="00444901" w:rsidTr="008C5FC0">
        <w:trPr>
          <w:gridAfter w:val="1"/>
          <w:wAfter w:w="6" w:type="dxa"/>
          <w:trHeight w:val="330"/>
          <w:jc w:val="center"/>
        </w:trPr>
        <w:tc>
          <w:tcPr>
            <w:tcW w:w="568" w:type="dxa"/>
          </w:tcPr>
          <w:p w:rsidR="00836554" w:rsidRPr="00DC4658" w:rsidRDefault="00836554" w:rsidP="00836554">
            <w:pPr>
              <w:rPr>
                <w:sz w:val="24"/>
                <w:szCs w:val="24"/>
              </w:rPr>
            </w:pPr>
            <w:r w:rsidRPr="00DC4658">
              <w:rPr>
                <w:sz w:val="24"/>
                <w:szCs w:val="24"/>
              </w:rPr>
              <w:lastRenderedPageBreak/>
              <w:t>10.</w:t>
            </w:r>
          </w:p>
        </w:tc>
        <w:tc>
          <w:tcPr>
            <w:tcW w:w="5031" w:type="dxa"/>
          </w:tcPr>
          <w:p w:rsidR="00836554" w:rsidRPr="00DC4658" w:rsidRDefault="00836554" w:rsidP="008C5FC0">
            <w:pPr>
              <w:jc w:val="both"/>
              <w:rPr>
                <w:sz w:val="24"/>
                <w:szCs w:val="24"/>
              </w:rPr>
            </w:pPr>
            <w:r w:rsidRPr="00DC4658">
              <w:rPr>
                <w:sz w:val="24"/>
                <w:szCs w:val="24"/>
              </w:rPr>
              <w:t>Оснащенность средствами защиты граждан, попавших в чрезвычайные ситуации района в зимний период (штук)</w:t>
            </w:r>
          </w:p>
        </w:tc>
        <w:tc>
          <w:tcPr>
            <w:tcW w:w="1173" w:type="dxa"/>
          </w:tcPr>
          <w:p w:rsidR="00836554" w:rsidRPr="00DC4658" w:rsidRDefault="00836554" w:rsidP="00DC4658">
            <w:pPr>
              <w:jc w:val="center"/>
              <w:rPr>
                <w:sz w:val="24"/>
                <w:szCs w:val="24"/>
              </w:rPr>
            </w:pPr>
            <w:r w:rsidRPr="00DC4658">
              <w:rPr>
                <w:sz w:val="24"/>
                <w:szCs w:val="24"/>
              </w:rPr>
              <w:t>4</w:t>
            </w:r>
          </w:p>
        </w:tc>
        <w:tc>
          <w:tcPr>
            <w:tcW w:w="993" w:type="dxa"/>
            <w:noWrap/>
          </w:tcPr>
          <w:p w:rsidR="00836554" w:rsidRPr="00DC4658" w:rsidRDefault="00836554" w:rsidP="00DC4658">
            <w:pPr>
              <w:jc w:val="center"/>
              <w:rPr>
                <w:sz w:val="24"/>
                <w:szCs w:val="24"/>
              </w:rPr>
            </w:pPr>
            <w:r w:rsidRPr="00DC4658">
              <w:rPr>
                <w:sz w:val="24"/>
                <w:szCs w:val="24"/>
              </w:rPr>
              <w:t>10</w:t>
            </w:r>
          </w:p>
        </w:tc>
        <w:tc>
          <w:tcPr>
            <w:tcW w:w="1134" w:type="dxa"/>
            <w:noWrap/>
          </w:tcPr>
          <w:p w:rsidR="00836554" w:rsidRPr="00DC4658" w:rsidRDefault="00836554" w:rsidP="00DC4658">
            <w:pPr>
              <w:jc w:val="center"/>
              <w:rPr>
                <w:sz w:val="24"/>
                <w:szCs w:val="24"/>
              </w:rPr>
            </w:pPr>
            <w:r w:rsidRPr="00DC4658">
              <w:rPr>
                <w:sz w:val="24"/>
                <w:szCs w:val="24"/>
              </w:rPr>
              <w:t>12</w:t>
            </w:r>
          </w:p>
        </w:tc>
        <w:tc>
          <w:tcPr>
            <w:tcW w:w="1134" w:type="dxa"/>
            <w:noWrap/>
          </w:tcPr>
          <w:p w:rsidR="00836554" w:rsidRPr="00F67682" w:rsidRDefault="00B440E3" w:rsidP="00DC4658">
            <w:pPr>
              <w:jc w:val="center"/>
              <w:rPr>
                <w:sz w:val="24"/>
                <w:szCs w:val="24"/>
              </w:rPr>
            </w:pPr>
            <w:r w:rsidRPr="00F67682">
              <w:rPr>
                <w:sz w:val="24"/>
                <w:szCs w:val="24"/>
              </w:rPr>
              <w:t>12</w:t>
            </w:r>
          </w:p>
        </w:tc>
        <w:tc>
          <w:tcPr>
            <w:tcW w:w="1417" w:type="dxa"/>
            <w:noWrap/>
          </w:tcPr>
          <w:p w:rsidR="00836554" w:rsidRPr="00F67682" w:rsidRDefault="00DB2022" w:rsidP="00DC4658">
            <w:pPr>
              <w:jc w:val="center"/>
              <w:rPr>
                <w:sz w:val="24"/>
                <w:szCs w:val="24"/>
              </w:rPr>
            </w:pPr>
            <w:r w:rsidRPr="00F67682">
              <w:rPr>
                <w:sz w:val="24"/>
                <w:szCs w:val="24"/>
              </w:rPr>
              <w:t>13</w:t>
            </w:r>
          </w:p>
        </w:tc>
        <w:tc>
          <w:tcPr>
            <w:tcW w:w="1276" w:type="dxa"/>
          </w:tcPr>
          <w:p w:rsidR="00836554" w:rsidRPr="00F67682" w:rsidRDefault="003F5789" w:rsidP="00DC4658">
            <w:pPr>
              <w:jc w:val="center"/>
              <w:rPr>
                <w:sz w:val="24"/>
                <w:szCs w:val="24"/>
              </w:rPr>
            </w:pPr>
            <w:r w:rsidRPr="00F67682">
              <w:rPr>
                <w:sz w:val="24"/>
                <w:szCs w:val="24"/>
              </w:rPr>
              <w:t>1</w:t>
            </w:r>
            <w:r w:rsidR="00DB2022" w:rsidRPr="00F67682">
              <w:rPr>
                <w:sz w:val="24"/>
                <w:szCs w:val="24"/>
              </w:rPr>
              <w:t>4</w:t>
            </w:r>
          </w:p>
        </w:tc>
        <w:tc>
          <w:tcPr>
            <w:tcW w:w="858" w:type="dxa"/>
          </w:tcPr>
          <w:p w:rsidR="00836554" w:rsidRPr="00F67682" w:rsidRDefault="003F5789" w:rsidP="00DC4658">
            <w:pPr>
              <w:jc w:val="center"/>
              <w:rPr>
                <w:sz w:val="24"/>
                <w:szCs w:val="24"/>
              </w:rPr>
            </w:pPr>
            <w:r w:rsidRPr="00F67682">
              <w:rPr>
                <w:sz w:val="24"/>
                <w:szCs w:val="24"/>
              </w:rPr>
              <w:t>1</w:t>
            </w:r>
            <w:r w:rsidR="00DB2022" w:rsidRPr="00F67682">
              <w:rPr>
                <w:sz w:val="24"/>
                <w:szCs w:val="24"/>
              </w:rPr>
              <w:t>5</w:t>
            </w:r>
          </w:p>
        </w:tc>
        <w:tc>
          <w:tcPr>
            <w:tcW w:w="1318" w:type="dxa"/>
          </w:tcPr>
          <w:p w:rsidR="00836554" w:rsidRPr="00F67682" w:rsidRDefault="00836554" w:rsidP="00DC4658">
            <w:pPr>
              <w:jc w:val="center"/>
              <w:rPr>
                <w:sz w:val="24"/>
                <w:szCs w:val="24"/>
              </w:rPr>
            </w:pPr>
            <w:r w:rsidRPr="00F67682">
              <w:rPr>
                <w:sz w:val="24"/>
                <w:szCs w:val="24"/>
              </w:rPr>
              <w:t>1</w:t>
            </w:r>
            <w:r w:rsidR="00DB2022" w:rsidRPr="00F67682">
              <w:rPr>
                <w:sz w:val="24"/>
                <w:szCs w:val="24"/>
              </w:rPr>
              <w:t>5</w:t>
            </w:r>
          </w:p>
        </w:tc>
      </w:tr>
      <w:tr w:rsidR="00836554" w:rsidRPr="00836554" w:rsidTr="008C5FC0">
        <w:trPr>
          <w:gridAfter w:val="1"/>
          <w:wAfter w:w="6" w:type="dxa"/>
          <w:trHeight w:val="970"/>
          <w:jc w:val="center"/>
        </w:trPr>
        <w:tc>
          <w:tcPr>
            <w:tcW w:w="568" w:type="dxa"/>
          </w:tcPr>
          <w:p w:rsidR="00836554" w:rsidRPr="00DC4658" w:rsidRDefault="00836554" w:rsidP="00836554">
            <w:pPr>
              <w:rPr>
                <w:sz w:val="24"/>
                <w:szCs w:val="24"/>
              </w:rPr>
            </w:pPr>
            <w:r w:rsidRPr="00DC4658">
              <w:rPr>
                <w:sz w:val="24"/>
                <w:szCs w:val="24"/>
              </w:rPr>
              <w:t>11.</w:t>
            </w:r>
          </w:p>
        </w:tc>
        <w:tc>
          <w:tcPr>
            <w:tcW w:w="5031" w:type="dxa"/>
          </w:tcPr>
          <w:p w:rsidR="00836554" w:rsidRPr="00DC4658" w:rsidRDefault="00836554" w:rsidP="008C5FC0">
            <w:pPr>
              <w:jc w:val="both"/>
              <w:rPr>
                <w:sz w:val="24"/>
                <w:szCs w:val="24"/>
              </w:rPr>
            </w:pPr>
            <w:r w:rsidRPr="00DC4658">
              <w:rPr>
                <w:sz w:val="24"/>
                <w:szCs w:val="24"/>
              </w:rPr>
              <w:t>Обеспечение</w:t>
            </w:r>
            <w:r w:rsidRPr="00DC4658">
              <w:rPr>
                <w:rFonts w:eastAsia="MS Mincho"/>
                <w:sz w:val="24"/>
                <w:szCs w:val="24"/>
              </w:rPr>
              <w:t xml:space="preserve"> условий по защите граждан проживающих в населенных пунктах ра</w:t>
            </w:r>
            <w:r w:rsidRPr="00DC4658">
              <w:rPr>
                <w:rFonts w:eastAsia="MS Mincho"/>
                <w:sz w:val="24"/>
                <w:szCs w:val="24"/>
              </w:rPr>
              <w:t>й</w:t>
            </w:r>
            <w:r w:rsidRPr="00DC4658">
              <w:rPr>
                <w:rFonts w:eastAsia="MS Mincho"/>
                <w:sz w:val="24"/>
                <w:szCs w:val="24"/>
              </w:rPr>
              <w:t>она и межселенной территории в результате ст</w:t>
            </w:r>
            <w:r w:rsidRPr="00DC4658">
              <w:rPr>
                <w:rFonts w:eastAsia="MS Mincho"/>
                <w:sz w:val="24"/>
                <w:szCs w:val="24"/>
              </w:rPr>
              <w:t>и</w:t>
            </w:r>
            <w:r w:rsidRPr="00DC4658">
              <w:rPr>
                <w:rFonts w:eastAsia="MS Mincho"/>
                <w:sz w:val="24"/>
                <w:szCs w:val="24"/>
              </w:rPr>
              <w:t>хийных бедствий(%)</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0</w:t>
            </w:r>
          </w:p>
        </w:tc>
        <w:tc>
          <w:tcPr>
            <w:tcW w:w="1134" w:type="dxa"/>
            <w:noWrap/>
          </w:tcPr>
          <w:p w:rsidR="00836554" w:rsidRPr="00DC4658" w:rsidRDefault="00836554" w:rsidP="00DC4658">
            <w:pPr>
              <w:jc w:val="center"/>
              <w:rPr>
                <w:sz w:val="24"/>
                <w:szCs w:val="24"/>
                <w:highlight w:val="lightGray"/>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417" w:type="dxa"/>
            <w:noWrap/>
          </w:tcPr>
          <w:p w:rsidR="00836554" w:rsidRPr="00DC4658" w:rsidRDefault="00836554" w:rsidP="00DC4658">
            <w:pPr>
              <w:jc w:val="center"/>
              <w:rPr>
                <w:sz w:val="24"/>
                <w:szCs w:val="24"/>
              </w:rPr>
            </w:pPr>
            <w:r w:rsidRPr="00DC4658">
              <w:rPr>
                <w:sz w:val="24"/>
                <w:szCs w:val="24"/>
              </w:rPr>
              <w:t>100</w:t>
            </w:r>
          </w:p>
        </w:tc>
        <w:tc>
          <w:tcPr>
            <w:tcW w:w="1276" w:type="dxa"/>
          </w:tcPr>
          <w:p w:rsidR="00836554" w:rsidRPr="00DC4658" w:rsidRDefault="00836554" w:rsidP="00DC4658">
            <w:pPr>
              <w:jc w:val="center"/>
              <w:rPr>
                <w:sz w:val="24"/>
                <w:szCs w:val="24"/>
              </w:rPr>
            </w:pPr>
            <w:r w:rsidRPr="00DC4658">
              <w:rPr>
                <w:sz w:val="24"/>
                <w:szCs w:val="24"/>
              </w:rPr>
              <w:t>100</w:t>
            </w:r>
          </w:p>
        </w:tc>
        <w:tc>
          <w:tcPr>
            <w:tcW w:w="858" w:type="dxa"/>
          </w:tcPr>
          <w:p w:rsidR="00836554" w:rsidRPr="00DC4658" w:rsidRDefault="00836554" w:rsidP="00DC4658">
            <w:pPr>
              <w:jc w:val="center"/>
              <w:rPr>
                <w:sz w:val="24"/>
                <w:szCs w:val="24"/>
              </w:rPr>
            </w:pPr>
            <w:r w:rsidRPr="00DC4658">
              <w:rPr>
                <w:sz w:val="24"/>
                <w:szCs w:val="24"/>
              </w:rPr>
              <w:t>100</w:t>
            </w:r>
          </w:p>
        </w:tc>
        <w:tc>
          <w:tcPr>
            <w:tcW w:w="1318" w:type="dxa"/>
          </w:tcPr>
          <w:p w:rsidR="00836554" w:rsidRPr="00DC4658" w:rsidRDefault="00836554" w:rsidP="00DC4658">
            <w:pPr>
              <w:jc w:val="center"/>
              <w:rPr>
                <w:sz w:val="24"/>
                <w:szCs w:val="24"/>
              </w:rPr>
            </w:pPr>
            <w:r w:rsidRPr="00DC4658">
              <w:rPr>
                <w:sz w:val="24"/>
                <w:szCs w:val="24"/>
              </w:rPr>
              <w:t>100</w:t>
            </w:r>
          </w:p>
        </w:tc>
      </w:tr>
      <w:tr w:rsidR="00836554" w:rsidRPr="00836554" w:rsidTr="008C5FC0">
        <w:trPr>
          <w:gridAfter w:val="1"/>
          <w:wAfter w:w="6" w:type="dxa"/>
          <w:trHeight w:val="970"/>
          <w:jc w:val="center"/>
        </w:trPr>
        <w:tc>
          <w:tcPr>
            <w:tcW w:w="568" w:type="dxa"/>
          </w:tcPr>
          <w:p w:rsidR="00836554" w:rsidRPr="00DC4658" w:rsidRDefault="00836554" w:rsidP="00836554">
            <w:pPr>
              <w:rPr>
                <w:sz w:val="24"/>
                <w:szCs w:val="24"/>
              </w:rPr>
            </w:pPr>
            <w:r w:rsidRPr="00DC4658">
              <w:rPr>
                <w:sz w:val="24"/>
                <w:szCs w:val="24"/>
              </w:rPr>
              <w:t>12.</w:t>
            </w:r>
          </w:p>
        </w:tc>
        <w:tc>
          <w:tcPr>
            <w:tcW w:w="5031" w:type="dxa"/>
          </w:tcPr>
          <w:p w:rsidR="00836554" w:rsidRPr="00DC4658" w:rsidRDefault="00836554" w:rsidP="008C5FC0">
            <w:pPr>
              <w:jc w:val="both"/>
              <w:rPr>
                <w:sz w:val="24"/>
                <w:szCs w:val="24"/>
              </w:rPr>
            </w:pPr>
            <w:r w:rsidRPr="00DC4658">
              <w:rPr>
                <w:sz w:val="24"/>
                <w:szCs w:val="24"/>
              </w:rPr>
              <w:t>Проектные работы по устройству наружн</w:t>
            </w:r>
            <w:r w:rsidRPr="00DC4658">
              <w:rPr>
                <w:sz w:val="24"/>
                <w:szCs w:val="24"/>
              </w:rPr>
              <w:t>о</w:t>
            </w:r>
            <w:r w:rsidRPr="00DC4658">
              <w:rPr>
                <w:sz w:val="24"/>
                <w:szCs w:val="24"/>
              </w:rPr>
              <w:t>го противопожарного водовода в д. Пасол (пр</w:t>
            </w:r>
            <w:r w:rsidRPr="00DC4658">
              <w:rPr>
                <w:sz w:val="24"/>
                <w:szCs w:val="24"/>
              </w:rPr>
              <w:t>о</w:t>
            </w:r>
            <w:r w:rsidRPr="00DC4658">
              <w:rPr>
                <w:sz w:val="24"/>
                <w:szCs w:val="24"/>
              </w:rPr>
              <w:t>ект)</w:t>
            </w:r>
          </w:p>
        </w:tc>
        <w:tc>
          <w:tcPr>
            <w:tcW w:w="1173" w:type="dxa"/>
          </w:tcPr>
          <w:p w:rsidR="00836554" w:rsidRPr="00DC4658" w:rsidRDefault="00836554" w:rsidP="00DC4658">
            <w:pPr>
              <w:jc w:val="center"/>
              <w:rPr>
                <w:sz w:val="24"/>
                <w:szCs w:val="24"/>
              </w:rPr>
            </w:pPr>
            <w:r w:rsidRPr="00DC4658">
              <w:rPr>
                <w:sz w:val="24"/>
                <w:szCs w:val="24"/>
              </w:rPr>
              <w:t>0</w:t>
            </w:r>
          </w:p>
        </w:tc>
        <w:tc>
          <w:tcPr>
            <w:tcW w:w="993" w:type="dxa"/>
            <w:noWrap/>
          </w:tcPr>
          <w:p w:rsidR="00836554" w:rsidRPr="00DC4658" w:rsidRDefault="00836554" w:rsidP="00DC4658">
            <w:pPr>
              <w:jc w:val="center"/>
              <w:rPr>
                <w:sz w:val="24"/>
                <w:szCs w:val="24"/>
              </w:rPr>
            </w:pPr>
            <w:r w:rsidRPr="00DC4658">
              <w:rPr>
                <w:sz w:val="24"/>
                <w:szCs w:val="24"/>
              </w:rPr>
              <w:t>0</w:t>
            </w:r>
          </w:p>
        </w:tc>
        <w:tc>
          <w:tcPr>
            <w:tcW w:w="1134" w:type="dxa"/>
            <w:noWrap/>
          </w:tcPr>
          <w:p w:rsidR="00836554" w:rsidRPr="00DC4658" w:rsidRDefault="00836554" w:rsidP="00DC4658">
            <w:pPr>
              <w:jc w:val="center"/>
              <w:rPr>
                <w:sz w:val="24"/>
                <w:szCs w:val="24"/>
              </w:rPr>
            </w:pPr>
            <w:r w:rsidRPr="00DC4658">
              <w:rPr>
                <w:sz w:val="24"/>
                <w:szCs w:val="24"/>
              </w:rPr>
              <w:t>1</w:t>
            </w:r>
          </w:p>
        </w:tc>
        <w:tc>
          <w:tcPr>
            <w:tcW w:w="1134" w:type="dxa"/>
            <w:noWrap/>
          </w:tcPr>
          <w:p w:rsidR="00836554" w:rsidRPr="00DC4658" w:rsidRDefault="00836554" w:rsidP="00DC4658">
            <w:pPr>
              <w:jc w:val="center"/>
              <w:rPr>
                <w:sz w:val="24"/>
                <w:szCs w:val="24"/>
              </w:rPr>
            </w:pPr>
            <w:r w:rsidRPr="00DC4658">
              <w:rPr>
                <w:sz w:val="24"/>
                <w:szCs w:val="24"/>
              </w:rPr>
              <w:t>0</w:t>
            </w:r>
          </w:p>
        </w:tc>
        <w:tc>
          <w:tcPr>
            <w:tcW w:w="1417" w:type="dxa"/>
            <w:noWrap/>
          </w:tcPr>
          <w:p w:rsidR="00836554" w:rsidRPr="00DC4658" w:rsidRDefault="00836554" w:rsidP="00DC4658">
            <w:pPr>
              <w:jc w:val="center"/>
              <w:rPr>
                <w:sz w:val="24"/>
                <w:szCs w:val="24"/>
              </w:rPr>
            </w:pPr>
            <w:r w:rsidRPr="00DC4658">
              <w:rPr>
                <w:sz w:val="24"/>
                <w:szCs w:val="24"/>
              </w:rPr>
              <w:t>0</w:t>
            </w:r>
          </w:p>
        </w:tc>
        <w:tc>
          <w:tcPr>
            <w:tcW w:w="1276" w:type="dxa"/>
          </w:tcPr>
          <w:p w:rsidR="00836554" w:rsidRPr="00DC4658" w:rsidRDefault="00836554" w:rsidP="00DC4658">
            <w:pPr>
              <w:jc w:val="center"/>
              <w:rPr>
                <w:sz w:val="24"/>
                <w:szCs w:val="24"/>
              </w:rPr>
            </w:pPr>
            <w:r w:rsidRPr="00DC4658">
              <w:rPr>
                <w:sz w:val="24"/>
                <w:szCs w:val="24"/>
              </w:rPr>
              <w:t>0</w:t>
            </w:r>
          </w:p>
        </w:tc>
        <w:tc>
          <w:tcPr>
            <w:tcW w:w="858" w:type="dxa"/>
          </w:tcPr>
          <w:p w:rsidR="00836554" w:rsidRPr="00DC4658" w:rsidRDefault="00836554" w:rsidP="00DC4658">
            <w:pPr>
              <w:jc w:val="center"/>
              <w:rPr>
                <w:sz w:val="24"/>
                <w:szCs w:val="24"/>
              </w:rPr>
            </w:pPr>
            <w:r w:rsidRPr="00DC4658">
              <w:rPr>
                <w:sz w:val="24"/>
                <w:szCs w:val="24"/>
              </w:rPr>
              <w:t>0</w:t>
            </w:r>
          </w:p>
        </w:tc>
        <w:tc>
          <w:tcPr>
            <w:tcW w:w="1318" w:type="dxa"/>
          </w:tcPr>
          <w:p w:rsidR="00836554" w:rsidRPr="00DC4658" w:rsidRDefault="00836554" w:rsidP="00DC4658">
            <w:pPr>
              <w:jc w:val="center"/>
              <w:rPr>
                <w:sz w:val="24"/>
                <w:szCs w:val="24"/>
              </w:rPr>
            </w:pPr>
            <w:r w:rsidRPr="00DC4658">
              <w:rPr>
                <w:sz w:val="24"/>
                <w:szCs w:val="24"/>
              </w:rPr>
              <w:t>1</w:t>
            </w:r>
          </w:p>
        </w:tc>
      </w:tr>
      <w:tr w:rsidR="00836554" w:rsidRPr="00836554" w:rsidTr="008C5FC0">
        <w:trPr>
          <w:gridAfter w:val="1"/>
          <w:wAfter w:w="6" w:type="dxa"/>
          <w:trHeight w:val="405"/>
          <w:jc w:val="center"/>
        </w:trPr>
        <w:tc>
          <w:tcPr>
            <w:tcW w:w="14902" w:type="dxa"/>
            <w:gridSpan w:val="10"/>
          </w:tcPr>
          <w:p w:rsidR="00836554" w:rsidRPr="00DC4658" w:rsidRDefault="00836554" w:rsidP="00DC4658">
            <w:pPr>
              <w:jc w:val="center"/>
              <w:rPr>
                <w:b/>
                <w:sz w:val="24"/>
                <w:szCs w:val="24"/>
              </w:rPr>
            </w:pPr>
            <w:r w:rsidRPr="00DC4658">
              <w:rPr>
                <w:b/>
                <w:sz w:val="24"/>
                <w:szCs w:val="24"/>
              </w:rPr>
              <w:t>Показатели конечных результатов</w:t>
            </w:r>
          </w:p>
        </w:tc>
      </w:tr>
      <w:tr w:rsidR="00836554" w:rsidRPr="00836554" w:rsidTr="008C5FC0">
        <w:trPr>
          <w:gridAfter w:val="1"/>
          <w:wAfter w:w="6" w:type="dxa"/>
          <w:trHeight w:val="415"/>
          <w:jc w:val="center"/>
        </w:trPr>
        <w:tc>
          <w:tcPr>
            <w:tcW w:w="568" w:type="dxa"/>
          </w:tcPr>
          <w:p w:rsidR="00836554" w:rsidRPr="00DC4658" w:rsidRDefault="00836554" w:rsidP="00836554">
            <w:pPr>
              <w:rPr>
                <w:sz w:val="24"/>
                <w:szCs w:val="24"/>
              </w:rPr>
            </w:pPr>
            <w:r w:rsidRPr="00DC4658">
              <w:rPr>
                <w:sz w:val="24"/>
                <w:szCs w:val="24"/>
              </w:rPr>
              <w:t>1.</w:t>
            </w:r>
          </w:p>
        </w:tc>
        <w:tc>
          <w:tcPr>
            <w:tcW w:w="5031" w:type="dxa"/>
          </w:tcPr>
          <w:p w:rsidR="00836554" w:rsidRPr="00DC4658" w:rsidRDefault="00836554" w:rsidP="008C5FC0">
            <w:pPr>
              <w:jc w:val="both"/>
              <w:rPr>
                <w:sz w:val="24"/>
                <w:szCs w:val="24"/>
              </w:rPr>
            </w:pPr>
            <w:r w:rsidRPr="00DC4658">
              <w:rPr>
                <w:sz w:val="24"/>
                <w:szCs w:val="24"/>
              </w:rPr>
              <w:t>Информирование и обучение жителей ра</w:t>
            </w:r>
            <w:r w:rsidRPr="00DC4658">
              <w:rPr>
                <w:sz w:val="24"/>
                <w:szCs w:val="24"/>
              </w:rPr>
              <w:t>й</w:t>
            </w:r>
            <w:r w:rsidRPr="00DC4658">
              <w:rPr>
                <w:sz w:val="24"/>
                <w:szCs w:val="24"/>
              </w:rPr>
              <w:t>она в области гражданской обороны и де</w:t>
            </w:r>
            <w:r w:rsidRPr="00DC4658">
              <w:rPr>
                <w:sz w:val="24"/>
                <w:szCs w:val="24"/>
              </w:rPr>
              <w:t>й</w:t>
            </w:r>
            <w:r w:rsidRPr="00DC4658">
              <w:rPr>
                <w:sz w:val="24"/>
                <w:szCs w:val="24"/>
              </w:rPr>
              <w:t>ствиям в чрезвычайных ситуациях природного и техн</w:t>
            </w:r>
            <w:r w:rsidRPr="00DC4658">
              <w:rPr>
                <w:sz w:val="24"/>
                <w:szCs w:val="24"/>
              </w:rPr>
              <w:t>о</w:t>
            </w:r>
            <w:r w:rsidRPr="00DC4658">
              <w:rPr>
                <w:sz w:val="24"/>
                <w:szCs w:val="24"/>
              </w:rPr>
              <w:t xml:space="preserve">генного характера (процент) </w:t>
            </w:r>
          </w:p>
        </w:tc>
        <w:tc>
          <w:tcPr>
            <w:tcW w:w="1173" w:type="dxa"/>
          </w:tcPr>
          <w:p w:rsidR="00836554" w:rsidRPr="00DC4658" w:rsidRDefault="00836554" w:rsidP="00DC4658">
            <w:pPr>
              <w:jc w:val="center"/>
              <w:rPr>
                <w:sz w:val="24"/>
                <w:szCs w:val="24"/>
              </w:rPr>
            </w:pPr>
            <w:r w:rsidRPr="00DC4658">
              <w:rPr>
                <w:sz w:val="24"/>
                <w:szCs w:val="24"/>
              </w:rPr>
              <w:t>100</w:t>
            </w:r>
          </w:p>
        </w:tc>
        <w:tc>
          <w:tcPr>
            <w:tcW w:w="993" w:type="dxa"/>
            <w:noWrap/>
          </w:tcPr>
          <w:p w:rsidR="00836554" w:rsidRPr="00DC4658" w:rsidRDefault="00836554" w:rsidP="00DC4658">
            <w:pPr>
              <w:jc w:val="center"/>
              <w:rPr>
                <w:sz w:val="24"/>
                <w:szCs w:val="24"/>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134" w:type="dxa"/>
            <w:noWrap/>
          </w:tcPr>
          <w:p w:rsidR="00836554" w:rsidRPr="00DC4658" w:rsidRDefault="00836554" w:rsidP="00DC4658">
            <w:pPr>
              <w:jc w:val="center"/>
              <w:rPr>
                <w:sz w:val="24"/>
                <w:szCs w:val="24"/>
              </w:rPr>
            </w:pPr>
            <w:r w:rsidRPr="00DC4658">
              <w:rPr>
                <w:sz w:val="24"/>
                <w:szCs w:val="24"/>
              </w:rPr>
              <w:t>100</w:t>
            </w:r>
          </w:p>
        </w:tc>
        <w:tc>
          <w:tcPr>
            <w:tcW w:w="1417" w:type="dxa"/>
            <w:noWrap/>
          </w:tcPr>
          <w:p w:rsidR="00836554" w:rsidRPr="00DC4658" w:rsidRDefault="00836554" w:rsidP="00DC4658">
            <w:pPr>
              <w:jc w:val="center"/>
              <w:rPr>
                <w:sz w:val="24"/>
                <w:szCs w:val="24"/>
              </w:rPr>
            </w:pPr>
            <w:r w:rsidRPr="00DC4658">
              <w:rPr>
                <w:sz w:val="24"/>
                <w:szCs w:val="24"/>
              </w:rPr>
              <w:t>100</w:t>
            </w:r>
          </w:p>
        </w:tc>
        <w:tc>
          <w:tcPr>
            <w:tcW w:w="1276" w:type="dxa"/>
          </w:tcPr>
          <w:p w:rsidR="00836554" w:rsidRPr="00DC4658" w:rsidRDefault="00836554" w:rsidP="00DC4658">
            <w:pPr>
              <w:jc w:val="center"/>
              <w:rPr>
                <w:sz w:val="24"/>
                <w:szCs w:val="24"/>
              </w:rPr>
            </w:pPr>
            <w:r w:rsidRPr="00DC4658">
              <w:rPr>
                <w:sz w:val="24"/>
                <w:szCs w:val="24"/>
              </w:rPr>
              <w:t>100</w:t>
            </w:r>
          </w:p>
        </w:tc>
        <w:tc>
          <w:tcPr>
            <w:tcW w:w="858" w:type="dxa"/>
          </w:tcPr>
          <w:p w:rsidR="00836554" w:rsidRPr="00DC4658" w:rsidRDefault="00836554" w:rsidP="00DC4658">
            <w:pPr>
              <w:jc w:val="center"/>
              <w:rPr>
                <w:sz w:val="24"/>
                <w:szCs w:val="24"/>
              </w:rPr>
            </w:pPr>
            <w:r w:rsidRPr="00DC4658">
              <w:rPr>
                <w:sz w:val="24"/>
                <w:szCs w:val="24"/>
              </w:rPr>
              <w:t>100</w:t>
            </w:r>
          </w:p>
        </w:tc>
        <w:tc>
          <w:tcPr>
            <w:tcW w:w="1318" w:type="dxa"/>
          </w:tcPr>
          <w:p w:rsidR="00836554" w:rsidRPr="00DC4658" w:rsidRDefault="00836554" w:rsidP="00DC4658">
            <w:pPr>
              <w:jc w:val="center"/>
              <w:rPr>
                <w:sz w:val="24"/>
                <w:szCs w:val="24"/>
              </w:rPr>
            </w:pPr>
            <w:r w:rsidRPr="00DC4658">
              <w:rPr>
                <w:sz w:val="24"/>
                <w:szCs w:val="24"/>
              </w:rPr>
              <w:t>100</w:t>
            </w:r>
          </w:p>
        </w:tc>
      </w:tr>
      <w:tr w:rsidR="00836554" w:rsidRPr="00836554" w:rsidTr="008C5FC0">
        <w:trPr>
          <w:gridAfter w:val="1"/>
          <w:wAfter w:w="6" w:type="dxa"/>
          <w:trHeight w:val="869"/>
          <w:jc w:val="center"/>
        </w:trPr>
        <w:tc>
          <w:tcPr>
            <w:tcW w:w="568" w:type="dxa"/>
          </w:tcPr>
          <w:p w:rsidR="00836554" w:rsidRPr="00DC4658" w:rsidRDefault="00836554" w:rsidP="00836554">
            <w:pPr>
              <w:rPr>
                <w:sz w:val="24"/>
                <w:szCs w:val="24"/>
              </w:rPr>
            </w:pPr>
            <w:r w:rsidRPr="00DC4658">
              <w:rPr>
                <w:sz w:val="24"/>
                <w:szCs w:val="24"/>
              </w:rPr>
              <w:t>2.</w:t>
            </w:r>
          </w:p>
        </w:tc>
        <w:tc>
          <w:tcPr>
            <w:tcW w:w="5031" w:type="dxa"/>
          </w:tcPr>
          <w:p w:rsidR="00836554" w:rsidRPr="00DC4658" w:rsidRDefault="00836554" w:rsidP="008C5FC0">
            <w:pPr>
              <w:jc w:val="both"/>
              <w:rPr>
                <w:sz w:val="24"/>
                <w:szCs w:val="24"/>
              </w:rPr>
            </w:pPr>
            <w:r w:rsidRPr="00DC4658">
              <w:rPr>
                <w:sz w:val="24"/>
                <w:szCs w:val="24"/>
              </w:rPr>
              <w:t>Обеспечение защиты населения района от возможных чрезвычайных ситуаций приро</w:t>
            </w:r>
            <w:r w:rsidRPr="00DC4658">
              <w:rPr>
                <w:sz w:val="24"/>
                <w:szCs w:val="24"/>
              </w:rPr>
              <w:t>д</w:t>
            </w:r>
            <w:r w:rsidRPr="00DC4658">
              <w:rPr>
                <w:sz w:val="24"/>
                <w:szCs w:val="24"/>
              </w:rPr>
              <w:t>ного и техногенного характера (человек)</w:t>
            </w:r>
          </w:p>
        </w:tc>
        <w:tc>
          <w:tcPr>
            <w:tcW w:w="1173" w:type="dxa"/>
          </w:tcPr>
          <w:p w:rsidR="00836554" w:rsidRPr="00DC4658" w:rsidRDefault="00836554" w:rsidP="00DC4658">
            <w:pPr>
              <w:jc w:val="center"/>
              <w:rPr>
                <w:sz w:val="24"/>
                <w:szCs w:val="24"/>
              </w:rPr>
            </w:pPr>
            <w:r w:rsidRPr="00DC4658">
              <w:rPr>
                <w:sz w:val="24"/>
                <w:szCs w:val="24"/>
              </w:rPr>
              <w:t>36146</w:t>
            </w:r>
          </w:p>
        </w:tc>
        <w:tc>
          <w:tcPr>
            <w:tcW w:w="993" w:type="dxa"/>
            <w:noWrap/>
          </w:tcPr>
          <w:p w:rsidR="00836554" w:rsidRPr="00DC4658" w:rsidRDefault="00836554" w:rsidP="00DC4658">
            <w:pPr>
              <w:jc w:val="center"/>
              <w:rPr>
                <w:sz w:val="24"/>
                <w:szCs w:val="24"/>
              </w:rPr>
            </w:pPr>
            <w:r w:rsidRPr="00DC4658">
              <w:rPr>
                <w:sz w:val="24"/>
                <w:szCs w:val="24"/>
              </w:rPr>
              <w:t>36146</w:t>
            </w:r>
          </w:p>
        </w:tc>
        <w:tc>
          <w:tcPr>
            <w:tcW w:w="1134" w:type="dxa"/>
            <w:noWrap/>
          </w:tcPr>
          <w:p w:rsidR="00836554" w:rsidRPr="00DC4658" w:rsidRDefault="00836554" w:rsidP="00DC4658">
            <w:pPr>
              <w:jc w:val="center"/>
              <w:rPr>
                <w:sz w:val="24"/>
                <w:szCs w:val="24"/>
              </w:rPr>
            </w:pPr>
            <w:r w:rsidRPr="00DC4658">
              <w:rPr>
                <w:sz w:val="24"/>
                <w:szCs w:val="24"/>
              </w:rPr>
              <w:t>36022</w:t>
            </w:r>
          </w:p>
        </w:tc>
        <w:tc>
          <w:tcPr>
            <w:tcW w:w="1134" w:type="dxa"/>
            <w:noWrap/>
          </w:tcPr>
          <w:p w:rsidR="00836554" w:rsidRPr="00DC4658" w:rsidRDefault="00836554" w:rsidP="00DC4658">
            <w:pPr>
              <w:jc w:val="center"/>
              <w:rPr>
                <w:sz w:val="24"/>
                <w:szCs w:val="24"/>
                <w:highlight w:val="yellow"/>
              </w:rPr>
            </w:pPr>
            <w:r w:rsidRPr="00DC4658">
              <w:rPr>
                <w:sz w:val="24"/>
                <w:szCs w:val="24"/>
              </w:rPr>
              <w:t>36175</w:t>
            </w:r>
          </w:p>
        </w:tc>
        <w:tc>
          <w:tcPr>
            <w:tcW w:w="1417" w:type="dxa"/>
            <w:noWrap/>
          </w:tcPr>
          <w:p w:rsidR="00836554" w:rsidRPr="00DC4658" w:rsidRDefault="00836554" w:rsidP="00DC4658">
            <w:pPr>
              <w:jc w:val="center"/>
              <w:rPr>
                <w:sz w:val="24"/>
                <w:szCs w:val="24"/>
                <w:highlight w:val="yellow"/>
              </w:rPr>
            </w:pPr>
            <w:r w:rsidRPr="00DC4658">
              <w:rPr>
                <w:sz w:val="24"/>
                <w:szCs w:val="24"/>
              </w:rPr>
              <w:t>36175</w:t>
            </w:r>
          </w:p>
        </w:tc>
        <w:tc>
          <w:tcPr>
            <w:tcW w:w="1276" w:type="dxa"/>
          </w:tcPr>
          <w:p w:rsidR="00836554" w:rsidRPr="00DC4658" w:rsidRDefault="00836554" w:rsidP="00DC4658">
            <w:pPr>
              <w:jc w:val="center"/>
              <w:rPr>
                <w:sz w:val="24"/>
                <w:szCs w:val="24"/>
              </w:rPr>
            </w:pPr>
            <w:r w:rsidRPr="00DC4658">
              <w:rPr>
                <w:sz w:val="24"/>
                <w:szCs w:val="24"/>
              </w:rPr>
              <w:t>36175</w:t>
            </w:r>
          </w:p>
        </w:tc>
        <w:tc>
          <w:tcPr>
            <w:tcW w:w="858" w:type="dxa"/>
          </w:tcPr>
          <w:p w:rsidR="00836554" w:rsidRPr="00DC4658" w:rsidRDefault="00836554" w:rsidP="00DC4658">
            <w:pPr>
              <w:jc w:val="center"/>
              <w:rPr>
                <w:sz w:val="24"/>
                <w:szCs w:val="24"/>
              </w:rPr>
            </w:pPr>
            <w:r w:rsidRPr="00DC4658">
              <w:rPr>
                <w:sz w:val="24"/>
                <w:szCs w:val="24"/>
              </w:rPr>
              <w:t>36175</w:t>
            </w:r>
          </w:p>
        </w:tc>
        <w:tc>
          <w:tcPr>
            <w:tcW w:w="1318" w:type="dxa"/>
          </w:tcPr>
          <w:p w:rsidR="00836554" w:rsidRPr="00DC4658" w:rsidRDefault="00836554" w:rsidP="00DC4658">
            <w:pPr>
              <w:jc w:val="center"/>
              <w:rPr>
                <w:sz w:val="24"/>
                <w:szCs w:val="24"/>
              </w:rPr>
            </w:pPr>
            <w:r w:rsidRPr="00DC4658">
              <w:rPr>
                <w:sz w:val="24"/>
                <w:szCs w:val="24"/>
              </w:rPr>
              <w:t>36175</w:t>
            </w:r>
          </w:p>
        </w:tc>
      </w:tr>
      <w:tr w:rsidR="00E9697E" w:rsidRPr="00836554" w:rsidTr="008C5FC0">
        <w:trPr>
          <w:gridAfter w:val="1"/>
          <w:wAfter w:w="6" w:type="dxa"/>
          <w:trHeight w:val="869"/>
          <w:jc w:val="center"/>
        </w:trPr>
        <w:tc>
          <w:tcPr>
            <w:tcW w:w="568" w:type="dxa"/>
          </w:tcPr>
          <w:p w:rsidR="00E9697E" w:rsidRPr="00DC4658" w:rsidRDefault="00E9697E" w:rsidP="00836554">
            <w:pPr>
              <w:rPr>
                <w:sz w:val="24"/>
                <w:szCs w:val="24"/>
              </w:rPr>
            </w:pPr>
            <w:r>
              <w:rPr>
                <w:sz w:val="24"/>
                <w:szCs w:val="24"/>
              </w:rPr>
              <w:t>3.</w:t>
            </w:r>
          </w:p>
        </w:tc>
        <w:tc>
          <w:tcPr>
            <w:tcW w:w="5031" w:type="dxa"/>
          </w:tcPr>
          <w:p w:rsidR="00E9697E" w:rsidRPr="00F67682" w:rsidRDefault="00B7090D" w:rsidP="00E9697E">
            <w:pPr>
              <w:jc w:val="both"/>
              <w:rPr>
                <w:sz w:val="24"/>
                <w:szCs w:val="24"/>
              </w:rPr>
            </w:pPr>
            <w:r w:rsidRPr="00F67682">
              <w:rPr>
                <w:sz w:val="24"/>
                <w:szCs w:val="24"/>
              </w:rPr>
              <w:t>П</w:t>
            </w:r>
            <w:r w:rsidR="00E9697E" w:rsidRPr="00F67682">
              <w:rPr>
                <w:sz w:val="24"/>
                <w:szCs w:val="24"/>
              </w:rPr>
              <w:t>овышение эффективности расходования бюджетных средств, выделенных на реализ</w:t>
            </w:r>
            <w:r w:rsidR="00E9697E" w:rsidRPr="00F67682">
              <w:rPr>
                <w:sz w:val="24"/>
                <w:szCs w:val="24"/>
              </w:rPr>
              <w:t>а</w:t>
            </w:r>
            <w:r w:rsidR="00E9697E" w:rsidRPr="00F67682">
              <w:rPr>
                <w:sz w:val="24"/>
                <w:szCs w:val="24"/>
              </w:rPr>
              <w:t>цию мероприятий муниципальной пр</w:t>
            </w:r>
            <w:r w:rsidR="00E9697E" w:rsidRPr="00F67682">
              <w:rPr>
                <w:sz w:val="24"/>
                <w:szCs w:val="24"/>
              </w:rPr>
              <w:t>о</w:t>
            </w:r>
            <w:r w:rsidR="00E9697E" w:rsidRPr="00F67682">
              <w:rPr>
                <w:sz w:val="24"/>
                <w:szCs w:val="24"/>
              </w:rPr>
              <w:t>граммы (процент)</w:t>
            </w:r>
          </w:p>
          <w:p w:rsidR="00E9697E" w:rsidRPr="00DC4658" w:rsidRDefault="00E9697E" w:rsidP="008C5FC0">
            <w:pPr>
              <w:jc w:val="both"/>
              <w:rPr>
                <w:sz w:val="24"/>
                <w:szCs w:val="24"/>
              </w:rPr>
            </w:pPr>
          </w:p>
        </w:tc>
        <w:tc>
          <w:tcPr>
            <w:tcW w:w="1173" w:type="dxa"/>
          </w:tcPr>
          <w:p w:rsidR="00E9697E" w:rsidRPr="00DC4658" w:rsidRDefault="00E9697E" w:rsidP="00DC4658">
            <w:pPr>
              <w:jc w:val="center"/>
              <w:rPr>
                <w:sz w:val="24"/>
                <w:szCs w:val="24"/>
              </w:rPr>
            </w:pPr>
            <w:r>
              <w:rPr>
                <w:sz w:val="24"/>
                <w:szCs w:val="24"/>
              </w:rPr>
              <w:t>0</w:t>
            </w:r>
          </w:p>
        </w:tc>
        <w:tc>
          <w:tcPr>
            <w:tcW w:w="993" w:type="dxa"/>
            <w:noWrap/>
          </w:tcPr>
          <w:p w:rsidR="00E9697E" w:rsidRPr="00DC4658" w:rsidRDefault="00E9697E" w:rsidP="00DC4658">
            <w:pPr>
              <w:jc w:val="center"/>
              <w:rPr>
                <w:sz w:val="24"/>
                <w:szCs w:val="24"/>
              </w:rPr>
            </w:pPr>
            <w:r>
              <w:rPr>
                <w:sz w:val="24"/>
                <w:szCs w:val="24"/>
              </w:rPr>
              <w:t>0</w:t>
            </w:r>
          </w:p>
        </w:tc>
        <w:tc>
          <w:tcPr>
            <w:tcW w:w="1134" w:type="dxa"/>
            <w:noWrap/>
          </w:tcPr>
          <w:p w:rsidR="00E9697E" w:rsidRPr="00DC4658" w:rsidRDefault="00E9697E" w:rsidP="00DC4658">
            <w:pPr>
              <w:jc w:val="center"/>
              <w:rPr>
                <w:sz w:val="24"/>
                <w:szCs w:val="24"/>
              </w:rPr>
            </w:pPr>
            <w:r>
              <w:rPr>
                <w:sz w:val="24"/>
                <w:szCs w:val="24"/>
              </w:rPr>
              <w:t>0</w:t>
            </w:r>
          </w:p>
        </w:tc>
        <w:tc>
          <w:tcPr>
            <w:tcW w:w="1134" w:type="dxa"/>
            <w:noWrap/>
          </w:tcPr>
          <w:p w:rsidR="00E9697E" w:rsidRPr="00DC4658" w:rsidRDefault="00E9697E" w:rsidP="00DC4658">
            <w:pPr>
              <w:jc w:val="center"/>
              <w:rPr>
                <w:sz w:val="24"/>
                <w:szCs w:val="24"/>
              </w:rPr>
            </w:pPr>
            <w:r>
              <w:rPr>
                <w:sz w:val="24"/>
                <w:szCs w:val="24"/>
              </w:rPr>
              <w:t>0</w:t>
            </w:r>
          </w:p>
        </w:tc>
        <w:tc>
          <w:tcPr>
            <w:tcW w:w="1417" w:type="dxa"/>
            <w:noWrap/>
          </w:tcPr>
          <w:p w:rsidR="00E9697E" w:rsidRPr="00DC4658" w:rsidRDefault="00E9697E" w:rsidP="00DC4658">
            <w:pPr>
              <w:jc w:val="center"/>
              <w:rPr>
                <w:sz w:val="24"/>
                <w:szCs w:val="24"/>
              </w:rPr>
            </w:pPr>
            <w:r>
              <w:rPr>
                <w:sz w:val="24"/>
                <w:szCs w:val="24"/>
              </w:rPr>
              <w:t>98</w:t>
            </w:r>
          </w:p>
        </w:tc>
        <w:tc>
          <w:tcPr>
            <w:tcW w:w="1276" w:type="dxa"/>
          </w:tcPr>
          <w:p w:rsidR="00E9697E" w:rsidRPr="00DC4658" w:rsidRDefault="00E9697E" w:rsidP="00DC4658">
            <w:pPr>
              <w:jc w:val="center"/>
              <w:rPr>
                <w:sz w:val="24"/>
                <w:szCs w:val="24"/>
              </w:rPr>
            </w:pPr>
            <w:r>
              <w:rPr>
                <w:sz w:val="24"/>
                <w:szCs w:val="24"/>
              </w:rPr>
              <w:t>98</w:t>
            </w:r>
          </w:p>
        </w:tc>
        <w:tc>
          <w:tcPr>
            <w:tcW w:w="858" w:type="dxa"/>
          </w:tcPr>
          <w:p w:rsidR="00E9697E" w:rsidRPr="00DC4658" w:rsidRDefault="00E9697E" w:rsidP="00DC4658">
            <w:pPr>
              <w:jc w:val="center"/>
              <w:rPr>
                <w:sz w:val="24"/>
                <w:szCs w:val="24"/>
              </w:rPr>
            </w:pPr>
            <w:r>
              <w:rPr>
                <w:sz w:val="24"/>
                <w:szCs w:val="24"/>
              </w:rPr>
              <w:t>98</w:t>
            </w:r>
          </w:p>
        </w:tc>
        <w:tc>
          <w:tcPr>
            <w:tcW w:w="1318" w:type="dxa"/>
          </w:tcPr>
          <w:p w:rsidR="00E9697E" w:rsidRPr="00DC4658" w:rsidRDefault="00E9697E" w:rsidP="00DC4658">
            <w:pPr>
              <w:jc w:val="center"/>
              <w:rPr>
                <w:sz w:val="24"/>
                <w:szCs w:val="24"/>
              </w:rPr>
            </w:pPr>
            <w:r>
              <w:rPr>
                <w:sz w:val="24"/>
                <w:szCs w:val="24"/>
              </w:rPr>
              <w:t>98</w:t>
            </w:r>
          </w:p>
        </w:tc>
      </w:tr>
    </w:tbl>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 w:rsidR="00836554" w:rsidRPr="00836554" w:rsidRDefault="00836554" w:rsidP="00836554">
      <w:pPr>
        <w:sectPr w:rsidR="00836554" w:rsidRPr="00836554" w:rsidSect="006C20F4">
          <w:headerReference w:type="default" r:id="rId12"/>
          <w:pgSz w:w="16838" w:h="11906" w:orient="landscape"/>
          <w:pgMar w:top="1134" w:right="567" w:bottom="1134" w:left="1701" w:header="709" w:footer="709" w:gutter="0"/>
          <w:cols w:space="720"/>
        </w:sectPr>
      </w:pPr>
    </w:p>
    <w:p w:rsidR="00836554" w:rsidRPr="00836554" w:rsidRDefault="00836554" w:rsidP="003E6B0F">
      <w:pPr>
        <w:ind w:left="10620"/>
        <w:jc w:val="both"/>
      </w:pPr>
      <w:r w:rsidRPr="00836554">
        <w:lastRenderedPageBreak/>
        <w:t>Приложение 2 к муниц</w:t>
      </w:r>
      <w:r w:rsidRPr="00836554">
        <w:t>и</w:t>
      </w:r>
      <w:r w:rsidRPr="00836554">
        <w:t xml:space="preserve">пальной программе «Защита населения и территорий от чрезвычайных </w:t>
      </w:r>
      <w:r w:rsidR="00DD4849">
        <w:t xml:space="preserve">          </w:t>
      </w:r>
      <w:r w:rsidRPr="00836554">
        <w:t>ситуаций, обеспечение пожа</w:t>
      </w:r>
      <w:r w:rsidRPr="00836554">
        <w:t>р</w:t>
      </w:r>
      <w:r w:rsidRPr="00836554">
        <w:t>ной безопасности в Нижнева</w:t>
      </w:r>
      <w:r w:rsidRPr="00836554">
        <w:t>р</w:t>
      </w:r>
      <w:r w:rsidRPr="00836554">
        <w:t>товском районе на 2014−2019 годы»</w:t>
      </w:r>
    </w:p>
    <w:p w:rsidR="00836554" w:rsidRPr="00836554" w:rsidRDefault="00836554" w:rsidP="00836554"/>
    <w:p w:rsidR="00836554" w:rsidRPr="00836554" w:rsidRDefault="00836554" w:rsidP="00836554"/>
    <w:p w:rsidR="00836554" w:rsidRPr="00DD4849" w:rsidRDefault="00836554" w:rsidP="00DD4849">
      <w:pPr>
        <w:jc w:val="center"/>
        <w:rPr>
          <w:b/>
        </w:rPr>
      </w:pPr>
      <w:r w:rsidRPr="00DD4849">
        <w:rPr>
          <w:b/>
        </w:rPr>
        <w:t>Перечень программных мероприятий муниципальной программы</w:t>
      </w:r>
    </w:p>
    <w:p w:rsidR="00836554" w:rsidRPr="00DD4849" w:rsidRDefault="00836554" w:rsidP="00DD4849">
      <w:pPr>
        <w:jc w:val="center"/>
        <w:rPr>
          <w:b/>
        </w:rPr>
      </w:pPr>
      <w:r w:rsidRPr="00DD4849">
        <w:rPr>
          <w:b/>
        </w:rPr>
        <w:t>«Защита населения и территорий от чрезвычайных ситуаций, обеспечение пожарной безопасн</w:t>
      </w:r>
      <w:r w:rsidRPr="00DD4849">
        <w:rPr>
          <w:b/>
        </w:rPr>
        <w:t>о</w:t>
      </w:r>
      <w:r w:rsidRPr="00DD4849">
        <w:rPr>
          <w:b/>
        </w:rPr>
        <w:t>сти</w:t>
      </w:r>
    </w:p>
    <w:p w:rsidR="00836554" w:rsidRPr="00DD4849" w:rsidRDefault="00836554" w:rsidP="00DD4849">
      <w:pPr>
        <w:jc w:val="center"/>
        <w:rPr>
          <w:b/>
        </w:rPr>
      </w:pPr>
      <w:r w:rsidRPr="00DD4849">
        <w:rPr>
          <w:b/>
        </w:rPr>
        <w:t>в Нижневартовском районе на 2014−2019 годы»</w:t>
      </w:r>
    </w:p>
    <w:p w:rsidR="00836554" w:rsidRPr="00836554" w:rsidRDefault="00836554" w:rsidP="00836554"/>
    <w:tbl>
      <w:tblPr>
        <w:tblW w:w="5175" w:type="pct"/>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
        <w:gridCol w:w="3146"/>
        <w:gridCol w:w="89"/>
        <w:gridCol w:w="1304"/>
        <w:gridCol w:w="178"/>
        <w:gridCol w:w="1420"/>
        <w:gridCol w:w="814"/>
        <w:gridCol w:w="178"/>
        <w:gridCol w:w="955"/>
        <w:gridCol w:w="184"/>
        <w:gridCol w:w="817"/>
        <w:gridCol w:w="135"/>
        <w:gridCol w:w="15"/>
        <w:gridCol w:w="851"/>
        <w:gridCol w:w="141"/>
        <w:gridCol w:w="992"/>
        <w:gridCol w:w="6"/>
        <w:gridCol w:w="1120"/>
        <w:gridCol w:w="15"/>
        <w:gridCol w:w="995"/>
        <w:gridCol w:w="964"/>
      </w:tblGrid>
      <w:tr w:rsidR="00836554" w:rsidRPr="00836554" w:rsidTr="00FF0CF9">
        <w:trPr>
          <w:trHeight w:val="379"/>
        </w:trPr>
        <w:tc>
          <w:tcPr>
            <w:tcW w:w="322" w:type="pct"/>
            <w:vMerge w:val="restart"/>
            <w:tcBorders>
              <w:right w:val="single" w:sz="4" w:space="0" w:color="auto"/>
            </w:tcBorders>
          </w:tcPr>
          <w:p w:rsidR="00836554" w:rsidRPr="00DD4849" w:rsidRDefault="00836554" w:rsidP="00DD4849">
            <w:pPr>
              <w:jc w:val="center"/>
              <w:rPr>
                <w:b/>
                <w:sz w:val="24"/>
                <w:szCs w:val="24"/>
              </w:rPr>
            </w:pPr>
            <w:r w:rsidRPr="00DD4849">
              <w:rPr>
                <w:b/>
                <w:sz w:val="24"/>
                <w:szCs w:val="24"/>
              </w:rPr>
              <w:t>№</w:t>
            </w:r>
          </w:p>
          <w:p w:rsidR="00836554" w:rsidRPr="00DD4849" w:rsidRDefault="00836554" w:rsidP="00DD4849">
            <w:pPr>
              <w:jc w:val="center"/>
              <w:rPr>
                <w:b/>
                <w:sz w:val="24"/>
                <w:szCs w:val="24"/>
              </w:rPr>
            </w:pPr>
            <w:r w:rsidRPr="00DD4849">
              <w:rPr>
                <w:b/>
                <w:sz w:val="24"/>
                <w:szCs w:val="24"/>
              </w:rPr>
              <w:t>п/п</w:t>
            </w:r>
          </w:p>
          <w:p w:rsidR="00836554" w:rsidRPr="00DD4849" w:rsidRDefault="00836554" w:rsidP="00DD4849">
            <w:pPr>
              <w:jc w:val="center"/>
              <w:rPr>
                <w:b/>
                <w:sz w:val="24"/>
                <w:szCs w:val="24"/>
              </w:rPr>
            </w:pPr>
          </w:p>
        </w:tc>
        <w:tc>
          <w:tcPr>
            <w:tcW w:w="1057" w:type="pct"/>
            <w:gridSpan w:val="2"/>
            <w:vMerge w:val="restart"/>
            <w:tcBorders>
              <w:left w:val="single" w:sz="4" w:space="0" w:color="auto"/>
            </w:tcBorders>
          </w:tcPr>
          <w:p w:rsidR="00836554" w:rsidRPr="00DD4849" w:rsidRDefault="00836554" w:rsidP="00DD4849">
            <w:pPr>
              <w:jc w:val="center"/>
              <w:rPr>
                <w:b/>
                <w:sz w:val="24"/>
                <w:szCs w:val="24"/>
              </w:rPr>
            </w:pPr>
            <w:r w:rsidRPr="00DD4849">
              <w:rPr>
                <w:b/>
                <w:sz w:val="24"/>
                <w:szCs w:val="24"/>
              </w:rPr>
              <w:t>Наименование основного мероприятия муниципал</w:t>
            </w:r>
            <w:r w:rsidRPr="00DD4849">
              <w:rPr>
                <w:b/>
                <w:sz w:val="24"/>
                <w:szCs w:val="24"/>
              </w:rPr>
              <w:t>ь</w:t>
            </w:r>
            <w:r w:rsidRPr="00DD4849">
              <w:rPr>
                <w:b/>
                <w:sz w:val="24"/>
                <w:szCs w:val="24"/>
              </w:rPr>
              <w:t>ной программы (наимен</w:t>
            </w:r>
            <w:r w:rsidRPr="00DD4849">
              <w:rPr>
                <w:b/>
                <w:sz w:val="24"/>
                <w:szCs w:val="24"/>
              </w:rPr>
              <w:t>о</w:t>
            </w:r>
            <w:r w:rsidRPr="00DD4849">
              <w:rPr>
                <w:b/>
                <w:sz w:val="24"/>
                <w:szCs w:val="24"/>
              </w:rPr>
              <w:t>вание мероприятия /объекта)</w:t>
            </w:r>
          </w:p>
        </w:tc>
        <w:tc>
          <w:tcPr>
            <w:tcW w:w="484" w:type="pct"/>
            <w:gridSpan w:val="2"/>
            <w:vMerge w:val="restart"/>
            <w:tcBorders>
              <w:right w:val="single" w:sz="4" w:space="0" w:color="auto"/>
            </w:tcBorders>
          </w:tcPr>
          <w:p w:rsidR="00836554" w:rsidRPr="00DD4849" w:rsidRDefault="00836554" w:rsidP="00DD4849">
            <w:pPr>
              <w:jc w:val="center"/>
              <w:rPr>
                <w:b/>
                <w:sz w:val="24"/>
                <w:szCs w:val="24"/>
              </w:rPr>
            </w:pPr>
            <w:r w:rsidRPr="00DD4849">
              <w:rPr>
                <w:b/>
                <w:sz w:val="24"/>
                <w:szCs w:val="24"/>
              </w:rPr>
              <w:t>Ответс</w:t>
            </w:r>
            <w:r w:rsidRPr="00DD4849">
              <w:rPr>
                <w:b/>
                <w:sz w:val="24"/>
                <w:szCs w:val="24"/>
              </w:rPr>
              <w:t>т</w:t>
            </w:r>
            <w:r w:rsidRPr="00DD4849">
              <w:rPr>
                <w:b/>
                <w:sz w:val="24"/>
                <w:szCs w:val="24"/>
              </w:rPr>
              <w:t>венный исполн</w:t>
            </w:r>
            <w:r w:rsidRPr="00DD4849">
              <w:rPr>
                <w:b/>
                <w:sz w:val="24"/>
                <w:szCs w:val="24"/>
              </w:rPr>
              <w:t>и</w:t>
            </w:r>
            <w:r w:rsidRPr="00DD4849">
              <w:rPr>
                <w:b/>
                <w:sz w:val="24"/>
                <w:szCs w:val="24"/>
              </w:rPr>
              <w:t>тель/</w:t>
            </w:r>
          </w:p>
          <w:p w:rsidR="00836554" w:rsidRPr="00DD4849" w:rsidRDefault="00836554" w:rsidP="00DD4849">
            <w:pPr>
              <w:jc w:val="center"/>
              <w:rPr>
                <w:b/>
                <w:sz w:val="24"/>
                <w:szCs w:val="24"/>
              </w:rPr>
            </w:pPr>
            <w:r w:rsidRPr="00DD4849">
              <w:rPr>
                <w:b/>
                <w:sz w:val="24"/>
                <w:szCs w:val="24"/>
              </w:rPr>
              <w:t>соисполн</w:t>
            </w:r>
            <w:r w:rsidRPr="00DD4849">
              <w:rPr>
                <w:b/>
                <w:sz w:val="24"/>
                <w:szCs w:val="24"/>
              </w:rPr>
              <w:t>и</w:t>
            </w:r>
            <w:r w:rsidRPr="00DD4849">
              <w:rPr>
                <w:b/>
                <w:sz w:val="24"/>
                <w:szCs w:val="24"/>
              </w:rPr>
              <w:t>тель</w:t>
            </w:r>
          </w:p>
        </w:tc>
        <w:tc>
          <w:tcPr>
            <w:tcW w:w="464" w:type="pct"/>
            <w:vMerge w:val="restart"/>
            <w:tcBorders>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Источн</w:t>
            </w:r>
            <w:r w:rsidRPr="00DD4849">
              <w:rPr>
                <w:b/>
                <w:sz w:val="24"/>
                <w:szCs w:val="24"/>
              </w:rPr>
              <w:t>и</w:t>
            </w:r>
            <w:r w:rsidRPr="00DD4849">
              <w:rPr>
                <w:b/>
                <w:sz w:val="24"/>
                <w:szCs w:val="24"/>
              </w:rPr>
              <w:t>ки</w:t>
            </w:r>
          </w:p>
          <w:p w:rsidR="00836554" w:rsidRPr="00DD4849" w:rsidRDefault="00836554" w:rsidP="00DD4849">
            <w:pPr>
              <w:jc w:val="center"/>
              <w:rPr>
                <w:b/>
                <w:sz w:val="24"/>
                <w:szCs w:val="24"/>
              </w:rPr>
            </w:pPr>
            <w:r w:rsidRPr="00DD4849">
              <w:rPr>
                <w:b/>
                <w:sz w:val="24"/>
                <w:szCs w:val="24"/>
              </w:rPr>
              <w:t>финанс</w:t>
            </w:r>
            <w:r w:rsidRPr="00DD4849">
              <w:rPr>
                <w:b/>
                <w:sz w:val="24"/>
                <w:szCs w:val="24"/>
              </w:rPr>
              <w:t>и</w:t>
            </w:r>
            <w:r w:rsidRPr="00DD4849">
              <w:rPr>
                <w:b/>
                <w:sz w:val="24"/>
                <w:szCs w:val="24"/>
              </w:rPr>
              <w:t>рования</w:t>
            </w:r>
          </w:p>
          <w:p w:rsidR="00836554" w:rsidRPr="00DD4849" w:rsidRDefault="00836554" w:rsidP="00DD4849">
            <w:pPr>
              <w:jc w:val="center"/>
              <w:rPr>
                <w:b/>
                <w:sz w:val="24"/>
                <w:szCs w:val="24"/>
              </w:rPr>
            </w:pPr>
          </w:p>
          <w:p w:rsidR="00836554" w:rsidRPr="00DD4849" w:rsidRDefault="00836554" w:rsidP="00DD4849">
            <w:pPr>
              <w:jc w:val="center"/>
              <w:rPr>
                <w:b/>
                <w:sz w:val="24"/>
                <w:szCs w:val="24"/>
              </w:rPr>
            </w:pPr>
          </w:p>
          <w:p w:rsidR="00836554" w:rsidRPr="00DD4849" w:rsidRDefault="00836554" w:rsidP="00DD4849">
            <w:pPr>
              <w:jc w:val="center"/>
              <w:rPr>
                <w:b/>
                <w:sz w:val="24"/>
                <w:szCs w:val="24"/>
              </w:rPr>
            </w:pPr>
          </w:p>
        </w:tc>
        <w:tc>
          <w:tcPr>
            <w:tcW w:w="324" w:type="pct"/>
            <w:gridSpan w:val="2"/>
            <w:vMerge w:val="restart"/>
            <w:tcBorders>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Номер пок</w:t>
            </w:r>
            <w:r w:rsidRPr="00DD4849">
              <w:rPr>
                <w:b/>
                <w:sz w:val="24"/>
                <w:szCs w:val="24"/>
              </w:rPr>
              <w:t>а</w:t>
            </w:r>
            <w:r w:rsidRPr="00DD4849">
              <w:rPr>
                <w:b/>
                <w:sz w:val="24"/>
                <w:szCs w:val="24"/>
              </w:rPr>
              <w:t>зат</w:t>
            </w:r>
            <w:r w:rsidRPr="00DD4849">
              <w:rPr>
                <w:b/>
                <w:sz w:val="24"/>
                <w:szCs w:val="24"/>
              </w:rPr>
              <w:t>е</w:t>
            </w:r>
            <w:r w:rsidRPr="00DD4849">
              <w:rPr>
                <w:b/>
                <w:sz w:val="24"/>
                <w:szCs w:val="24"/>
              </w:rPr>
              <w:t>лей из табл</w:t>
            </w:r>
            <w:r w:rsidRPr="00DD4849">
              <w:rPr>
                <w:b/>
                <w:sz w:val="24"/>
                <w:szCs w:val="24"/>
              </w:rPr>
              <w:t>и</w:t>
            </w:r>
            <w:r w:rsidRPr="00DD4849">
              <w:rPr>
                <w:b/>
                <w:sz w:val="24"/>
                <w:szCs w:val="24"/>
              </w:rPr>
              <w:t>цы «Ц</w:t>
            </w:r>
            <w:r w:rsidRPr="00DD4849">
              <w:rPr>
                <w:b/>
                <w:sz w:val="24"/>
                <w:szCs w:val="24"/>
              </w:rPr>
              <w:t>е</w:t>
            </w:r>
            <w:r w:rsidRPr="00DD4849">
              <w:rPr>
                <w:b/>
                <w:sz w:val="24"/>
                <w:szCs w:val="24"/>
              </w:rPr>
              <w:t>левых пок</w:t>
            </w:r>
            <w:r w:rsidRPr="00DD4849">
              <w:rPr>
                <w:b/>
                <w:sz w:val="24"/>
                <w:szCs w:val="24"/>
              </w:rPr>
              <w:t>а</w:t>
            </w:r>
            <w:r w:rsidRPr="00DD4849">
              <w:rPr>
                <w:b/>
                <w:sz w:val="24"/>
                <w:szCs w:val="24"/>
              </w:rPr>
              <w:t>зат</w:t>
            </w:r>
            <w:r w:rsidRPr="00DD4849">
              <w:rPr>
                <w:b/>
                <w:sz w:val="24"/>
                <w:szCs w:val="24"/>
              </w:rPr>
              <w:t>е</w:t>
            </w:r>
            <w:r w:rsidRPr="00DD4849">
              <w:rPr>
                <w:b/>
                <w:sz w:val="24"/>
                <w:szCs w:val="24"/>
              </w:rPr>
              <w:t>лей мун</w:t>
            </w:r>
            <w:r w:rsidRPr="00DD4849">
              <w:rPr>
                <w:b/>
                <w:sz w:val="24"/>
                <w:szCs w:val="24"/>
              </w:rPr>
              <w:t>и</w:t>
            </w:r>
            <w:r w:rsidRPr="00DD4849">
              <w:rPr>
                <w:b/>
                <w:sz w:val="24"/>
                <w:szCs w:val="24"/>
              </w:rPr>
              <w:t>ц</w:t>
            </w:r>
            <w:r w:rsidRPr="00DD4849">
              <w:rPr>
                <w:b/>
                <w:sz w:val="24"/>
                <w:szCs w:val="24"/>
              </w:rPr>
              <w:t>и</w:t>
            </w:r>
            <w:r w:rsidRPr="00DD4849">
              <w:rPr>
                <w:b/>
                <w:sz w:val="24"/>
                <w:szCs w:val="24"/>
              </w:rPr>
              <w:t>пал</w:t>
            </w:r>
            <w:r w:rsidRPr="00DD4849">
              <w:rPr>
                <w:b/>
                <w:sz w:val="24"/>
                <w:szCs w:val="24"/>
              </w:rPr>
              <w:t>ь</w:t>
            </w:r>
            <w:r w:rsidRPr="00DD4849">
              <w:rPr>
                <w:b/>
                <w:sz w:val="24"/>
                <w:szCs w:val="24"/>
              </w:rPr>
              <w:t>ной пр</w:t>
            </w:r>
            <w:r w:rsidRPr="00DD4849">
              <w:rPr>
                <w:b/>
                <w:sz w:val="24"/>
                <w:szCs w:val="24"/>
              </w:rPr>
              <w:t>о</w:t>
            </w:r>
            <w:r w:rsidRPr="00DD4849">
              <w:rPr>
                <w:b/>
                <w:sz w:val="24"/>
                <w:szCs w:val="24"/>
              </w:rPr>
              <w:t>гра</w:t>
            </w:r>
            <w:r w:rsidRPr="00DD4849">
              <w:rPr>
                <w:b/>
                <w:sz w:val="24"/>
                <w:szCs w:val="24"/>
              </w:rPr>
              <w:t>м</w:t>
            </w:r>
            <w:r w:rsidRPr="00DD4849">
              <w:rPr>
                <w:b/>
                <w:sz w:val="24"/>
                <w:szCs w:val="24"/>
              </w:rPr>
              <w:t>мы»</w:t>
            </w:r>
          </w:p>
        </w:tc>
        <w:tc>
          <w:tcPr>
            <w:tcW w:w="2349" w:type="pct"/>
            <w:gridSpan w:val="13"/>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Финансовые затраты на реализацию (тыс. руб.)</w:t>
            </w:r>
          </w:p>
        </w:tc>
      </w:tr>
      <w:tr w:rsidR="00836554" w:rsidRPr="00836554" w:rsidTr="00E23002">
        <w:trPr>
          <w:trHeight w:val="435"/>
        </w:trPr>
        <w:tc>
          <w:tcPr>
            <w:tcW w:w="322" w:type="pct"/>
            <w:vMerge/>
            <w:tcBorders>
              <w:right w:val="single" w:sz="4" w:space="0" w:color="auto"/>
            </w:tcBorders>
          </w:tcPr>
          <w:p w:rsidR="00836554" w:rsidRPr="00DD4849" w:rsidRDefault="00836554" w:rsidP="00DD4849">
            <w:pPr>
              <w:jc w:val="center"/>
              <w:rPr>
                <w:b/>
                <w:sz w:val="24"/>
                <w:szCs w:val="24"/>
              </w:rPr>
            </w:pPr>
          </w:p>
        </w:tc>
        <w:tc>
          <w:tcPr>
            <w:tcW w:w="1057" w:type="pct"/>
            <w:gridSpan w:val="2"/>
            <w:vMerge/>
            <w:tcBorders>
              <w:left w:val="single" w:sz="4" w:space="0" w:color="auto"/>
            </w:tcBorders>
          </w:tcPr>
          <w:p w:rsidR="00836554" w:rsidRPr="00DD4849" w:rsidRDefault="00836554" w:rsidP="00DD4849">
            <w:pPr>
              <w:jc w:val="center"/>
              <w:rPr>
                <w:b/>
                <w:sz w:val="24"/>
                <w:szCs w:val="24"/>
              </w:rPr>
            </w:pPr>
          </w:p>
        </w:tc>
        <w:tc>
          <w:tcPr>
            <w:tcW w:w="484" w:type="pct"/>
            <w:gridSpan w:val="2"/>
            <w:vMerge/>
            <w:tcBorders>
              <w:right w:val="single" w:sz="4" w:space="0" w:color="auto"/>
            </w:tcBorders>
          </w:tcPr>
          <w:p w:rsidR="00836554" w:rsidRPr="00DD4849" w:rsidRDefault="00836554" w:rsidP="00DD4849">
            <w:pPr>
              <w:jc w:val="center"/>
              <w:rPr>
                <w:b/>
                <w:sz w:val="24"/>
                <w:szCs w:val="24"/>
              </w:rPr>
            </w:pPr>
          </w:p>
        </w:tc>
        <w:tc>
          <w:tcPr>
            <w:tcW w:w="464" w:type="pct"/>
            <w:vMerge/>
            <w:tcBorders>
              <w:left w:val="single" w:sz="4" w:space="0" w:color="auto"/>
              <w:right w:val="single" w:sz="4" w:space="0" w:color="auto"/>
            </w:tcBorders>
          </w:tcPr>
          <w:p w:rsidR="00836554" w:rsidRPr="00DD4849" w:rsidRDefault="00836554" w:rsidP="00DD4849">
            <w:pPr>
              <w:jc w:val="center"/>
              <w:rPr>
                <w:b/>
                <w:sz w:val="24"/>
                <w:szCs w:val="24"/>
              </w:rPr>
            </w:pPr>
          </w:p>
        </w:tc>
        <w:tc>
          <w:tcPr>
            <w:tcW w:w="324" w:type="pct"/>
            <w:gridSpan w:val="2"/>
            <w:vMerge/>
            <w:tcBorders>
              <w:left w:val="single" w:sz="4" w:space="0" w:color="auto"/>
              <w:right w:val="single" w:sz="4" w:space="0" w:color="auto"/>
            </w:tcBorders>
          </w:tcPr>
          <w:p w:rsidR="00836554" w:rsidRPr="00DD4849" w:rsidRDefault="00836554" w:rsidP="00DD4849">
            <w:pPr>
              <w:jc w:val="center"/>
              <w:rPr>
                <w:b/>
                <w:sz w:val="24"/>
                <w:szCs w:val="24"/>
              </w:rPr>
            </w:pPr>
          </w:p>
        </w:tc>
        <w:tc>
          <w:tcPr>
            <w:tcW w:w="372" w:type="pct"/>
            <w:gridSpan w:val="2"/>
            <w:vMerge w:val="restart"/>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всего</w:t>
            </w:r>
          </w:p>
        </w:tc>
        <w:tc>
          <w:tcPr>
            <w:tcW w:w="1977" w:type="pct"/>
            <w:gridSpan w:val="11"/>
            <w:tcBorders>
              <w:top w:val="single" w:sz="4" w:space="0" w:color="auto"/>
              <w:left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в том числе</w:t>
            </w:r>
          </w:p>
        </w:tc>
      </w:tr>
      <w:tr w:rsidR="00836554" w:rsidRPr="00836554" w:rsidTr="00AB04D6">
        <w:trPr>
          <w:trHeight w:val="452"/>
        </w:trPr>
        <w:tc>
          <w:tcPr>
            <w:tcW w:w="322" w:type="pct"/>
            <w:vMerge/>
            <w:tcBorders>
              <w:bottom w:val="single" w:sz="4" w:space="0" w:color="auto"/>
              <w:right w:val="single" w:sz="4" w:space="0" w:color="auto"/>
            </w:tcBorders>
          </w:tcPr>
          <w:p w:rsidR="00836554" w:rsidRPr="00DD4849" w:rsidRDefault="00836554" w:rsidP="00DD4849">
            <w:pPr>
              <w:jc w:val="center"/>
              <w:rPr>
                <w:b/>
                <w:sz w:val="24"/>
                <w:szCs w:val="24"/>
              </w:rPr>
            </w:pPr>
          </w:p>
        </w:tc>
        <w:tc>
          <w:tcPr>
            <w:tcW w:w="1057" w:type="pct"/>
            <w:gridSpan w:val="2"/>
            <w:vMerge/>
            <w:tcBorders>
              <w:left w:val="single" w:sz="4" w:space="0" w:color="auto"/>
              <w:bottom w:val="single" w:sz="4" w:space="0" w:color="auto"/>
            </w:tcBorders>
          </w:tcPr>
          <w:p w:rsidR="00836554" w:rsidRPr="00DD4849" w:rsidRDefault="00836554" w:rsidP="00DD4849">
            <w:pPr>
              <w:jc w:val="center"/>
              <w:rPr>
                <w:b/>
                <w:sz w:val="24"/>
                <w:szCs w:val="24"/>
              </w:rPr>
            </w:pPr>
          </w:p>
        </w:tc>
        <w:tc>
          <w:tcPr>
            <w:tcW w:w="484" w:type="pct"/>
            <w:gridSpan w:val="2"/>
            <w:vMerge/>
            <w:tcBorders>
              <w:bottom w:val="single" w:sz="4" w:space="0" w:color="auto"/>
              <w:right w:val="single" w:sz="4" w:space="0" w:color="auto"/>
            </w:tcBorders>
          </w:tcPr>
          <w:p w:rsidR="00836554" w:rsidRPr="00DD4849" w:rsidRDefault="00836554" w:rsidP="00DD4849">
            <w:pPr>
              <w:jc w:val="center"/>
              <w:rPr>
                <w:b/>
                <w:sz w:val="24"/>
                <w:szCs w:val="24"/>
              </w:rPr>
            </w:pPr>
          </w:p>
        </w:tc>
        <w:tc>
          <w:tcPr>
            <w:tcW w:w="464" w:type="pct"/>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24" w:type="pct"/>
            <w:gridSpan w:val="2"/>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72" w:type="pct"/>
            <w:gridSpan w:val="2"/>
            <w:vMerge/>
            <w:tcBorders>
              <w:left w:val="single" w:sz="4" w:space="0" w:color="auto"/>
              <w:bottom w:val="single" w:sz="4" w:space="0" w:color="auto"/>
              <w:right w:val="single" w:sz="4" w:space="0" w:color="auto"/>
            </w:tcBorders>
          </w:tcPr>
          <w:p w:rsidR="00836554" w:rsidRPr="00DD4849" w:rsidRDefault="00836554" w:rsidP="00DD4849">
            <w:pPr>
              <w:jc w:val="center"/>
              <w:rPr>
                <w:b/>
                <w:sz w:val="24"/>
                <w:szCs w:val="24"/>
              </w:rPr>
            </w:pPr>
          </w:p>
        </w:tc>
        <w:tc>
          <w:tcPr>
            <w:tcW w:w="316" w:type="pct"/>
            <w:gridSpan w:val="3"/>
            <w:tcBorders>
              <w:top w:val="single" w:sz="4" w:space="0" w:color="auto"/>
              <w:left w:val="single" w:sz="4" w:space="0" w:color="auto"/>
              <w:bottom w:val="single" w:sz="4" w:space="0" w:color="auto"/>
            </w:tcBorders>
          </w:tcPr>
          <w:p w:rsidR="00836554" w:rsidRPr="00DD4849" w:rsidRDefault="00836554" w:rsidP="00DD4849">
            <w:pPr>
              <w:jc w:val="center"/>
              <w:rPr>
                <w:b/>
                <w:sz w:val="24"/>
                <w:szCs w:val="24"/>
              </w:rPr>
            </w:pPr>
            <w:r w:rsidRPr="00DD4849">
              <w:rPr>
                <w:b/>
                <w:sz w:val="24"/>
                <w:szCs w:val="24"/>
              </w:rPr>
              <w:t>2014</w:t>
            </w:r>
          </w:p>
          <w:p w:rsidR="00836554" w:rsidRPr="00DD4849" w:rsidRDefault="00836554" w:rsidP="00DD4849">
            <w:pPr>
              <w:jc w:val="center"/>
              <w:rPr>
                <w:b/>
                <w:sz w:val="24"/>
                <w:szCs w:val="24"/>
              </w:rPr>
            </w:pPr>
            <w:r w:rsidRPr="00DD4849">
              <w:rPr>
                <w:b/>
                <w:sz w:val="24"/>
                <w:szCs w:val="24"/>
              </w:rPr>
              <w:t>год</w:t>
            </w:r>
          </w:p>
        </w:tc>
        <w:tc>
          <w:tcPr>
            <w:tcW w:w="324" w:type="pct"/>
            <w:gridSpan w:val="2"/>
            <w:tcBorders>
              <w:top w:val="single" w:sz="4" w:space="0" w:color="auto"/>
              <w:bottom w:val="single" w:sz="4" w:space="0" w:color="auto"/>
            </w:tcBorders>
          </w:tcPr>
          <w:p w:rsidR="00836554" w:rsidRPr="00DD4849" w:rsidRDefault="00836554" w:rsidP="00DD4849">
            <w:pPr>
              <w:jc w:val="center"/>
              <w:rPr>
                <w:b/>
                <w:sz w:val="24"/>
                <w:szCs w:val="24"/>
              </w:rPr>
            </w:pPr>
            <w:r w:rsidRPr="00DD4849">
              <w:rPr>
                <w:b/>
                <w:sz w:val="24"/>
                <w:szCs w:val="24"/>
              </w:rPr>
              <w:t>2015</w:t>
            </w:r>
          </w:p>
          <w:p w:rsidR="00836554" w:rsidRPr="00DD4849" w:rsidRDefault="00836554" w:rsidP="00DD4849">
            <w:pPr>
              <w:jc w:val="center"/>
              <w:rPr>
                <w:b/>
                <w:sz w:val="24"/>
                <w:szCs w:val="24"/>
              </w:rPr>
            </w:pPr>
            <w:r w:rsidRPr="00DD4849">
              <w:rPr>
                <w:b/>
                <w:sz w:val="24"/>
                <w:szCs w:val="24"/>
              </w:rPr>
              <w:t>год</w:t>
            </w:r>
          </w:p>
        </w:tc>
        <w:tc>
          <w:tcPr>
            <w:tcW w:w="326" w:type="pct"/>
            <w:gridSpan w:val="2"/>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2016</w:t>
            </w:r>
          </w:p>
          <w:p w:rsidR="00836554" w:rsidRPr="00DD4849" w:rsidRDefault="00836554" w:rsidP="00DD4849">
            <w:pPr>
              <w:jc w:val="center"/>
              <w:rPr>
                <w:b/>
                <w:sz w:val="24"/>
                <w:szCs w:val="24"/>
              </w:rPr>
            </w:pPr>
            <w:r w:rsidRPr="00DD4849">
              <w:rPr>
                <w:b/>
                <w:sz w:val="24"/>
                <w:szCs w:val="24"/>
              </w:rPr>
              <w:t>год</w:t>
            </w:r>
          </w:p>
        </w:tc>
        <w:tc>
          <w:tcPr>
            <w:tcW w:w="371" w:type="pct"/>
            <w:gridSpan w:val="2"/>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2017</w:t>
            </w:r>
          </w:p>
          <w:p w:rsidR="00836554" w:rsidRPr="00DD4849" w:rsidRDefault="00836554" w:rsidP="00DD4849">
            <w:pPr>
              <w:jc w:val="center"/>
              <w:rPr>
                <w:b/>
                <w:sz w:val="24"/>
                <w:szCs w:val="24"/>
              </w:rPr>
            </w:pPr>
            <w:r w:rsidRPr="00DD4849">
              <w:rPr>
                <w:b/>
                <w:sz w:val="24"/>
                <w:szCs w:val="24"/>
              </w:rPr>
              <w:t>год</w:t>
            </w:r>
          </w:p>
        </w:tc>
        <w:tc>
          <w:tcPr>
            <w:tcW w:w="325" w:type="pct"/>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2018</w:t>
            </w:r>
          </w:p>
          <w:p w:rsidR="00836554" w:rsidRPr="00DD4849" w:rsidRDefault="00836554" w:rsidP="00DD4849">
            <w:pPr>
              <w:jc w:val="center"/>
              <w:rPr>
                <w:b/>
                <w:sz w:val="24"/>
                <w:szCs w:val="24"/>
              </w:rPr>
            </w:pPr>
            <w:r w:rsidRPr="00DD4849">
              <w:rPr>
                <w:b/>
                <w:sz w:val="24"/>
                <w:szCs w:val="24"/>
              </w:rPr>
              <w:t>год</w:t>
            </w:r>
          </w:p>
        </w:tc>
        <w:tc>
          <w:tcPr>
            <w:tcW w:w="315" w:type="pct"/>
            <w:tcBorders>
              <w:top w:val="single" w:sz="4" w:space="0" w:color="auto"/>
              <w:bottom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2019</w:t>
            </w:r>
          </w:p>
          <w:p w:rsidR="00836554" w:rsidRPr="00DD4849" w:rsidRDefault="00836554" w:rsidP="00DD4849">
            <w:pPr>
              <w:jc w:val="center"/>
              <w:rPr>
                <w:b/>
                <w:sz w:val="24"/>
                <w:szCs w:val="24"/>
              </w:rPr>
            </w:pPr>
            <w:r w:rsidRPr="00DD4849">
              <w:rPr>
                <w:b/>
                <w:sz w:val="24"/>
                <w:szCs w:val="24"/>
              </w:rPr>
              <w:t>год</w:t>
            </w:r>
          </w:p>
        </w:tc>
      </w:tr>
      <w:tr w:rsidR="00836554" w:rsidRPr="00836554" w:rsidTr="00AB04D6">
        <w:trPr>
          <w:trHeight w:val="151"/>
        </w:trPr>
        <w:tc>
          <w:tcPr>
            <w:tcW w:w="322"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w:t>
            </w:r>
          </w:p>
        </w:tc>
        <w:tc>
          <w:tcPr>
            <w:tcW w:w="1057" w:type="pct"/>
            <w:gridSpan w:val="2"/>
            <w:tcBorders>
              <w:top w:val="single" w:sz="4" w:space="0" w:color="auto"/>
              <w:left w:val="single" w:sz="4" w:space="0" w:color="auto"/>
            </w:tcBorders>
          </w:tcPr>
          <w:p w:rsidR="00836554" w:rsidRPr="00DD4849" w:rsidRDefault="00836554" w:rsidP="00DD4849">
            <w:pPr>
              <w:jc w:val="center"/>
              <w:rPr>
                <w:b/>
                <w:sz w:val="24"/>
                <w:szCs w:val="24"/>
              </w:rPr>
            </w:pPr>
            <w:r w:rsidRPr="00DD4849">
              <w:rPr>
                <w:b/>
                <w:sz w:val="24"/>
                <w:szCs w:val="24"/>
              </w:rPr>
              <w:t>2</w:t>
            </w:r>
          </w:p>
        </w:tc>
        <w:tc>
          <w:tcPr>
            <w:tcW w:w="484" w:type="pct"/>
            <w:gridSpan w:val="2"/>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3</w:t>
            </w:r>
          </w:p>
        </w:tc>
        <w:tc>
          <w:tcPr>
            <w:tcW w:w="464" w:type="pct"/>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4</w:t>
            </w:r>
          </w:p>
        </w:tc>
        <w:tc>
          <w:tcPr>
            <w:tcW w:w="324" w:type="pct"/>
            <w:gridSpan w:val="2"/>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p>
        </w:tc>
        <w:tc>
          <w:tcPr>
            <w:tcW w:w="372" w:type="pct"/>
            <w:gridSpan w:val="2"/>
            <w:tcBorders>
              <w:top w:val="single" w:sz="4" w:space="0" w:color="auto"/>
              <w:left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5</w:t>
            </w:r>
          </w:p>
        </w:tc>
        <w:tc>
          <w:tcPr>
            <w:tcW w:w="316" w:type="pct"/>
            <w:gridSpan w:val="3"/>
            <w:tcBorders>
              <w:top w:val="single" w:sz="4" w:space="0" w:color="auto"/>
              <w:left w:val="single" w:sz="4" w:space="0" w:color="auto"/>
            </w:tcBorders>
          </w:tcPr>
          <w:p w:rsidR="00836554" w:rsidRPr="00DD4849" w:rsidRDefault="00836554" w:rsidP="00DD4849">
            <w:pPr>
              <w:jc w:val="center"/>
              <w:rPr>
                <w:b/>
                <w:sz w:val="24"/>
                <w:szCs w:val="24"/>
              </w:rPr>
            </w:pPr>
            <w:r w:rsidRPr="00DD4849">
              <w:rPr>
                <w:b/>
                <w:sz w:val="24"/>
                <w:szCs w:val="24"/>
              </w:rPr>
              <w:t>6</w:t>
            </w:r>
          </w:p>
        </w:tc>
        <w:tc>
          <w:tcPr>
            <w:tcW w:w="324" w:type="pct"/>
            <w:gridSpan w:val="2"/>
            <w:tcBorders>
              <w:top w:val="single" w:sz="4" w:space="0" w:color="auto"/>
            </w:tcBorders>
          </w:tcPr>
          <w:p w:rsidR="00836554" w:rsidRPr="00DD4849" w:rsidRDefault="00836554" w:rsidP="00DD4849">
            <w:pPr>
              <w:jc w:val="center"/>
              <w:rPr>
                <w:b/>
                <w:sz w:val="24"/>
                <w:szCs w:val="24"/>
              </w:rPr>
            </w:pPr>
            <w:r w:rsidRPr="00DD4849">
              <w:rPr>
                <w:b/>
                <w:sz w:val="24"/>
                <w:szCs w:val="24"/>
              </w:rPr>
              <w:t>7</w:t>
            </w:r>
          </w:p>
        </w:tc>
        <w:tc>
          <w:tcPr>
            <w:tcW w:w="326" w:type="pct"/>
            <w:gridSpan w:val="2"/>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8</w:t>
            </w:r>
          </w:p>
        </w:tc>
        <w:tc>
          <w:tcPr>
            <w:tcW w:w="371" w:type="pct"/>
            <w:gridSpan w:val="2"/>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9</w:t>
            </w:r>
          </w:p>
        </w:tc>
        <w:tc>
          <w:tcPr>
            <w:tcW w:w="325"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10</w:t>
            </w:r>
          </w:p>
        </w:tc>
        <w:tc>
          <w:tcPr>
            <w:tcW w:w="315" w:type="pct"/>
            <w:tcBorders>
              <w:top w:val="single" w:sz="4" w:space="0" w:color="auto"/>
              <w:right w:val="single" w:sz="4" w:space="0" w:color="auto"/>
            </w:tcBorders>
          </w:tcPr>
          <w:p w:rsidR="00836554" w:rsidRPr="00DD4849" w:rsidRDefault="00836554" w:rsidP="00DD4849">
            <w:pPr>
              <w:jc w:val="center"/>
              <w:rPr>
                <w:b/>
                <w:sz w:val="24"/>
                <w:szCs w:val="24"/>
              </w:rPr>
            </w:pPr>
            <w:r w:rsidRPr="00DD4849">
              <w:rPr>
                <w:b/>
                <w:sz w:val="24"/>
                <w:szCs w:val="24"/>
              </w:rPr>
              <w:t>11</w:t>
            </w:r>
          </w:p>
        </w:tc>
      </w:tr>
      <w:tr w:rsidR="00836554" w:rsidRPr="00836554" w:rsidTr="00FF0CF9">
        <w:tc>
          <w:tcPr>
            <w:tcW w:w="5000" w:type="pct"/>
            <w:gridSpan w:val="21"/>
            <w:tcBorders>
              <w:right w:val="single" w:sz="4" w:space="0" w:color="auto"/>
            </w:tcBorders>
          </w:tcPr>
          <w:p w:rsidR="00836554" w:rsidRPr="00DD4849" w:rsidRDefault="00836554" w:rsidP="00DD4849">
            <w:pPr>
              <w:jc w:val="center"/>
              <w:rPr>
                <w:b/>
                <w:sz w:val="24"/>
              </w:rPr>
            </w:pPr>
            <w:r w:rsidRPr="00DD4849">
              <w:rPr>
                <w:b/>
                <w:sz w:val="24"/>
              </w:rPr>
              <w:t>I. Цель: повышение уровня пожарной безопасности на территории района</w:t>
            </w:r>
          </w:p>
        </w:tc>
      </w:tr>
      <w:tr w:rsidR="00836554" w:rsidRPr="00836554" w:rsidTr="00FF0CF9">
        <w:tc>
          <w:tcPr>
            <w:tcW w:w="5000" w:type="pct"/>
            <w:gridSpan w:val="21"/>
            <w:tcBorders>
              <w:right w:val="single" w:sz="4" w:space="0" w:color="auto"/>
            </w:tcBorders>
          </w:tcPr>
          <w:p w:rsidR="00836554" w:rsidRPr="00DD4849" w:rsidRDefault="0090357F" w:rsidP="00DD4849">
            <w:pPr>
              <w:jc w:val="center"/>
              <w:rPr>
                <w:b/>
                <w:sz w:val="24"/>
              </w:rPr>
            </w:pPr>
            <w:r>
              <w:rPr>
                <w:b/>
                <w:sz w:val="24"/>
              </w:rPr>
              <w:t>Задача 1 с</w:t>
            </w:r>
            <w:r w:rsidR="00836554" w:rsidRPr="00DD4849">
              <w:rPr>
                <w:b/>
                <w:sz w:val="24"/>
              </w:rPr>
              <w:t>оздание и обеспечение условий для надлежащей противопожарной защиты</w:t>
            </w:r>
          </w:p>
        </w:tc>
      </w:tr>
      <w:tr w:rsidR="00836554" w:rsidRPr="00836554" w:rsidTr="00FF0CF9">
        <w:tc>
          <w:tcPr>
            <w:tcW w:w="5000" w:type="pct"/>
            <w:gridSpan w:val="21"/>
            <w:tcBorders>
              <w:right w:val="single" w:sz="4" w:space="0" w:color="auto"/>
            </w:tcBorders>
          </w:tcPr>
          <w:p w:rsidR="00836554" w:rsidRPr="00DD4849" w:rsidRDefault="00836554" w:rsidP="00DD4849">
            <w:pPr>
              <w:jc w:val="center"/>
              <w:rPr>
                <w:b/>
                <w:sz w:val="24"/>
              </w:rPr>
            </w:pPr>
            <w:r w:rsidRPr="00DD4849">
              <w:rPr>
                <w:b/>
                <w:sz w:val="24"/>
              </w:rPr>
              <w:t>Подпрограмма 1 «Укрепление пожарной безопасности в районе»</w:t>
            </w:r>
          </w:p>
        </w:tc>
      </w:tr>
      <w:tr w:rsidR="00AB04D6" w:rsidRPr="00DD4849" w:rsidTr="00AB04D6">
        <w:trPr>
          <w:trHeight w:val="840"/>
        </w:trPr>
        <w:tc>
          <w:tcPr>
            <w:tcW w:w="322" w:type="pct"/>
            <w:vMerge w:val="restart"/>
            <w:tcBorders>
              <w:right w:val="single" w:sz="4" w:space="0" w:color="auto"/>
            </w:tcBorders>
          </w:tcPr>
          <w:p w:rsidR="00AB04D6" w:rsidRPr="00E23002" w:rsidRDefault="00AB04D6" w:rsidP="00836554">
            <w:pPr>
              <w:rPr>
                <w:b/>
                <w:sz w:val="24"/>
                <w:szCs w:val="24"/>
              </w:rPr>
            </w:pPr>
            <w:r w:rsidRPr="00E23002">
              <w:rPr>
                <w:b/>
                <w:sz w:val="24"/>
                <w:szCs w:val="24"/>
              </w:rPr>
              <w:lastRenderedPageBreak/>
              <w:t>1.1.</w:t>
            </w:r>
          </w:p>
        </w:tc>
        <w:tc>
          <w:tcPr>
            <w:tcW w:w="1057" w:type="pct"/>
            <w:gridSpan w:val="2"/>
            <w:vMerge w:val="restart"/>
            <w:tcBorders>
              <w:left w:val="single" w:sz="4" w:space="0" w:color="auto"/>
            </w:tcBorders>
          </w:tcPr>
          <w:p w:rsidR="00AB04D6" w:rsidRPr="00E23002" w:rsidRDefault="00AB04D6" w:rsidP="00452D5B">
            <w:pPr>
              <w:jc w:val="both"/>
              <w:rPr>
                <w:b/>
                <w:sz w:val="24"/>
                <w:szCs w:val="24"/>
              </w:rPr>
            </w:pPr>
            <w:r w:rsidRPr="00E23002">
              <w:rPr>
                <w:b/>
                <w:sz w:val="24"/>
                <w:szCs w:val="24"/>
              </w:rPr>
              <w:t>Создание условий для обеспечения пожарной безопасности.</w:t>
            </w:r>
          </w:p>
        </w:tc>
        <w:tc>
          <w:tcPr>
            <w:tcW w:w="484" w:type="pct"/>
            <w:gridSpan w:val="2"/>
            <w:vMerge w:val="restart"/>
            <w:tcBorders>
              <w:right w:val="single" w:sz="4" w:space="0" w:color="auto"/>
            </w:tcBorders>
          </w:tcPr>
          <w:p w:rsidR="00AB04D6" w:rsidRPr="00DD4849" w:rsidRDefault="00AB04D6" w:rsidP="00F478AF">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Pr>
                <w:sz w:val="24"/>
                <w:szCs w:val="24"/>
              </w:rPr>
              <w:t>лам ГО и ЧС»;</w:t>
            </w:r>
          </w:p>
          <w:p w:rsidR="00AB04D6" w:rsidRPr="00DD4849" w:rsidRDefault="00AB04D6" w:rsidP="00F478AF">
            <w:pPr>
              <w:jc w:val="both"/>
              <w:rPr>
                <w:sz w:val="24"/>
                <w:szCs w:val="24"/>
              </w:rPr>
            </w:pPr>
            <w:r>
              <w:rPr>
                <w:sz w:val="24"/>
                <w:szCs w:val="24"/>
              </w:rPr>
              <w:t>МКУ «УКС по застро</w:t>
            </w:r>
            <w:r>
              <w:rPr>
                <w:sz w:val="24"/>
                <w:szCs w:val="24"/>
              </w:rPr>
              <w:t>й</w:t>
            </w:r>
            <w:r>
              <w:rPr>
                <w:sz w:val="24"/>
                <w:szCs w:val="24"/>
              </w:rPr>
              <w:t>ке Нижн</w:t>
            </w:r>
            <w:r>
              <w:rPr>
                <w:sz w:val="24"/>
                <w:szCs w:val="24"/>
              </w:rPr>
              <w:t>е</w:t>
            </w:r>
            <w:r>
              <w:rPr>
                <w:sz w:val="24"/>
                <w:szCs w:val="24"/>
              </w:rPr>
              <w:t xml:space="preserve">вартовского района»; </w:t>
            </w: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w:t>
            </w:r>
            <w:r>
              <w:rPr>
                <w:sz w:val="24"/>
                <w:szCs w:val="24"/>
              </w:rPr>
              <w:t>.</w:t>
            </w:r>
          </w:p>
        </w:tc>
        <w:tc>
          <w:tcPr>
            <w:tcW w:w="464" w:type="pct"/>
            <w:tcBorders>
              <w:left w:val="single" w:sz="4" w:space="0" w:color="auto"/>
            </w:tcBorders>
          </w:tcPr>
          <w:p w:rsidR="00AB04D6" w:rsidRPr="00DD4849" w:rsidRDefault="00AB04D6" w:rsidP="00452D5B">
            <w:pPr>
              <w:jc w:val="both"/>
              <w:rPr>
                <w:sz w:val="24"/>
                <w:szCs w:val="24"/>
              </w:rPr>
            </w:pPr>
            <w:r w:rsidRPr="00DD4849">
              <w:rPr>
                <w:sz w:val="24"/>
                <w:szCs w:val="24"/>
              </w:rPr>
              <w:t>всего</w:t>
            </w:r>
          </w:p>
        </w:tc>
        <w:tc>
          <w:tcPr>
            <w:tcW w:w="324" w:type="pct"/>
            <w:gridSpan w:val="2"/>
            <w:vMerge w:val="restart"/>
          </w:tcPr>
          <w:p w:rsidR="00AB04D6" w:rsidRPr="00DD4849" w:rsidRDefault="00AB04D6" w:rsidP="00836554">
            <w:pPr>
              <w:rPr>
                <w:sz w:val="24"/>
                <w:szCs w:val="24"/>
              </w:rPr>
            </w:pPr>
            <w:r w:rsidRPr="00DD4849">
              <w:rPr>
                <w:sz w:val="24"/>
                <w:szCs w:val="24"/>
              </w:rPr>
              <w:t>неп</w:t>
            </w:r>
            <w:r w:rsidRPr="00DD4849">
              <w:rPr>
                <w:sz w:val="24"/>
                <w:szCs w:val="24"/>
              </w:rPr>
              <w:t>о</w:t>
            </w:r>
            <w:r w:rsidRPr="00DD4849">
              <w:rPr>
                <w:sz w:val="24"/>
                <w:szCs w:val="24"/>
              </w:rPr>
              <w:t>сре</w:t>
            </w:r>
            <w:r w:rsidRPr="00DD4849">
              <w:rPr>
                <w:sz w:val="24"/>
                <w:szCs w:val="24"/>
              </w:rPr>
              <w:t>д</w:t>
            </w:r>
            <w:r w:rsidRPr="00DD4849">
              <w:rPr>
                <w:sz w:val="24"/>
                <w:szCs w:val="24"/>
              </w:rPr>
              <w:t>стве</w:t>
            </w:r>
            <w:r w:rsidRPr="00DD4849">
              <w:rPr>
                <w:sz w:val="24"/>
                <w:szCs w:val="24"/>
              </w:rPr>
              <w:t>н</w:t>
            </w:r>
            <w:r w:rsidRPr="00DD4849">
              <w:rPr>
                <w:sz w:val="24"/>
                <w:szCs w:val="24"/>
              </w:rPr>
              <w:t>ный1, 2, 3, 4, 5, 12; коне</w:t>
            </w:r>
            <w:r w:rsidRPr="00DD4849">
              <w:rPr>
                <w:sz w:val="24"/>
                <w:szCs w:val="24"/>
              </w:rPr>
              <w:t>ч</w:t>
            </w:r>
            <w:r w:rsidRPr="00DD4849">
              <w:rPr>
                <w:sz w:val="24"/>
                <w:szCs w:val="24"/>
              </w:rPr>
              <w:t>ный 1.</w:t>
            </w:r>
          </w:p>
        </w:tc>
        <w:tc>
          <w:tcPr>
            <w:tcW w:w="372" w:type="pct"/>
            <w:gridSpan w:val="2"/>
            <w:tcBorders>
              <w:right w:val="single" w:sz="4" w:space="0" w:color="auto"/>
            </w:tcBorders>
          </w:tcPr>
          <w:p w:rsidR="00AB04D6" w:rsidRPr="00EC4EF4" w:rsidRDefault="00AB04D6" w:rsidP="00BC7C00">
            <w:pPr>
              <w:jc w:val="center"/>
              <w:rPr>
                <w:sz w:val="24"/>
                <w:szCs w:val="24"/>
              </w:rPr>
            </w:pPr>
            <w:r>
              <w:rPr>
                <w:sz w:val="24"/>
                <w:szCs w:val="24"/>
              </w:rPr>
              <w:t>52478,8</w:t>
            </w:r>
          </w:p>
        </w:tc>
        <w:tc>
          <w:tcPr>
            <w:tcW w:w="316" w:type="pct"/>
            <w:gridSpan w:val="3"/>
            <w:tcBorders>
              <w:left w:val="single" w:sz="4" w:space="0" w:color="auto"/>
            </w:tcBorders>
          </w:tcPr>
          <w:p w:rsidR="00AB04D6" w:rsidRPr="00EC4EF4" w:rsidRDefault="00AB04D6" w:rsidP="00BC7C00">
            <w:pPr>
              <w:jc w:val="center"/>
              <w:rPr>
                <w:sz w:val="24"/>
                <w:szCs w:val="24"/>
              </w:rPr>
            </w:pPr>
            <w:r w:rsidRPr="00EC4EF4">
              <w:rPr>
                <w:sz w:val="24"/>
                <w:szCs w:val="24"/>
              </w:rPr>
              <w:t>11594,1</w:t>
            </w:r>
          </w:p>
        </w:tc>
        <w:tc>
          <w:tcPr>
            <w:tcW w:w="324" w:type="pct"/>
            <w:gridSpan w:val="2"/>
          </w:tcPr>
          <w:p w:rsidR="00AB04D6" w:rsidRPr="00EC4EF4" w:rsidRDefault="00AB04D6" w:rsidP="00BC7C00">
            <w:pPr>
              <w:jc w:val="center"/>
              <w:rPr>
                <w:sz w:val="24"/>
                <w:szCs w:val="24"/>
              </w:rPr>
            </w:pPr>
            <w:r w:rsidRPr="00EC4EF4">
              <w:rPr>
                <w:sz w:val="24"/>
                <w:szCs w:val="24"/>
              </w:rPr>
              <w:t>2068,8</w:t>
            </w:r>
          </w:p>
        </w:tc>
        <w:tc>
          <w:tcPr>
            <w:tcW w:w="326" w:type="pct"/>
            <w:gridSpan w:val="2"/>
          </w:tcPr>
          <w:p w:rsidR="00AB04D6" w:rsidRPr="00EC4EF4" w:rsidRDefault="00AB04D6" w:rsidP="00BC7C00">
            <w:pPr>
              <w:rPr>
                <w:sz w:val="24"/>
                <w:szCs w:val="24"/>
              </w:rPr>
            </w:pPr>
            <w:r w:rsidRPr="00EC4EF4">
              <w:rPr>
                <w:sz w:val="24"/>
                <w:szCs w:val="24"/>
              </w:rPr>
              <w:t>3407,4</w:t>
            </w:r>
          </w:p>
        </w:tc>
        <w:tc>
          <w:tcPr>
            <w:tcW w:w="366" w:type="pct"/>
          </w:tcPr>
          <w:p w:rsidR="00AB04D6" w:rsidRPr="00EC4EF4" w:rsidRDefault="00AB04D6" w:rsidP="00BC7C00">
            <w:pPr>
              <w:rPr>
                <w:sz w:val="24"/>
                <w:szCs w:val="24"/>
              </w:rPr>
            </w:pPr>
            <w:r>
              <w:rPr>
                <w:sz w:val="24"/>
                <w:szCs w:val="24"/>
              </w:rPr>
              <w:t>28313,9</w:t>
            </w:r>
          </w:p>
        </w:tc>
        <w:tc>
          <w:tcPr>
            <w:tcW w:w="330" w:type="pct"/>
            <w:gridSpan w:val="2"/>
          </w:tcPr>
          <w:p w:rsidR="00AB04D6" w:rsidRPr="00EC4EF4" w:rsidRDefault="00AB04D6" w:rsidP="00BC7C00">
            <w:pPr>
              <w:jc w:val="center"/>
              <w:rPr>
                <w:sz w:val="24"/>
                <w:szCs w:val="24"/>
              </w:rPr>
            </w:pPr>
            <w:r w:rsidRPr="00EC4EF4">
              <w:rPr>
                <w:sz w:val="24"/>
                <w:szCs w:val="24"/>
              </w:rPr>
              <w:t>3547,3</w:t>
            </w:r>
          </w:p>
        </w:tc>
        <w:tc>
          <w:tcPr>
            <w:tcW w:w="315" w:type="pct"/>
          </w:tcPr>
          <w:p w:rsidR="00AB04D6" w:rsidRPr="00EC4EF4" w:rsidRDefault="00AB04D6" w:rsidP="00BC7C00">
            <w:pPr>
              <w:jc w:val="center"/>
              <w:rPr>
                <w:sz w:val="24"/>
                <w:szCs w:val="24"/>
              </w:rPr>
            </w:pPr>
            <w:r w:rsidRPr="00EC4EF4">
              <w:rPr>
                <w:sz w:val="24"/>
                <w:szCs w:val="24"/>
              </w:rPr>
              <w:t>3547,3</w:t>
            </w:r>
          </w:p>
        </w:tc>
      </w:tr>
      <w:tr w:rsidR="00AB04D6" w:rsidRPr="00DD4849" w:rsidTr="00AB04D6">
        <w:trPr>
          <w:trHeight w:val="694"/>
        </w:trPr>
        <w:tc>
          <w:tcPr>
            <w:tcW w:w="322" w:type="pct"/>
            <w:vMerge/>
            <w:tcBorders>
              <w:right w:val="single" w:sz="4" w:space="0" w:color="auto"/>
            </w:tcBorders>
          </w:tcPr>
          <w:p w:rsidR="00AB04D6" w:rsidRPr="00DD4849" w:rsidRDefault="00AB04D6" w:rsidP="00836554">
            <w:pPr>
              <w:rPr>
                <w:sz w:val="24"/>
                <w:szCs w:val="24"/>
              </w:rPr>
            </w:pPr>
          </w:p>
        </w:tc>
        <w:tc>
          <w:tcPr>
            <w:tcW w:w="1057" w:type="pct"/>
            <w:gridSpan w:val="2"/>
            <w:vMerge/>
            <w:tcBorders>
              <w:left w:val="single" w:sz="4" w:space="0" w:color="auto"/>
            </w:tcBorders>
          </w:tcPr>
          <w:p w:rsidR="00AB04D6" w:rsidRPr="00DD4849" w:rsidRDefault="00AB04D6" w:rsidP="00452D5B">
            <w:pPr>
              <w:jc w:val="both"/>
              <w:rPr>
                <w:sz w:val="24"/>
                <w:szCs w:val="24"/>
              </w:rPr>
            </w:pPr>
          </w:p>
        </w:tc>
        <w:tc>
          <w:tcPr>
            <w:tcW w:w="484" w:type="pct"/>
            <w:gridSpan w:val="2"/>
            <w:vMerge/>
            <w:tcBorders>
              <w:right w:val="single" w:sz="4" w:space="0" w:color="auto"/>
            </w:tcBorders>
          </w:tcPr>
          <w:p w:rsidR="00AB04D6" w:rsidRPr="00DD4849" w:rsidRDefault="00AB04D6" w:rsidP="00452D5B">
            <w:pPr>
              <w:jc w:val="both"/>
              <w:rPr>
                <w:sz w:val="24"/>
                <w:szCs w:val="24"/>
              </w:rPr>
            </w:pPr>
          </w:p>
        </w:tc>
        <w:tc>
          <w:tcPr>
            <w:tcW w:w="464" w:type="pct"/>
            <w:tcBorders>
              <w:left w:val="single" w:sz="4" w:space="0" w:color="auto"/>
            </w:tcBorders>
          </w:tcPr>
          <w:p w:rsidR="00AB04D6" w:rsidRPr="00DD4849" w:rsidRDefault="00AB04D6"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AB04D6" w:rsidRPr="00DD4849" w:rsidRDefault="00AB04D6" w:rsidP="00836554">
            <w:pPr>
              <w:rPr>
                <w:sz w:val="24"/>
                <w:szCs w:val="24"/>
              </w:rPr>
            </w:pPr>
          </w:p>
        </w:tc>
        <w:tc>
          <w:tcPr>
            <w:tcW w:w="372" w:type="pct"/>
            <w:gridSpan w:val="2"/>
            <w:tcBorders>
              <w:right w:val="single" w:sz="4" w:space="0" w:color="auto"/>
            </w:tcBorders>
          </w:tcPr>
          <w:p w:rsidR="00AB04D6" w:rsidRPr="00EC4EF4" w:rsidRDefault="00AB04D6" w:rsidP="00BC7C00">
            <w:pPr>
              <w:jc w:val="center"/>
              <w:rPr>
                <w:sz w:val="24"/>
                <w:szCs w:val="24"/>
              </w:rPr>
            </w:pPr>
            <w:r>
              <w:rPr>
                <w:sz w:val="24"/>
                <w:szCs w:val="24"/>
              </w:rPr>
              <w:t>17374,8</w:t>
            </w:r>
          </w:p>
        </w:tc>
        <w:tc>
          <w:tcPr>
            <w:tcW w:w="316" w:type="pct"/>
            <w:gridSpan w:val="3"/>
            <w:tcBorders>
              <w:left w:val="single" w:sz="4" w:space="0" w:color="auto"/>
            </w:tcBorders>
          </w:tcPr>
          <w:p w:rsidR="00AB04D6" w:rsidRPr="00EC4EF4" w:rsidRDefault="00AB04D6" w:rsidP="00BC7C00">
            <w:pPr>
              <w:jc w:val="center"/>
              <w:rPr>
                <w:sz w:val="24"/>
                <w:szCs w:val="24"/>
              </w:rPr>
            </w:pPr>
            <w:r w:rsidRPr="00EC4EF4">
              <w:rPr>
                <w:sz w:val="24"/>
                <w:szCs w:val="24"/>
              </w:rPr>
              <w:t>0,0</w:t>
            </w:r>
          </w:p>
        </w:tc>
        <w:tc>
          <w:tcPr>
            <w:tcW w:w="324" w:type="pct"/>
            <w:gridSpan w:val="2"/>
          </w:tcPr>
          <w:p w:rsidR="00AB04D6" w:rsidRPr="00EC4EF4" w:rsidRDefault="00AB04D6" w:rsidP="00BC7C00">
            <w:pPr>
              <w:jc w:val="center"/>
              <w:rPr>
                <w:sz w:val="24"/>
                <w:szCs w:val="24"/>
              </w:rPr>
            </w:pPr>
            <w:r w:rsidRPr="00EC4EF4">
              <w:rPr>
                <w:sz w:val="24"/>
                <w:szCs w:val="24"/>
              </w:rPr>
              <w:t>0,0</w:t>
            </w:r>
          </w:p>
        </w:tc>
        <w:tc>
          <w:tcPr>
            <w:tcW w:w="326" w:type="pct"/>
            <w:gridSpan w:val="2"/>
          </w:tcPr>
          <w:p w:rsidR="00AB04D6" w:rsidRPr="00EC4EF4" w:rsidRDefault="00AB04D6" w:rsidP="00BC7C00">
            <w:pPr>
              <w:rPr>
                <w:sz w:val="24"/>
                <w:szCs w:val="24"/>
              </w:rPr>
            </w:pPr>
            <w:r w:rsidRPr="00EC4EF4">
              <w:rPr>
                <w:sz w:val="24"/>
                <w:szCs w:val="24"/>
              </w:rPr>
              <w:t>0,0</w:t>
            </w:r>
          </w:p>
        </w:tc>
        <w:tc>
          <w:tcPr>
            <w:tcW w:w="366" w:type="pct"/>
          </w:tcPr>
          <w:p w:rsidR="00AB04D6" w:rsidRPr="00EC4EF4" w:rsidRDefault="00AB04D6" w:rsidP="00BC7C00">
            <w:pPr>
              <w:rPr>
                <w:sz w:val="24"/>
                <w:szCs w:val="24"/>
              </w:rPr>
            </w:pPr>
            <w:r>
              <w:rPr>
                <w:sz w:val="24"/>
                <w:szCs w:val="24"/>
              </w:rPr>
              <w:t>17374,8</w:t>
            </w:r>
          </w:p>
        </w:tc>
        <w:tc>
          <w:tcPr>
            <w:tcW w:w="330" w:type="pct"/>
            <w:gridSpan w:val="2"/>
          </w:tcPr>
          <w:p w:rsidR="00AB04D6" w:rsidRPr="00EC4EF4" w:rsidRDefault="00AB04D6" w:rsidP="00BC7C00">
            <w:pPr>
              <w:jc w:val="center"/>
              <w:rPr>
                <w:sz w:val="24"/>
                <w:szCs w:val="24"/>
              </w:rPr>
            </w:pPr>
            <w:r w:rsidRPr="00EC4EF4">
              <w:rPr>
                <w:sz w:val="24"/>
                <w:szCs w:val="24"/>
              </w:rPr>
              <w:t>0,0</w:t>
            </w:r>
          </w:p>
        </w:tc>
        <w:tc>
          <w:tcPr>
            <w:tcW w:w="315" w:type="pct"/>
          </w:tcPr>
          <w:p w:rsidR="00AB04D6" w:rsidRPr="00EC4EF4" w:rsidRDefault="00AB04D6" w:rsidP="00BC7C00">
            <w:pPr>
              <w:jc w:val="center"/>
              <w:rPr>
                <w:sz w:val="24"/>
                <w:szCs w:val="24"/>
              </w:rPr>
            </w:pPr>
            <w:r w:rsidRPr="00EC4EF4">
              <w:rPr>
                <w:sz w:val="24"/>
                <w:szCs w:val="24"/>
              </w:rPr>
              <w:t>0,0</w:t>
            </w:r>
          </w:p>
        </w:tc>
      </w:tr>
      <w:tr w:rsidR="00AB04D6" w:rsidRPr="00DD4849" w:rsidTr="00AB04D6">
        <w:trPr>
          <w:trHeight w:val="707"/>
        </w:trPr>
        <w:tc>
          <w:tcPr>
            <w:tcW w:w="322" w:type="pct"/>
            <w:vMerge/>
            <w:tcBorders>
              <w:right w:val="single" w:sz="4" w:space="0" w:color="auto"/>
            </w:tcBorders>
          </w:tcPr>
          <w:p w:rsidR="00AB04D6" w:rsidRPr="00DD4849" w:rsidRDefault="00AB04D6" w:rsidP="00836554">
            <w:pPr>
              <w:rPr>
                <w:sz w:val="24"/>
                <w:szCs w:val="24"/>
              </w:rPr>
            </w:pPr>
          </w:p>
        </w:tc>
        <w:tc>
          <w:tcPr>
            <w:tcW w:w="1057" w:type="pct"/>
            <w:gridSpan w:val="2"/>
            <w:vMerge/>
            <w:tcBorders>
              <w:left w:val="single" w:sz="4" w:space="0" w:color="auto"/>
            </w:tcBorders>
          </w:tcPr>
          <w:p w:rsidR="00AB04D6" w:rsidRPr="00DD4849" w:rsidRDefault="00AB04D6" w:rsidP="00452D5B">
            <w:pPr>
              <w:jc w:val="both"/>
              <w:rPr>
                <w:sz w:val="24"/>
                <w:szCs w:val="24"/>
              </w:rPr>
            </w:pPr>
          </w:p>
        </w:tc>
        <w:tc>
          <w:tcPr>
            <w:tcW w:w="484" w:type="pct"/>
            <w:gridSpan w:val="2"/>
            <w:vMerge/>
            <w:tcBorders>
              <w:right w:val="single" w:sz="4" w:space="0" w:color="auto"/>
            </w:tcBorders>
          </w:tcPr>
          <w:p w:rsidR="00AB04D6" w:rsidRPr="00DD4849" w:rsidRDefault="00AB04D6" w:rsidP="00452D5B">
            <w:pPr>
              <w:jc w:val="both"/>
              <w:rPr>
                <w:sz w:val="24"/>
                <w:szCs w:val="24"/>
              </w:rPr>
            </w:pPr>
          </w:p>
        </w:tc>
        <w:tc>
          <w:tcPr>
            <w:tcW w:w="464" w:type="pct"/>
            <w:tcBorders>
              <w:left w:val="single" w:sz="4" w:space="0" w:color="auto"/>
            </w:tcBorders>
          </w:tcPr>
          <w:p w:rsidR="00AB04D6" w:rsidRPr="00DD4849" w:rsidRDefault="00AB04D6"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AB04D6" w:rsidRPr="00DD4849" w:rsidRDefault="00AB04D6" w:rsidP="00452D5B">
            <w:pPr>
              <w:jc w:val="both"/>
              <w:rPr>
                <w:sz w:val="24"/>
                <w:szCs w:val="24"/>
              </w:rPr>
            </w:pPr>
          </w:p>
        </w:tc>
        <w:tc>
          <w:tcPr>
            <w:tcW w:w="324" w:type="pct"/>
            <w:gridSpan w:val="2"/>
            <w:vMerge/>
          </w:tcPr>
          <w:p w:rsidR="00AB04D6" w:rsidRPr="00DD4849" w:rsidRDefault="00AB04D6" w:rsidP="00836554">
            <w:pPr>
              <w:rPr>
                <w:sz w:val="24"/>
                <w:szCs w:val="24"/>
              </w:rPr>
            </w:pPr>
          </w:p>
        </w:tc>
        <w:tc>
          <w:tcPr>
            <w:tcW w:w="372" w:type="pct"/>
            <w:gridSpan w:val="2"/>
            <w:tcBorders>
              <w:right w:val="single" w:sz="4" w:space="0" w:color="auto"/>
            </w:tcBorders>
          </w:tcPr>
          <w:p w:rsidR="00AB04D6" w:rsidRPr="00EC4EF4" w:rsidRDefault="00AB04D6" w:rsidP="00BC7C00">
            <w:pPr>
              <w:jc w:val="center"/>
              <w:rPr>
                <w:sz w:val="24"/>
                <w:szCs w:val="24"/>
              </w:rPr>
            </w:pPr>
            <w:r>
              <w:rPr>
                <w:sz w:val="24"/>
                <w:szCs w:val="24"/>
              </w:rPr>
              <w:t>35104,0</w:t>
            </w:r>
          </w:p>
        </w:tc>
        <w:tc>
          <w:tcPr>
            <w:tcW w:w="316" w:type="pct"/>
            <w:gridSpan w:val="3"/>
            <w:tcBorders>
              <w:left w:val="single" w:sz="4" w:space="0" w:color="auto"/>
            </w:tcBorders>
          </w:tcPr>
          <w:p w:rsidR="00AB04D6" w:rsidRPr="00EC4EF4" w:rsidRDefault="00AB04D6" w:rsidP="00BC7C00">
            <w:pPr>
              <w:jc w:val="center"/>
              <w:rPr>
                <w:sz w:val="24"/>
                <w:szCs w:val="24"/>
              </w:rPr>
            </w:pPr>
            <w:r w:rsidRPr="00EC4EF4">
              <w:rPr>
                <w:sz w:val="24"/>
                <w:szCs w:val="24"/>
              </w:rPr>
              <w:t>11594,1</w:t>
            </w:r>
          </w:p>
        </w:tc>
        <w:tc>
          <w:tcPr>
            <w:tcW w:w="324" w:type="pct"/>
            <w:gridSpan w:val="2"/>
          </w:tcPr>
          <w:p w:rsidR="00AB04D6" w:rsidRPr="00EC4EF4" w:rsidRDefault="00AB04D6" w:rsidP="00BC7C00">
            <w:pPr>
              <w:jc w:val="center"/>
              <w:rPr>
                <w:sz w:val="24"/>
                <w:szCs w:val="24"/>
              </w:rPr>
            </w:pPr>
            <w:r w:rsidRPr="00EC4EF4">
              <w:rPr>
                <w:sz w:val="24"/>
                <w:szCs w:val="24"/>
              </w:rPr>
              <w:t>2068,8</w:t>
            </w:r>
          </w:p>
        </w:tc>
        <w:tc>
          <w:tcPr>
            <w:tcW w:w="326" w:type="pct"/>
            <w:gridSpan w:val="2"/>
          </w:tcPr>
          <w:p w:rsidR="00AB04D6" w:rsidRPr="00EC4EF4" w:rsidRDefault="00AB04D6" w:rsidP="00BC7C00">
            <w:pPr>
              <w:rPr>
                <w:sz w:val="24"/>
                <w:szCs w:val="24"/>
              </w:rPr>
            </w:pPr>
            <w:r w:rsidRPr="00EC4EF4">
              <w:rPr>
                <w:sz w:val="24"/>
                <w:szCs w:val="24"/>
              </w:rPr>
              <w:t>3407,4</w:t>
            </w:r>
          </w:p>
        </w:tc>
        <w:tc>
          <w:tcPr>
            <w:tcW w:w="366" w:type="pct"/>
          </w:tcPr>
          <w:p w:rsidR="00AB04D6" w:rsidRPr="00EC4EF4" w:rsidRDefault="00AB04D6" w:rsidP="00BC7C00">
            <w:pPr>
              <w:rPr>
                <w:sz w:val="24"/>
                <w:szCs w:val="24"/>
              </w:rPr>
            </w:pPr>
            <w:r>
              <w:rPr>
                <w:sz w:val="24"/>
                <w:szCs w:val="24"/>
              </w:rPr>
              <w:t>10939,1</w:t>
            </w:r>
          </w:p>
        </w:tc>
        <w:tc>
          <w:tcPr>
            <w:tcW w:w="330" w:type="pct"/>
            <w:gridSpan w:val="2"/>
          </w:tcPr>
          <w:p w:rsidR="00AB04D6" w:rsidRPr="00EC4EF4" w:rsidRDefault="00AB04D6" w:rsidP="00BC7C00">
            <w:pPr>
              <w:jc w:val="center"/>
              <w:rPr>
                <w:sz w:val="24"/>
                <w:szCs w:val="24"/>
              </w:rPr>
            </w:pPr>
            <w:r w:rsidRPr="00EC4EF4">
              <w:rPr>
                <w:sz w:val="24"/>
                <w:szCs w:val="24"/>
              </w:rPr>
              <w:t>3547,3</w:t>
            </w:r>
          </w:p>
        </w:tc>
        <w:tc>
          <w:tcPr>
            <w:tcW w:w="315" w:type="pct"/>
          </w:tcPr>
          <w:p w:rsidR="00AB04D6" w:rsidRPr="00EC4EF4" w:rsidRDefault="00AB04D6" w:rsidP="00BC7C00">
            <w:pPr>
              <w:jc w:val="center"/>
              <w:rPr>
                <w:sz w:val="24"/>
                <w:szCs w:val="24"/>
              </w:rPr>
            </w:pPr>
            <w:r w:rsidRPr="00EC4EF4">
              <w:rPr>
                <w:sz w:val="24"/>
                <w:szCs w:val="24"/>
              </w:rPr>
              <w:t>3547,3</w:t>
            </w:r>
          </w:p>
        </w:tc>
      </w:tr>
      <w:tr w:rsidR="00836554" w:rsidRPr="00DD4849" w:rsidTr="00AB04D6">
        <w:trPr>
          <w:trHeight w:val="105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и одежды сцены. Районное муниципальное автономное учреждение «Межпоселе</w:t>
            </w:r>
            <w:r w:rsidRPr="00DD4849">
              <w:rPr>
                <w:sz w:val="24"/>
                <w:szCs w:val="24"/>
              </w:rPr>
              <w:t>н</w:t>
            </w:r>
            <w:r w:rsidRPr="00DD4849">
              <w:rPr>
                <w:sz w:val="24"/>
                <w:szCs w:val="24"/>
              </w:rPr>
              <w:t>ческий культурно-досуговый комплекс «Арлек</w:t>
            </w:r>
            <w:r w:rsidRPr="00DD4849">
              <w:rPr>
                <w:sz w:val="24"/>
                <w:szCs w:val="24"/>
              </w:rPr>
              <w:t>и</w:t>
            </w:r>
            <w:r w:rsidRPr="00DD4849">
              <w:rPr>
                <w:sz w:val="24"/>
                <w:szCs w:val="24"/>
              </w:rPr>
              <w:t>но», пгт. Изл</w:t>
            </w:r>
            <w:r w:rsidRPr="00DD4849">
              <w:rPr>
                <w:sz w:val="24"/>
                <w:szCs w:val="24"/>
              </w:rPr>
              <w:t>у</w:t>
            </w:r>
            <w:r w:rsidRPr="00DD4849">
              <w:rPr>
                <w:sz w:val="24"/>
                <w:szCs w:val="24"/>
              </w:rPr>
              <w:t>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53,6</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53,6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53,6</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53,6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кро</w:t>
            </w:r>
            <w:r w:rsidRPr="00DD4849">
              <w:rPr>
                <w:sz w:val="24"/>
                <w:szCs w:val="24"/>
              </w:rPr>
              <w:t>в</w:t>
            </w:r>
            <w:r w:rsidRPr="00DD4849">
              <w:rPr>
                <w:sz w:val="24"/>
                <w:szCs w:val="24"/>
              </w:rPr>
              <w:t>ли муниципальной автоно</w:t>
            </w:r>
            <w:r w:rsidRPr="00DD4849">
              <w:rPr>
                <w:sz w:val="24"/>
                <w:szCs w:val="24"/>
              </w:rPr>
              <w:t>м</w:t>
            </w:r>
            <w:r w:rsidRPr="00DD4849">
              <w:rPr>
                <w:sz w:val="24"/>
                <w:szCs w:val="24"/>
              </w:rPr>
              <w:t>ной организации дополн</w:t>
            </w:r>
            <w:r w:rsidRPr="00DD4849">
              <w:rPr>
                <w:sz w:val="24"/>
                <w:szCs w:val="24"/>
              </w:rPr>
              <w:t>и</w:t>
            </w:r>
            <w:r w:rsidRPr="00DD4849">
              <w:rPr>
                <w:sz w:val="24"/>
                <w:szCs w:val="24"/>
              </w:rPr>
              <w:t>тельного образования «Н</w:t>
            </w:r>
            <w:r w:rsidRPr="00DD4849">
              <w:rPr>
                <w:sz w:val="24"/>
                <w:szCs w:val="24"/>
              </w:rPr>
              <w:t>о</w:t>
            </w:r>
            <w:r w:rsidRPr="00DD4849">
              <w:rPr>
                <w:sz w:val="24"/>
                <w:szCs w:val="24"/>
              </w:rPr>
              <w:t>воаганская детская школа искусств», пгт. Новоаганск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80,8</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80,8</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80,8</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 xml:space="preserve">Огнезащитная обработка </w:t>
            </w:r>
            <w:r w:rsidRPr="00DD4849">
              <w:rPr>
                <w:sz w:val="24"/>
                <w:szCs w:val="24"/>
              </w:rPr>
              <w:lastRenderedPageBreak/>
              <w:t>кровли муниципального а</w:t>
            </w:r>
            <w:r w:rsidRPr="00DD4849">
              <w:rPr>
                <w:sz w:val="24"/>
                <w:szCs w:val="24"/>
              </w:rPr>
              <w:t>в</w:t>
            </w:r>
            <w:r w:rsidRPr="00DD4849">
              <w:rPr>
                <w:sz w:val="24"/>
                <w:szCs w:val="24"/>
              </w:rPr>
              <w:t>тономного учрежд</w:t>
            </w:r>
            <w:r w:rsidRPr="00DD4849">
              <w:rPr>
                <w:sz w:val="24"/>
                <w:szCs w:val="24"/>
              </w:rPr>
              <w:t>е</w:t>
            </w:r>
            <w:r w:rsidRPr="00DD4849">
              <w:rPr>
                <w:sz w:val="24"/>
                <w:szCs w:val="24"/>
              </w:rPr>
              <w:t>ния«Дворец культуры «Ге</w:t>
            </w:r>
            <w:r w:rsidRPr="00DD4849">
              <w:rPr>
                <w:sz w:val="24"/>
                <w:szCs w:val="24"/>
              </w:rPr>
              <w:t>о</w:t>
            </w:r>
            <w:r w:rsidRPr="00DD4849">
              <w:rPr>
                <w:sz w:val="24"/>
                <w:szCs w:val="24"/>
              </w:rPr>
              <w:t>лог», пгт.Новоаганск</w:t>
            </w:r>
          </w:p>
          <w:p w:rsidR="00836554" w:rsidRPr="00DD4849" w:rsidRDefault="00836554" w:rsidP="00452D5B">
            <w:pPr>
              <w:jc w:val="both"/>
              <w:rPr>
                <w:sz w:val="24"/>
                <w:szCs w:val="24"/>
              </w:rPr>
            </w:pP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 xml:space="preserve">управление </w:t>
            </w:r>
            <w:r w:rsidRPr="00DD4849">
              <w:rPr>
                <w:sz w:val="24"/>
                <w:szCs w:val="24"/>
              </w:rPr>
              <w:lastRenderedPageBreak/>
              <w:t>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12,6</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12,6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12,6</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p w:rsidR="00836554" w:rsidRPr="00DD4849" w:rsidRDefault="00836554" w:rsidP="00452D5B">
            <w:pPr>
              <w:jc w:val="center"/>
              <w:rPr>
                <w:sz w:val="24"/>
                <w:szCs w:val="24"/>
              </w:rPr>
            </w:pPr>
          </w:p>
        </w:tc>
        <w:tc>
          <w:tcPr>
            <w:tcW w:w="324" w:type="pct"/>
            <w:gridSpan w:val="2"/>
          </w:tcPr>
          <w:p w:rsidR="00836554" w:rsidRPr="00DD4849" w:rsidRDefault="00836554" w:rsidP="00452D5B">
            <w:pPr>
              <w:jc w:val="center"/>
              <w:rPr>
                <w:sz w:val="24"/>
                <w:szCs w:val="24"/>
              </w:rPr>
            </w:pPr>
            <w:r w:rsidRPr="00DD4849">
              <w:rPr>
                <w:sz w:val="24"/>
                <w:szCs w:val="24"/>
              </w:rPr>
              <w:t>12,6</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35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1.1.4.</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Огнезащитная обработка кровли РМАУ «МКДК» «Арлекино», г. Нижнева</w:t>
            </w:r>
            <w:r w:rsidRPr="00DD4849">
              <w:rPr>
                <w:sz w:val="24"/>
                <w:szCs w:val="24"/>
              </w:rPr>
              <w:t>р</w:t>
            </w:r>
            <w:r w:rsidRPr="00DD4849">
              <w:rPr>
                <w:sz w:val="24"/>
                <w:szCs w:val="24"/>
              </w:rPr>
              <w:t>товск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70,0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70,0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1.1.5.</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Установка пр</w:t>
            </w:r>
            <w:r w:rsidRPr="00DD4849">
              <w:rPr>
                <w:sz w:val="24"/>
                <w:szCs w:val="24"/>
              </w:rPr>
              <w:t>о</w:t>
            </w:r>
            <w:r w:rsidRPr="00DD4849">
              <w:rPr>
                <w:sz w:val="24"/>
                <w:szCs w:val="24"/>
              </w:rPr>
              <w:t>тивопожарных дверей МАУ «Межпоселе</w:t>
            </w:r>
            <w:r w:rsidRPr="00DD4849">
              <w:rPr>
                <w:sz w:val="24"/>
                <w:szCs w:val="24"/>
              </w:rPr>
              <w:t>н</w:t>
            </w:r>
            <w:r w:rsidRPr="00DD4849">
              <w:rPr>
                <w:sz w:val="24"/>
                <w:szCs w:val="24"/>
              </w:rPr>
              <w:t>ческая библиотека», пгт. И</w:t>
            </w:r>
            <w:r w:rsidRPr="00DD4849">
              <w:rPr>
                <w:sz w:val="24"/>
                <w:szCs w:val="24"/>
              </w:rPr>
              <w:t>з</w:t>
            </w:r>
            <w:r w:rsidRPr="00DD4849">
              <w:rPr>
                <w:sz w:val="24"/>
                <w:szCs w:val="24"/>
              </w:rPr>
              <w:t>лучинск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30,5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30,5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30,5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30,5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lef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66" w:type="pct"/>
          </w:tcPr>
          <w:p w:rsidR="00836554" w:rsidRPr="00DD4849" w:rsidRDefault="00836554" w:rsidP="00836554">
            <w:pPr>
              <w:rPr>
                <w:sz w:val="24"/>
                <w:szCs w:val="24"/>
              </w:rPr>
            </w:pPr>
            <w:r w:rsidRPr="00DD4849">
              <w:rPr>
                <w:sz w:val="24"/>
                <w:szCs w:val="24"/>
              </w:rPr>
              <w:t>-</w:t>
            </w:r>
          </w:p>
        </w:tc>
        <w:tc>
          <w:tcPr>
            <w:tcW w:w="330" w:type="pct"/>
            <w:gridSpan w:val="2"/>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836554" w:rsidRPr="00DD4849" w:rsidTr="00AB04D6">
        <w:trPr>
          <w:trHeight w:val="576"/>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1.1.6.</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муниципального а</w:t>
            </w:r>
            <w:r w:rsidRPr="00DD4849">
              <w:rPr>
                <w:sz w:val="24"/>
                <w:szCs w:val="24"/>
              </w:rPr>
              <w:t>в</w:t>
            </w:r>
            <w:r w:rsidRPr="00DD4849">
              <w:rPr>
                <w:sz w:val="24"/>
                <w:szCs w:val="24"/>
              </w:rPr>
              <w:t>тономного учреждения «Центр национальных пр</w:t>
            </w:r>
            <w:r w:rsidRPr="00DD4849">
              <w:rPr>
                <w:sz w:val="24"/>
                <w:szCs w:val="24"/>
              </w:rPr>
              <w:t>о</w:t>
            </w:r>
            <w:r w:rsidRPr="00DD4849">
              <w:rPr>
                <w:sz w:val="24"/>
                <w:szCs w:val="24"/>
              </w:rPr>
              <w:t>мыслов и р</w:t>
            </w:r>
            <w:r w:rsidRPr="00DD4849">
              <w:rPr>
                <w:sz w:val="24"/>
                <w:szCs w:val="24"/>
              </w:rPr>
              <w:t>е</w:t>
            </w:r>
            <w:r w:rsidRPr="00DD4849">
              <w:rPr>
                <w:sz w:val="24"/>
                <w:szCs w:val="24"/>
              </w:rPr>
              <w:t>месел», п. Аган</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 xml:space="preserve">она, МКУ «УКС по застройке </w:t>
            </w:r>
            <w:r w:rsidRPr="00DD4849">
              <w:rPr>
                <w:sz w:val="24"/>
                <w:szCs w:val="24"/>
              </w:rPr>
              <w:lastRenderedPageBreak/>
              <w:t>Нижнева</w:t>
            </w:r>
            <w:r w:rsidRPr="00DD4849">
              <w:rPr>
                <w:sz w:val="24"/>
                <w:szCs w:val="24"/>
              </w:rPr>
              <w:t>р</w:t>
            </w:r>
            <w:r w:rsidRPr="00DD4849">
              <w:rPr>
                <w:sz w:val="24"/>
                <w:szCs w:val="24"/>
              </w:rPr>
              <w:t>товского района»</w:t>
            </w:r>
          </w:p>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7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1.1.7.</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МАОДО «Охтеурская ДШИ», с. Охте</w:t>
            </w:r>
            <w:r w:rsidRPr="00DD4849">
              <w:rPr>
                <w:sz w:val="24"/>
                <w:szCs w:val="24"/>
              </w:rPr>
              <w:t>у</w:t>
            </w:r>
            <w:r w:rsidRPr="00DD4849">
              <w:rPr>
                <w:sz w:val="24"/>
                <w:szCs w:val="24"/>
              </w:rPr>
              <w:t>рье</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отдел кул</w:t>
            </w:r>
            <w:r w:rsidRPr="00DD4849">
              <w:rPr>
                <w:sz w:val="24"/>
                <w:szCs w:val="24"/>
              </w:rPr>
              <w:t>ь</w:t>
            </w:r>
            <w:r w:rsidRPr="00DD4849">
              <w:rPr>
                <w:sz w:val="24"/>
                <w:szCs w:val="24"/>
              </w:rPr>
              <w:t>туры адм</w:t>
            </w:r>
            <w:r w:rsidRPr="00DD4849">
              <w:rPr>
                <w:sz w:val="24"/>
                <w:szCs w:val="24"/>
              </w:rPr>
              <w:t>и</w:t>
            </w:r>
            <w:r w:rsidRPr="00DD4849">
              <w:rPr>
                <w:sz w:val="24"/>
                <w:szCs w:val="24"/>
              </w:rPr>
              <w:t>нистрации района, 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10,5</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10,5</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22"/>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1.1.8.</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Система пожарной сигнал</w:t>
            </w:r>
            <w:r w:rsidRPr="00DD4849">
              <w:rPr>
                <w:sz w:val="24"/>
                <w:szCs w:val="24"/>
              </w:rPr>
              <w:t>и</w:t>
            </w:r>
            <w:r w:rsidRPr="00DD4849">
              <w:rPr>
                <w:sz w:val="24"/>
                <w:szCs w:val="24"/>
              </w:rPr>
              <w:t>зации и оповещ</w:t>
            </w:r>
            <w:r w:rsidRPr="00DD4849">
              <w:rPr>
                <w:sz w:val="24"/>
                <w:szCs w:val="24"/>
              </w:rPr>
              <w:t>е</w:t>
            </w:r>
            <w:r w:rsidRPr="00DD4849">
              <w:rPr>
                <w:sz w:val="24"/>
                <w:szCs w:val="24"/>
              </w:rPr>
              <w:t>ния в пгт. Изл</w:t>
            </w:r>
            <w:r w:rsidRPr="00DD4849">
              <w:rPr>
                <w:sz w:val="24"/>
                <w:szCs w:val="24"/>
              </w:rPr>
              <w:t>у</w:t>
            </w:r>
            <w:r w:rsidRPr="00DD4849">
              <w:rPr>
                <w:sz w:val="24"/>
                <w:szCs w:val="24"/>
              </w:rPr>
              <w:t>чинске РМАУ МКДК «Арлек</w:t>
            </w:r>
            <w:r w:rsidRPr="00DD4849">
              <w:rPr>
                <w:sz w:val="24"/>
                <w:szCs w:val="24"/>
              </w:rPr>
              <w:t>и</w:t>
            </w:r>
            <w:r w:rsidRPr="00DD4849">
              <w:rPr>
                <w:sz w:val="24"/>
                <w:szCs w:val="24"/>
              </w:rPr>
              <w:t>но»</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отдел кул</w:t>
            </w:r>
            <w:r w:rsidRPr="00DD4849">
              <w:rPr>
                <w:sz w:val="24"/>
                <w:szCs w:val="24"/>
              </w:rPr>
              <w:t>ь</w:t>
            </w:r>
            <w:r w:rsidRPr="00DD4849">
              <w:rPr>
                <w:sz w:val="24"/>
                <w:szCs w:val="24"/>
              </w:rPr>
              <w:t>туры адм</w:t>
            </w:r>
            <w:r w:rsidRPr="00DD4849">
              <w:rPr>
                <w:sz w:val="24"/>
                <w:szCs w:val="24"/>
              </w:rPr>
              <w:t>и</w:t>
            </w:r>
            <w:r w:rsidRPr="00DD4849">
              <w:rPr>
                <w:sz w:val="24"/>
                <w:szCs w:val="24"/>
              </w:rPr>
              <w:t>нистрации района, 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1607,0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159,9</w:t>
            </w:r>
          </w:p>
        </w:tc>
        <w:tc>
          <w:tcPr>
            <w:tcW w:w="326" w:type="pct"/>
            <w:gridSpan w:val="2"/>
          </w:tcPr>
          <w:p w:rsidR="00836554" w:rsidRPr="00DD4849" w:rsidRDefault="00836554" w:rsidP="00452D5B">
            <w:pPr>
              <w:jc w:val="center"/>
              <w:rPr>
                <w:sz w:val="24"/>
                <w:szCs w:val="24"/>
              </w:rPr>
            </w:pPr>
            <w:r w:rsidRPr="00DD4849">
              <w:rPr>
                <w:sz w:val="24"/>
                <w:szCs w:val="24"/>
              </w:rPr>
              <w:t>1447,1</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1607,0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159,9</w:t>
            </w:r>
          </w:p>
        </w:tc>
        <w:tc>
          <w:tcPr>
            <w:tcW w:w="326" w:type="pct"/>
            <w:gridSpan w:val="2"/>
          </w:tcPr>
          <w:p w:rsidR="00836554" w:rsidRPr="00DD4849" w:rsidRDefault="00836554" w:rsidP="00452D5B">
            <w:pPr>
              <w:jc w:val="center"/>
              <w:rPr>
                <w:sz w:val="24"/>
                <w:szCs w:val="24"/>
              </w:rPr>
            </w:pPr>
            <w:r w:rsidRPr="00DD4849">
              <w:rPr>
                <w:sz w:val="24"/>
                <w:szCs w:val="24"/>
              </w:rPr>
              <w:t>1447,1</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1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p w:rsidR="008C5FC0" w:rsidRPr="00DD4849" w:rsidRDefault="008C5FC0" w:rsidP="00452D5B">
            <w:pPr>
              <w:jc w:val="both"/>
              <w:rPr>
                <w:sz w:val="24"/>
                <w:szCs w:val="24"/>
              </w:rPr>
            </w:pP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33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1.1.9.</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Замена оборудования охра</w:t>
            </w:r>
            <w:r w:rsidRPr="00DD4849">
              <w:rPr>
                <w:sz w:val="24"/>
                <w:szCs w:val="24"/>
              </w:rPr>
              <w:t>н</w:t>
            </w:r>
            <w:r w:rsidRPr="00DD4849">
              <w:rPr>
                <w:sz w:val="24"/>
                <w:szCs w:val="24"/>
              </w:rPr>
              <w:t>но-пожарной сигн</w:t>
            </w:r>
            <w:r w:rsidRPr="00DD4849">
              <w:rPr>
                <w:sz w:val="24"/>
                <w:szCs w:val="24"/>
              </w:rPr>
              <w:t>а</w:t>
            </w:r>
            <w:r w:rsidRPr="00DD4849">
              <w:rPr>
                <w:sz w:val="24"/>
                <w:szCs w:val="24"/>
              </w:rPr>
              <w:t>лизации в МАУ «Межпоселенч</w:t>
            </w:r>
            <w:r w:rsidRPr="00DD4849">
              <w:rPr>
                <w:sz w:val="24"/>
                <w:szCs w:val="24"/>
              </w:rPr>
              <w:t>е</w:t>
            </w:r>
            <w:r w:rsidRPr="00DD4849">
              <w:rPr>
                <w:sz w:val="24"/>
                <w:szCs w:val="24"/>
              </w:rPr>
              <w:t>ская библеотека» Центральная районная детская библиот</w:t>
            </w:r>
            <w:r w:rsidRPr="00DD4849">
              <w:rPr>
                <w:sz w:val="24"/>
                <w:szCs w:val="24"/>
              </w:rPr>
              <w:t>е</w:t>
            </w:r>
            <w:r w:rsidRPr="00DD4849">
              <w:rPr>
                <w:sz w:val="24"/>
                <w:szCs w:val="24"/>
              </w:rPr>
              <w:t>ка, пгт. Излучинск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 xml:space="preserve">всего </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80,1</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80,1</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80,1</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80,1</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3"/>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1.1.10.</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Замеры сопротивления из</w:t>
            </w:r>
            <w:r w:rsidRPr="00DD4849">
              <w:rPr>
                <w:sz w:val="24"/>
                <w:szCs w:val="24"/>
              </w:rPr>
              <w:t>о</w:t>
            </w:r>
            <w:r w:rsidRPr="00DD4849">
              <w:rPr>
                <w:sz w:val="24"/>
                <w:szCs w:val="24"/>
              </w:rPr>
              <w:t>ляции электрооб</w:t>
            </w:r>
            <w:r w:rsidRPr="00DD4849">
              <w:rPr>
                <w:sz w:val="24"/>
                <w:szCs w:val="24"/>
              </w:rPr>
              <w:t>о</w:t>
            </w:r>
            <w:r w:rsidRPr="00DD4849">
              <w:rPr>
                <w:sz w:val="24"/>
                <w:szCs w:val="24"/>
              </w:rPr>
              <w:t>рудования в РМАУ МКДК «Арлекино», пгт. Излучинск, в культурно – общественном це</w:t>
            </w:r>
            <w:r w:rsidRPr="00DD4849">
              <w:rPr>
                <w:sz w:val="24"/>
                <w:szCs w:val="24"/>
              </w:rPr>
              <w:t>н</w:t>
            </w:r>
            <w:r w:rsidRPr="00DD4849">
              <w:rPr>
                <w:sz w:val="24"/>
                <w:szCs w:val="24"/>
              </w:rPr>
              <w:t>тре д. Вампугол</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99,0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99,0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99,0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99,0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66" w:type="pct"/>
          </w:tcPr>
          <w:p w:rsidR="00836554" w:rsidRPr="00DD4849" w:rsidRDefault="00836554" w:rsidP="00836554">
            <w:pPr>
              <w:rPr>
                <w:sz w:val="24"/>
                <w:szCs w:val="24"/>
              </w:rPr>
            </w:pPr>
            <w:r w:rsidRPr="00DD4849">
              <w:rPr>
                <w:sz w:val="24"/>
                <w:szCs w:val="24"/>
              </w:rPr>
              <w:t>-</w:t>
            </w:r>
          </w:p>
        </w:tc>
        <w:tc>
          <w:tcPr>
            <w:tcW w:w="330" w:type="pct"/>
            <w:gridSpan w:val="2"/>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836554" w:rsidRPr="00DD4849" w:rsidTr="00AB04D6">
        <w:trPr>
          <w:trHeight w:val="50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1.1.11.</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Приобретение огнетушит</w:t>
            </w:r>
            <w:r w:rsidRPr="00DD4849">
              <w:rPr>
                <w:sz w:val="24"/>
                <w:szCs w:val="24"/>
              </w:rPr>
              <w:t>е</w:t>
            </w:r>
            <w:r w:rsidRPr="00DD4849">
              <w:rPr>
                <w:sz w:val="24"/>
                <w:szCs w:val="24"/>
              </w:rPr>
              <w:t>лей ОП-8, ОУ-3 в МАОДО «Новоаганская детская шк</w:t>
            </w:r>
            <w:r w:rsidRPr="00DD4849">
              <w:rPr>
                <w:sz w:val="24"/>
                <w:szCs w:val="24"/>
              </w:rPr>
              <w:t>о</w:t>
            </w:r>
            <w:r w:rsidRPr="00DD4849">
              <w:rPr>
                <w:sz w:val="24"/>
                <w:szCs w:val="24"/>
              </w:rPr>
              <w:t>ла искуств»</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управление культуры админис</w:t>
            </w:r>
            <w:r w:rsidRPr="00DD4849">
              <w:rPr>
                <w:sz w:val="24"/>
                <w:szCs w:val="24"/>
              </w:rPr>
              <w:t>т</w:t>
            </w:r>
            <w:r w:rsidRPr="00DD4849">
              <w:rPr>
                <w:sz w:val="24"/>
                <w:szCs w:val="24"/>
              </w:rPr>
              <w:t>рации ра</w:t>
            </w:r>
            <w:r w:rsidRPr="00DD4849">
              <w:rPr>
                <w:sz w:val="24"/>
                <w:szCs w:val="24"/>
              </w:rPr>
              <w:t>й</w:t>
            </w:r>
            <w:r w:rsidRPr="00DD4849">
              <w:rPr>
                <w:sz w:val="24"/>
                <w:szCs w:val="24"/>
              </w:rPr>
              <w:t>она, МКУ «УКС по застройке Нижнева</w:t>
            </w:r>
            <w:r w:rsidRPr="00DD4849">
              <w:rPr>
                <w:sz w:val="24"/>
                <w:szCs w:val="24"/>
              </w:rPr>
              <w:t>р</w:t>
            </w:r>
            <w:r w:rsidRPr="00DD4849">
              <w:rPr>
                <w:sz w:val="24"/>
                <w:szCs w:val="24"/>
              </w:rPr>
              <w:t>товского района»</w:t>
            </w: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10,9</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10,9</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lef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10,9</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10,9</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bottom w:val="single" w:sz="4" w:space="0" w:color="auto"/>
            </w:tcBorders>
          </w:tcPr>
          <w:p w:rsidR="00836554" w:rsidRPr="00DD4849" w:rsidRDefault="00836554" w:rsidP="00452D5B">
            <w:pPr>
              <w:jc w:val="both"/>
              <w:rPr>
                <w:sz w:val="24"/>
                <w:szCs w:val="24"/>
              </w:rPr>
            </w:pPr>
          </w:p>
        </w:tc>
        <w:tc>
          <w:tcPr>
            <w:tcW w:w="484" w:type="pct"/>
            <w:gridSpan w:val="2"/>
            <w:vMerge/>
            <w:tcBorders>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left w:val="single" w:sz="4" w:space="0" w:color="auto"/>
              <w:bottom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bottom w:val="single" w:sz="4" w:space="0" w:color="auto"/>
            </w:tcBorders>
          </w:tcPr>
          <w:p w:rsidR="00836554" w:rsidRPr="00DD4849" w:rsidRDefault="00836554" w:rsidP="00836554">
            <w:pPr>
              <w:rPr>
                <w:sz w:val="24"/>
                <w:szCs w:val="24"/>
              </w:rPr>
            </w:pPr>
          </w:p>
        </w:tc>
        <w:tc>
          <w:tcPr>
            <w:tcW w:w="372" w:type="pct"/>
            <w:gridSpan w:val="2"/>
            <w:tcBorders>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bottom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bottom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3"/>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1.1.12.</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Установка пр</w:t>
            </w:r>
            <w:r w:rsidRPr="00DD4849">
              <w:rPr>
                <w:sz w:val="24"/>
                <w:szCs w:val="24"/>
              </w:rPr>
              <w:t>о</w:t>
            </w:r>
            <w:r w:rsidRPr="00DD4849">
              <w:rPr>
                <w:sz w:val="24"/>
                <w:szCs w:val="24"/>
              </w:rPr>
              <w:t>тивопожарных дверей Дворец спорта «Ю</w:t>
            </w:r>
            <w:r w:rsidRPr="00DD4849">
              <w:rPr>
                <w:sz w:val="24"/>
                <w:szCs w:val="24"/>
              </w:rPr>
              <w:t>г</w:t>
            </w:r>
            <w:r w:rsidRPr="00DD4849">
              <w:rPr>
                <w:sz w:val="24"/>
                <w:szCs w:val="24"/>
              </w:rPr>
              <w:t>ра»,</w:t>
            </w:r>
            <w:r w:rsidR="00452D5B">
              <w:rPr>
                <w:sz w:val="24"/>
                <w:szCs w:val="24"/>
              </w:rPr>
              <w:t xml:space="preserve"> </w:t>
            </w:r>
            <w:r w:rsidRPr="00DD4849">
              <w:rPr>
                <w:sz w:val="24"/>
                <w:szCs w:val="24"/>
              </w:rPr>
              <w:t>пгт. Излучинск</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отдел по ф</w:t>
            </w:r>
            <w:r w:rsidRPr="00DD4849">
              <w:rPr>
                <w:sz w:val="24"/>
                <w:szCs w:val="24"/>
              </w:rPr>
              <w:t>и</w:t>
            </w:r>
            <w:r w:rsidRPr="00DD4849">
              <w:rPr>
                <w:sz w:val="24"/>
                <w:szCs w:val="24"/>
              </w:rPr>
              <w:t>зической культуре и спорту а</w:t>
            </w:r>
            <w:r w:rsidRPr="00DD4849">
              <w:rPr>
                <w:sz w:val="24"/>
                <w:szCs w:val="24"/>
              </w:rPr>
              <w:t>д</w:t>
            </w:r>
            <w:r w:rsidRPr="00DD4849">
              <w:rPr>
                <w:sz w:val="24"/>
                <w:szCs w:val="24"/>
              </w:rPr>
              <w:t>министр</w:t>
            </w:r>
            <w:r w:rsidRPr="00DD4849">
              <w:rPr>
                <w:sz w:val="24"/>
                <w:szCs w:val="24"/>
              </w:rPr>
              <w:t>а</w:t>
            </w:r>
            <w:r w:rsidRPr="00DD4849">
              <w:rPr>
                <w:sz w:val="24"/>
                <w:szCs w:val="24"/>
              </w:rPr>
              <w:t>ции района,</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123,4</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53,4</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123,4</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53,4</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70,0</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32"/>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1.1.13.</w:t>
            </w:r>
          </w:p>
        </w:tc>
        <w:tc>
          <w:tcPr>
            <w:tcW w:w="1057"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w:t>
            </w:r>
            <w:r w:rsidRPr="00DD4849">
              <w:rPr>
                <w:sz w:val="24"/>
                <w:szCs w:val="24"/>
              </w:rPr>
              <w:t>о</w:t>
            </w:r>
            <w:r w:rsidRPr="00DD4849">
              <w:rPr>
                <w:sz w:val="24"/>
                <w:szCs w:val="24"/>
              </w:rPr>
              <w:t>пасности адм</w:t>
            </w:r>
            <w:r w:rsidRPr="00DD4849">
              <w:rPr>
                <w:sz w:val="24"/>
                <w:szCs w:val="24"/>
              </w:rPr>
              <w:t>и</w:t>
            </w:r>
            <w:r w:rsidRPr="00DD4849">
              <w:rPr>
                <w:sz w:val="24"/>
                <w:szCs w:val="24"/>
              </w:rPr>
              <w:t>нистративных зданий, находящихся в собственн</w:t>
            </w:r>
            <w:r w:rsidRPr="00DD4849">
              <w:rPr>
                <w:sz w:val="24"/>
                <w:szCs w:val="24"/>
              </w:rPr>
              <w:t>о</w:t>
            </w:r>
            <w:r w:rsidRPr="00DD4849">
              <w:rPr>
                <w:sz w:val="24"/>
                <w:szCs w:val="24"/>
              </w:rPr>
              <w:t>сти администрации ра</w:t>
            </w:r>
            <w:r w:rsidRPr="00DD4849">
              <w:rPr>
                <w:sz w:val="24"/>
                <w:szCs w:val="24"/>
              </w:rPr>
              <w:t>й</w:t>
            </w:r>
            <w:r w:rsidRPr="00DD4849">
              <w:rPr>
                <w:sz w:val="24"/>
                <w:szCs w:val="24"/>
              </w:rPr>
              <w:t xml:space="preserve">она </w:t>
            </w:r>
            <w:r w:rsidRPr="00DD4849">
              <w:rPr>
                <w:sz w:val="24"/>
                <w:szCs w:val="24"/>
              </w:rPr>
              <w:lastRenderedPageBreak/>
              <w:t>(ул. Индус</w:t>
            </w:r>
            <w:r w:rsidRPr="00DD4849">
              <w:rPr>
                <w:sz w:val="24"/>
                <w:szCs w:val="24"/>
              </w:rPr>
              <w:t>т</w:t>
            </w:r>
            <w:r w:rsidRPr="00DD4849">
              <w:rPr>
                <w:sz w:val="24"/>
                <w:szCs w:val="24"/>
              </w:rPr>
              <w:t>риальная, 16, г. Нижневартовск: здание а</w:t>
            </w:r>
            <w:r w:rsidRPr="00DD4849">
              <w:rPr>
                <w:sz w:val="24"/>
                <w:szCs w:val="24"/>
              </w:rPr>
              <w:t>д</w:t>
            </w:r>
            <w:r w:rsidRPr="00DD4849">
              <w:rPr>
                <w:sz w:val="24"/>
                <w:szCs w:val="24"/>
              </w:rPr>
              <w:t>министрации района – мо</w:t>
            </w:r>
            <w:r w:rsidRPr="00DD4849">
              <w:rPr>
                <w:sz w:val="24"/>
                <w:szCs w:val="24"/>
              </w:rPr>
              <w:t>н</w:t>
            </w:r>
            <w:r w:rsidRPr="00DD4849">
              <w:rPr>
                <w:sz w:val="24"/>
                <w:szCs w:val="24"/>
              </w:rPr>
              <w:t>таж охранно-пожарной си</w:t>
            </w:r>
            <w:r w:rsidRPr="00DD4849">
              <w:rPr>
                <w:sz w:val="24"/>
                <w:szCs w:val="24"/>
              </w:rPr>
              <w:t>г</w:t>
            </w:r>
            <w:r w:rsidRPr="00DD4849">
              <w:rPr>
                <w:sz w:val="24"/>
                <w:szCs w:val="24"/>
              </w:rPr>
              <w:t>нализации)</w:t>
            </w:r>
          </w:p>
        </w:tc>
        <w:tc>
          <w:tcPr>
            <w:tcW w:w="48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lastRenderedPageBreak/>
              <w:t>муниц</w:t>
            </w:r>
            <w:r w:rsidRPr="00DD4849">
              <w:rPr>
                <w:sz w:val="24"/>
                <w:szCs w:val="24"/>
              </w:rPr>
              <w:t>и</w:t>
            </w:r>
            <w:r w:rsidRPr="00DD4849">
              <w:rPr>
                <w:sz w:val="24"/>
                <w:szCs w:val="24"/>
              </w:rPr>
              <w:t>пальное бюджетное учреждение «Учрежд</w:t>
            </w:r>
            <w:r w:rsidRPr="00DD4849">
              <w:rPr>
                <w:sz w:val="24"/>
                <w:szCs w:val="24"/>
              </w:rPr>
              <w:t>е</w:t>
            </w:r>
            <w:r w:rsidRPr="00DD4849">
              <w:rPr>
                <w:sz w:val="24"/>
                <w:szCs w:val="24"/>
              </w:rPr>
              <w:lastRenderedPageBreak/>
              <w:t>ние по м</w:t>
            </w:r>
            <w:r w:rsidRPr="00DD4849">
              <w:rPr>
                <w:sz w:val="24"/>
                <w:szCs w:val="24"/>
              </w:rPr>
              <w:t>а</w:t>
            </w:r>
            <w:r w:rsidRPr="00DD4849">
              <w:rPr>
                <w:sz w:val="24"/>
                <w:szCs w:val="24"/>
              </w:rPr>
              <w:t>териально-технич</w:t>
            </w:r>
            <w:r w:rsidRPr="00DD4849">
              <w:rPr>
                <w:sz w:val="24"/>
                <w:szCs w:val="24"/>
              </w:rPr>
              <w:t>е</w:t>
            </w:r>
            <w:r w:rsidRPr="00DD4849">
              <w:rPr>
                <w:sz w:val="24"/>
                <w:szCs w:val="24"/>
              </w:rPr>
              <w:t>скому обе</w:t>
            </w:r>
            <w:r w:rsidRPr="00DD4849">
              <w:rPr>
                <w:sz w:val="24"/>
                <w:szCs w:val="24"/>
              </w:rPr>
              <w:t>с</w:t>
            </w:r>
            <w:r w:rsidRPr="00DD4849">
              <w:rPr>
                <w:sz w:val="24"/>
                <w:szCs w:val="24"/>
              </w:rPr>
              <w:t>печению деятельн</w:t>
            </w:r>
            <w:r w:rsidRPr="00DD4849">
              <w:rPr>
                <w:sz w:val="24"/>
                <w:szCs w:val="24"/>
              </w:rPr>
              <w:t>о</w:t>
            </w:r>
            <w:r w:rsidRPr="00DD4849">
              <w:rPr>
                <w:sz w:val="24"/>
                <w:szCs w:val="24"/>
              </w:rPr>
              <w:t>сти органов м</w:t>
            </w:r>
            <w:r w:rsidRPr="00DD4849">
              <w:rPr>
                <w:sz w:val="24"/>
                <w:szCs w:val="24"/>
              </w:rPr>
              <w:t>е</w:t>
            </w:r>
            <w:r w:rsidRPr="00DD4849">
              <w:rPr>
                <w:sz w:val="24"/>
                <w:szCs w:val="24"/>
              </w:rPr>
              <w:t>стного самоупра</w:t>
            </w:r>
            <w:r w:rsidRPr="00DD4849">
              <w:rPr>
                <w:sz w:val="24"/>
                <w:szCs w:val="24"/>
              </w:rPr>
              <w:t>в</w:t>
            </w:r>
            <w:r w:rsidRPr="00DD4849">
              <w:rPr>
                <w:sz w:val="24"/>
                <w:szCs w:val="24"/>
              </w:rPr>
              <w:t>ления»;</w:t>
            </w:r>
          </w:p>
          <w:p w:rsidR="00836554" w:rsidRPr="00DD4849" w:rsidRDefault="00836554" w:rsidP="00452D5B">
            <w:pPr>
              <w:jc w:val="both"/>
              <w:rPr>
                <w:sz w:val="24"/>
                <w:szCs w:val="24"/>
              </w:rPr>
            </w:pPr>
            <w:r w:rsidRPr="00DD4849">
              <w:rPr>
                <w:sz w:val="24"/>
                <w:szCs w:val="24"/>
              </w:rPr>
              <w:t>МКУ «УКС по застро</w:t>
            </w:r>
            <w:r w:rsidRPr="00DD4849">
              <w:rPr>
                <w:sz w:val="24"/>
                <w:szCs w:val="24"/>
              </w:rPr>
              <w:t>й</w:t>
            </w:r>
            <w:r w:rsidRPr="00DD4849">
              <w:rPr>
                <w:sz w:val="24"/>
                <w:szCs w:val="24"/>
              </w:rPr>
              <w:t>ке Нижн</w:t>
            </w:r>
            <w:r w:rsidRPr="00DD4849">
              <w:rPr>
                <w:sz w:val="24"/>
                <w:szCs w:val="24"/>
              </w:rPr>
              <w:t>е</w:t>
            </w:r>
            <w:r w:rsidRPr="00DD4849">
              <w:rPr>
                <w:sz w:val="24"/>
                <w:szCs w:val="24"/>
              </w:rPr>
              <w:t>вартовского района»</w:t>
            </w: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 xml:space="preserve">бюджет </w:t>
            </w:r>
            <w:r w:rsidRPr="00DD4849">
              <w:rPr>
                <w:sz w:val="24"/>
                <w:szCs w:val="24"/>
              </w:rPr>
              <w:lastRenderedPageBreak/>
              <w:t>ра</w:t>
            </w:r>
            <w:r w:rsidRPr="00DD4849">
              <w:rPr>
                <w:sz w:val="24"/>
                <w:szCs w:val="24"/>
              </w:rPr>
              <w:t>й</w:t>
            </w:r>
            <w:r w:rsidRPr="00DD4849">
              <w:rPr>
                <w:sz w:val="24"/>
                <w:szCs w:val="24"/>
              </w:rPr>
              <w:t>она</w:t>
            </w:r>
          </w:p>
          <w:p w:rsidR="00836554" w:rsidRPr="00DD4849" w:rsidRDefault="00836554" w:rsidP="00452D5B">
            <w:pPr>
              <w:jc w:val="both"/>
              <w:rPr>
                <w:sz w:val="24"/>
                <w:szCs w:val="24"/>
              </w:rPr>
            </w:pP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580,0</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8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p>
        </w:tc>
        <w:tc>
          <w:tcPr>
            <w:tcW w:w="464"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top w:val="single" w:sz="4" w:space="0" w:color="auto"/>
              <w:left w:val="single" w:sz="4" w:space="0" w:color="auto"/>
              <w:bottom w:val="single" w:sz="4" w:space="0" w:color="auto"/>
              <w:right w:val="single" w:sz="4" w:space="0" w:color="auto"/>
            </w:tcBorders>
          </w:tcPr>
          <w:p w:rsidR="00836554" w:rsidRPr="00DD4849" w:rsidRDefault="00836554" w:rsidP="00836554">
            <w:pPr>
              <w:rPr>
                <w:sz w:val="24"/>
                <w:szCs w:val="24"/>
              </w:rPr>
            </w:pPr>
          </w:p>
        </w:tc>
        <w:tc>
          <w:tcPr>
            <w:tcW w:w="372"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left w:val="single" w:sz="4" w:space="0" w:color="auto"/>
              <w:bottom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374"/>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1.1.14.</w:t>
            </w:r>
          </w:p>
        </w:tc>
        <w:tc>
          <w:tcPr>
            <w:tcW w:w="1057"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Капитальный ремонт пожа</w:t>
            </w:r>
            <w:r w:rsidRPr="00DD4849">
              <w:rPr>
                <w:sz w:val="24"/>
                <w:szCs w:val="24"/>
              </w:rPr>
              <w:t>р</w:t>
            </w:r>
            <w:r w:rsidRPr="00DD4849">
              <w:rPr>
                <w:sz w:val="24"/>
                <w:szCs w:val="24"/>
              </w:rPr>
              <w:t>ного водоема в д. Вампугол</w:t>
            </w:r>
          </w:p>
        </w:tc>
        <w:tc>
          <w:tcPr>
            <w:tcW w:w="484" w:type="pct"/>
            <w:gridSpan w:val="2"/>
            <w:vMerge w:val="restart"/>
            <w:tcBorders>
              <w:top w:val="single" w:sz="4" w:space="0" w:color="auto"/>
              <w:right w:val="single" w:sz="4" w:space="0" w:color="auto"/>
            </w:tcBorders>
          </w:tcPr>
          <w:p w:rsidR="00836554" w:rsidRPr="00DD4849" w:rsidRDefault="00836554" w:rsidP="00836554">
            <w:pPr>
              <w:rPr>
                <w:sz w:val="24"/>
                <w:szCs w:val="24"/>
              </w:rPr>
            </w:pPr>
            <w:r w:rsidRPr="00DD4849">
              <w:rPr>
                <w:sz w:val="24"/>
                <w:szCs w:val="24"/>
              </w:rPr>
              <w:t>муниц</w:t>
            </w:r>
            <w:r w:rsidRPr="00DD4849">
              <w:rPr>
                <w:sz w:val="24"/>
                <w:szCs w:val="24"/>
              </w:rPr>
              <w:t>и</w:t>
            </w:r>
            <w:r w:rsidRPr="00DD4849">
              <w:rPr>
                <w:sz w:val="24"/>
                <w:szCs w:val="24"/>
              </w:rPr>
              <w:t>пальное к</w:t>
            </w:r>
            <w:r w:rsidRPr="00DD4849">
              <w:rPr>
                <w:sz w:val="24"/>
                <w:szCs w:val="24"/>
              </w:rPr>
              <w:t>а</w:t>
            </w:r>
            <w:r w:rsidRPr="00DD4849">
              <w:rPr>
                <w:sz w:val="24"/>
                <w:szCs w:val="24"/>
              </w:rPr>
              <w:t>зенное у</w:t>
            </w:r>
            <w:r w:rsidRPr="00DD4849">
              <w:rPr>
                <w:sz w:val="24"/>
                <w:szCs w:val="24"/>
              </w:rPr>
              <w:t>ч</w:t>
            </w:r>
            <w:r w:rsidRPr="00DD4849">
              <w:rPr>
                <w:sz w:val="24"/>
                <w:szCs w:val="24"/>
              </w:rPr>
              <w:t>реждение Нижнева</w:t>
            </w:r>
            <w:r w:rsidRPr="00DD4849">
              <w:rPr>
                <w:sz w:val="24"/>
                <w:szCs w:val="24"/>
              </w:rPr>
              <w:t>р</w:t>
            </w:r>
            <w:r w:rsidRPr="00DD4849">
              <w:rPr>
                <w:sz w:val="24"/>
                <w:szCs w:val="24"/>
              </w:rPr>
              <w:t>товского района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гра</w:t>
            </w:r>
            <w:r w:rsidRPr="00DD4849">
              <w:rPr>
                <w:sz w:val="24"/>
                <w:szCs w:val="24"/>
              </w:rPr>
              <w:t>ж</w:t>
            </w:r>
            <w:r w:rsidRPr="00DD4849">
              <w:rPr>
                <w:sz w:val="24"/>
                <w:szCs w:val="24"/>
              </w:rPr>
              <w:t>данской обороны и чрезвыча</w:t>
            </w:r>
            <w:r w:rsidRPr="00DD4849">
              <w:rPr>
                <w:sz w:val="24"/>
                <w:szCs w:val="24"/>
              </w:rPr>
              <w:t>й</w:t>
            </w:r>
            <w:r w:rsidRPr="00DD4849">
              <w:rPr>
                <w:sz w:val="24"/>
                <w:szCs w:val="24"/>
              </w:rPr>
              <w:t>ным ситу</w:t>
            </w:r>
            <w:r w:rsidRPr="00DD4849">
              <w:rPr>
                <w:sz w:val="24"/>
                <w:szCs w:val="24"/>
              </w:rPr>
              <w:t>а</w:t>
            </w:r>
            <w:r w:rsidRPr="00DD4849">
              <w:rPr>
                <w:sz w:val="24"/>
                <w:szCs w:val="24"/>
              </w:rPr>
              <w:t>циям» (д</w:t>
            </w:r>
            <w:r w:rsidRPr="00DD4849">
              <w:rPr>
                <w:sz w:val="24"/>
                <w:szCs w:val="24"/>
              </w:rPr>
              <w:t>а</w:t>
            </w:r>
            <w:r w:rsidRPr="00DD4849">
              <w:rPr>
                <w:sz w:val="24"/>
                <w:szCs w:val="24"/>
              </w:rPr>
              <w:t>лее 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ЧС»); </w:t>
            </w:r>
          </w:p>
          <w:p w:rsidR="00836554" w:rsidRPr="00DD4849" w:rsidRDefault="00836554" w:rsidP="00836554">
            <w:pPr>
              <w:rPr>
                <w:sz w:val="24"/>
                <w:szCs w:val="24"/>
              </w:rPr>
            </w:pPr>
            <w:r w:rsidRPr="00DD4849">
              <w:rPr>
                <w:sz w:val="24"/>
                <w:szCs w:val="24"/>
              </w:rPr>
              <w:t xml:space="preserve"> МКУ </w:t>
            </w:r>
            <w:r w:rsidRPr="00DD4849">
              <w:rPr>
                <w:sz w:val="24"/>
                <w:szCs w:val="24"/>
              </w:rPr>
              <w:lastRenderedPageBreak/>
              <w:t>«УКС по застройке Нижнева</w:t>
            </w:r>
            <w:r w:rsidRPr="00DD4849">
              <w:rPr>
                <w:sz w:val="24"/>
                <w:szCs w:val="24"/>
              </w:rPr>
              <w:t>р</w:t>
            </w:r>
            <w:r w:rsidRPr="00DD4849">
              <w:rPr>
                <w:sz w:val="24"/>
                <w:szCs w:val="24"/>
              </w:rPr>
              <w:t>товского района»</w:t>
            </w:r>
          </w:p>
        </w:tc>
        <w:tc>
          <w:tcPr>
            <w:tcW w:w="464" w:type="pct"/>
            <w:tcBorders>
              <w:top w:val="single" w:sz="4" w:space="0" w:color="auto"/>
              <w:right w:val="single" w:sz="4" w:space="0" w:color="auto"/>
            </w:tcBorders>
          </w:tcPr>
          <w:p w:rsidR="00836554" w:rsidRPr="00DD4849" w:rsidRDefault="00836554" w:rsidP="00836554">
            <w:pPr>
              <w:rPr>
                <w:sz w:val="24"/>
                <w:szCs w:val="24"/>
              </w:rPr>
            </w:pPr>
            <w:r w:rsidRPr="00DD4849">
              <w:rPr>
                <w:sz w:val="24"/>
                <w:szCs w:val="24"/>
              </w:rPr>
              <w:lastRenderedPageBreak/>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367,7</w:t>
            </w:r>
          </w:p>
        </w:tc>
        <w:tc>
          <w:tcPr>
            <w:tcW w:w="316" w:type="pct"/>
            <w:gridSpan w:val="3"/>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367,7</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66"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434"/>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50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367,7</w:t>
            </w:r>
          </w:p>
        </w:tc>
        <w:tc>
          <w:tcPr>
            <w:tcW w:w="316" w:type="pct"/>
            <w:gridSpan w:val="3"/>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367,7</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66" w:type="pct"/>
            <w:tcBorders>
              <w:top w:val="single" w:sz="4" w:space="0" w:color="auto"/>
            </w:tcBorders>
          </w:tcPr>
          <w:p w:rsidR="00836554" w:rsidRPr="00DD4849" w:rsidRDefault="00836554" w:rsidP="00452D5B">
            <w:pPr>
              <w:jc w:val="center"/>
              <w:rPr>
                <w:sz w:val="24"/>
                <w:szCs w:val="24"/>
              </w:rPr>
            </w:pPr>
            <w:r w:rsidRPr="00DD4849">
              <w:rPr>
                <w:sz w:val="24"/>
                <w:szCs w:val="24"/>
              </w:rPr>
              <w:t>0,0</w:t>
            </w:r>
          </w:p>
          <w:p w:rsidR="00836554" w:rsidRPr="00DD4849" w:rsidRDefault="00836554" w:rsidP="00452D5B">
            <w:pPr>
              <w:jc w:val="center"/>
              <w:rPr>
                <w:sz w:val="24"/>
                <w:szCs w:val="24"/>
              </w:rPr>
            </w:pPr>
          </w:p>
        </w:tc>
        <w:tc>
          <w:tcPr>
            <w:tcW w:w="330"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top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06"/>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DB6A04" w:rsidRPr="00DD4849" w:rsidTr="00AB04D6">
        <w:trPr>
          <w:trHeight w:val="385"/>
        </w:trPr>
        <w:tc>
          <w:tcPr>
            <w:tcW w:w="322" w:type="pct"/>
            <w:vMerge w:val="restart"/>
            <w:tcBorders>
              <w:right w:val="single" w:sz="4" w:space="0" w:color="auto"/>
            </w:tcBorders>
          </w:tcPr>
          <w:p w:rsidR="00DB6A04" w:rsidRPr="003655E4" w:rsidRDefault="00DB6A04" w:rsidP="00836554">
            <w:pPr>
              <w:rPr>
                <w:sz w:val="24"/>
                <w:szCs w:val="24"/>
              </w:rPr>
            </w:pPr>
            <w:r w:rsidRPr="003655E4">
              <w:rPr>
                <w:sz w:val="24"/>
                <w:szCs w:val="24"/>
              </w:rPr>
              <w:lastRenderedPageBreak/>
              <w:t>1.1.15.</w:t>
            </w:r>
          </w:p>
        </w:tc>
        <w:tc>
          <w:tcPr>
            <w:tcW w:w="1057" w:type="pct"/>
            <w:gridSpan w:val="2"/>
            <w:vMerge w:val="restart"/>
            <w:tcBorders>
              <w:left w:val="single" w:sz="4" w:space="0" w:color="auto"/>
            </w:tcBorders>
          </w:tcPr>
          <w:p w:rsidR="00DB6A04" w:rsidRPr="003655E4" w:rsidRDefault="00DB6A04" w:rsidP="00452D5B">
            <w:pPr>
              <w:jc w:val="both"/>
              <w:rPr>
                <w:sz w:val="24"/>
                <w:szCs w:val="24"/>
              </w:rPr>
            </w:pPr>
            <w:r w:rsidRPr="003655E4">
              <w:rPr>
                <w:sz w:val="24"/>
                <w:szCs w:val="24"/>
              </w:rPr>
              <w:t>Проектирование и монтаж устройства наружного пр</w:t>
            </w:r>
            <w:r w:rsidRPr="003655E4">
              <w:rPr>
                <w:sz w:val="24"/>
                <w:szCs w:val="24"/>
              </w:rPr>
              <w:t>о</w:t>
            </w:r>
            <w:r w:rsidRPr="003655E4">
              <w:rPr>
                <w:sz w:val="24"/>
                <w:szCs w:val="24"/>
              </w:rPr>
              <w:t>тивопожарного водов</w:t>
            </w:r>
            <w:r w:rsidRPr="003655E4">
              <w:rPr>
                <w:sz w:val="24"/>
                <w:szCs w:val="24"/>
              </w:rPr>
              <w:t>о</w:t>
            </w:r>
            <w:r w:rsidRPr="003655E4">
              <w:rPr>
                <w:sz w:val="24"/>
                <w:szCs w:val="24"/>
              </w:rPr>
              <w:t>да в д. Пасол</w:t>
            </w:r>
          </w:p>
        </w:tc>
        <w:tc>
          <w:tcPr>
            <w:tcW w:w="484" w:type="pct"/>
            <w:gridSpan w:val="2"/>
            <w:vMerge w:val="restart"/>
            <w:tcBorders>
              <w:right w:val="single" w:sz="4" w:space="0" w:color="auto"/>
            </w:tcBorders>
          </w:tcPr>
          <w:p w:rsidR="00DB6A04" w:rsidRPr="001B5A27" w:rsidRDefault="00DB6A04" w:rsidP="00452D5B">
            <w:pPr>
              <w:jc w:val="both"/>
              <w:rPr>
                <w:sz w:val="24"/>
                <w:szCs w:val="24"/>
              </w:rPr>
            </w:pPr>
            <w:r w:rsidRPr="001B5A27">
              <w:rPr>
                <w:sz w:val="24"/>
                <w:szCs w:val="24"/>
              </w:rPr>
              <w:t>МКУ НВ «Управл</w:t>
            </w:r>
            <w:r w:rsidRPr="001B5A27">
              <w:rPr>
                <w:sz w:val="24"/>
                <w:szCs w:val="24"/>
              </w:rPr>
              <w:t>е</w:t>
            </w:r>
            <w:r w:rsidRPr="001B5A27">
              <w:rPr>
                <w:sz w:val="24"/>
                <w:szCs w:val="24"/>
              </w:rPr>
              <w:t>ние по д</w:t>
            </w:r>
            <w:r w:rsidRPr="001B5A27">
              <w:rPr>
                <w:sz w:val="24"/>
                <w:szCs w:val="24"/>
              </w:rPr>
              <w:t>е</w:t>
            </w:r>
            <w:r w:rsidRPr="001B5A27">
              <w:rPr>
                <w:sz w:val="24"/>
                <w:szCs w:val="24"/>
              </w:rPr>
              <w:t>лам ГО и ЧС»;</w:t>
            </w:r>
          </w:p>
          <w:p w:rsidR="00DB6A04" w:rsidRPr="001B5A27" w:rsidRDefault="00DB6A04" w:rsidP="00452D5B">
            <w:pPr>
              <w:jc w:val="both"/>
              <w:rPr>
                <w:sz w:val="24"/>
                <w:szCs w:val="24"/>
              </w:rPr>
            </w:pPr>
            <w:r w:rsidRPr="001B5A27">
              <w:rPr>
                <w:sz w:val="24"/>
                <w:szCs w:val="24"/>
              </w:rPr>
              <w:t xml:space="preserve"> МКУ «УКС по застройке Нижнева</w:t>
            </w:r>
            <w:r w:rsidRPr="001B5A27">
              <w:rPr>
                <w:sz w:val="24"/>
                <w:szCs w:val="24"/>
              </w:rPr>
              <w:t>р</w:t>
            </w:r>
            <w:r w:rsidRPr="001B5A27">
              <w:rPr>
                <w:sz w:val="24"/>
                <w:szCs w:val="24"/>
              </w:rPr>
              <w:t>товского района»</w:t>
            </w:r>
          </w:p>
        </w:tc>
        <w:tc>
          <w:tcPr>
            <w:tcW w:w="464" w:type="pct"/>
            <w:tcBorders>
              <w:right w:val="single" w:sz="4" w:space="0" w:color="auto"/>
            </w:tcBorders>
          </w:tcPr>
          <w:p w:rsidR="00DB6A04" w:rsidRPr="001B5A27" w:rsidRDefault="00DB6A04" w:rsidP="00452D5B">
            <w:pPr>
              <w:jc w:val="both"/>
              <w:rPr>
                <w:sz w:val="24"/>
                <w:szCs w:val="24"/>
              </w:rPr>
            </w:pPr>
            <w:r w:rsidRPr="001B5A27">
              <w:rPr>
                <w:sz w:val="24"/>
                <w:szCs w:val="24"/>
              </w:rPr>
              <w:t>всего</w:t>
            </w:r>
          </w:p>
        </w:tc>
        <w:tc>
          <w:tcPr>
            <w:tcW w:w="324" w:type="pct"/>
            <w:gridSpan w:val="2"/>
            <w:vMerge w:val="restart"/>
            <w:tcBorders>
              <w:top w:val="single" w:sz="4" w:space="0" w:color="auto"/>
              <w:left w:val="single" w:sz="4" w:space="0" w:color="auto"/>
            </w:tcBorders>
          </w:tcPr>
          <w:p w:rsidR="00DB6A04" w:rsidRPr="001B5A27" w:rsidRDefault="00DB6A04" w:rsidP="00452D5B">
            <w:pPr>
              <w:jc w:val="center"/>
              <w:rPr>
                <w:sz w:val="24"/>
                <w:szCs w:val="24"/>
              </w:rPr>
            </w:pPr>
            <w:r w:rsidRPr="001B5A27">
              <w:rPr>
                <w:sz w:val="24"/>
                <w:szCs w:val="24"/>
              </w:rPr>
              <w:t>х</w:t>
            </w:r>
          </w:p>
        </w:tc>
        <w:tc>
          <w:tcPr>
            <w:tcW w:w="372" w:type="pct"/>
            <w:gridSpan w:val="2"/>
            <w:tcBorders>
              <w:top w:val="single" w:sz="4" w:space="0" w:color="auto"/>
              <w:right w:val="single" w:sz="4" w:space="0" w:color="auto"/>
            </w:tcBorders>
          </w:tcPr>
          <w:p w:rsidR="00DB6A04" w:rsidRPr="003655E4" w:rsidRDefault="00416E24" w:rsidP="00452D5B">
            <w:pPr>
              <w:jc w:val="center"/>
              <w:rPr>
                <w:sz w:val="24"/>
                <w:szCs w:val="24"/>
              </w:rPr>
            </w:pPr>
            <w:r w:rsidRPr="003655E4">
              <w:rPr>
                <w:sz w:val="24"/>
                <w:szCs w:val="24"/>
              </w:rPr>
              <w:t>901,1</w:t>
            </w:r>
          </w:p>
        </w:tc>
        <w:tc>
          <w:tcPr>
            <w:tcW w:w="316" w:type="pct"/>
            <w:gridSpan w:val="3"/>
            <w:tcBorders>
              <w:top w:val="single" w:sz="4" w:space="0" w:color="auto"/>
              <w:left w:val="single" w:sz="4" w:space="0" w:color="auto"/>
            </w:tcBorders>
          </w:tcPr>
          <w:p w:rsidR="00DB6A04" w:rsidRPr="003655E4" w:rsidRDefault="00DB6A04" w:rsidP="00452D5B">
            <w:pPr>
              <w:jc w:val="center"/>
              <w:rPr>
                <w:sz w:val="24"/>
                <w:szCs w:val="24"/>
              </w:rPr>
            </w:pPr>
            <w:r w:rsidRPr="003655E4">
              <w:rPr>
                <w:sz w:val="24"/>
                <w:szCs w:val="24"/>
              </w:rPr>
              <w:t>0,0</w:t>
            </w:r>
          </w:p>
        </w:tc>
        <w:tc>
          <w:tcPr>
            <w:tcW w:w="324"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150,0</w:t>
            </w:r>
          </w:p>
        </w:tc>
        <w:tc>
          <w:tcPr>
            <w:tcW w:w="326" w:type="pct"/>
            <w:gridSpan w:val="2"/>
            <w:tcBorders>
              <w:top w:val="single" w:sz="4" w:space="0" w:color="auto"/>
            </w:tcBorders>
          </w:tcPr>
          <w:p w:rsidR="00DB6A04" w:rsidRPr="003655E4" w:rsidRDefault="00DB6A04" w:rsidP="00C555B8">
            <w:pPr>
              <w:jc w:val="center"/>
              <w:rPr>
                <w:sz w:val="24"/>
                <w:szCs w:val="24"/>
              </w:rPr>
            </w:pPr>
            <w:r w:rsidRPr="003655E4">
              <w:rPr>
                <w:sz w:val="24"/>
                <w:szCs w:val="24"/>
              </w:rPr>
              <w:t>0,0</w:t>
            </w:r>
          </w:p>
        </w:tc>
        <w:tc>
          <w:tcPr>
            <w:tcW w:w="366" w:type="pct"/>
            <w:tcBorders>
              <w:top w:val="single" w:sz="4" w:space="0" w:color="auto"/>
            </w:tcBorders>
          </w:tcPr>
          <w:p w:rsidR="00DB6A04" w:rsidRPr="003655E4" w:rsidRDefault="00416E24" w:rsidP="00DF5623">
            <w:pPr>
              <w:jc w:val="center"/>
              <w:rPr>
                <w:sz w:val="24"/>
                <w:szCs w:val="24"/>
              </w:rPr>
            </w:pPr>
            <w:r w:rsidRPr="003655E4">
              <w:rPr>
                <w:sz w:val="24"/>
                <w:szCs w:val="24"/>
              </w:rPr>
              <w:t>751,1</w:t>
            </w:r>
          </w:p>
        </w:tc>
        <w:tc>
          <w:tcPr>
            <w:tcW w:w="330"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0,0</w:t>
            </w:r>
          </w:p>
        </w:tc>
        <w:tc>
          <w:tcPr>
            <w:tcW w:w="315" w:type="pct"/>
            <w:tcBorders>
              <w:top w:val="single" w:sz="4" w:space="0" w:color="auto"/>
            </w:tcBorders>
          </w:tcPr>
          <w:p w:rsidR="00DB6A04" w:rsidRPr="00DD4849" w:rsidRDefault="00DB6A04" w:rsidP="00452D5B">
            <w:pPr>
              <w:jc w:val="center"/>
              <w:rPr>
                <w:sz w:val="24"/>
                <w:szCs w:val="24"/>
              </w:rPr>
            </w:pPr>
            <w:r w:rsidRPr="00DD4849">
              <w:rPr>
                <w:sz w:val="24"/>
                <w:szCs w:val="24"/>
              </w:rPr>
              <w:t>0,0</w:t>
            </w:r>
          </w:p>
        </w:tc>
      </w:tr>
      <w:tr w:rsidR="00DB6A04" w:rsidRPr="00DD4849" w:rsidTr="00AB04D6">
        <w:trPr>
          <w:trHeight w:val="838"/>
        </w:trPr>
        <w:tc>
          <w:tcPr>
            <w:tcW w:w="322" w:type="pct"/>
            <w:vMerge/>
            <w:tcBorders>
              <w:right w:val="single" w:sz="4" w:space="0" w:color="auto"/>
            </w:tcBorders>
          </w:tcPr>
          <w:p w:rsidR="00DB6A04" w:rsidRPr="001B5A27" w:rsidRDefault="00DB6A04" w:rsidP="00836554">
            <w:pPr>
              <w:rPr>
                <w:sz w:val="24"/>
                <w:szCs w:val="24"/>
              </w:rPr>
            </w:pPr>
          </w:p>
        </w:tc>
        <w:tc>
          <w:tcPr>
            <w:tcW w:w="1057" w:type="pct"/>
            <w:gridSpan w:val="2"/>
            <w:vMerge/>
            <w:tcBorders>
              <w:left w:val="single" w:sz="4" w:space="0" w:color="auto"/>
            </w:tcBorders>
          </w:tcPr>
          <w:p w:rsidR="00DB6A04" w:rsidRPr="001B5A27" w:rsidRDefault="00DB6A04" w:rsidP="00452D5B">
            <w:pPr>
              <w:jc w:val="both"/>
              <w:rPr>
                <w:sz w:val="24"/>
                <w:szCs w:val="24"/>
              </w:rPr>
            </w:pPr>
          </w:p>
        </w:tc>
        <w:tc>
          <w:tcPr>
            <w:tcW w:w="484" w:type="pct"/>
            <w:gridSpan w:val="2"/>
            <w:vMerge/>
            <w:tcBorders>
              <w:right w:val="single" w:sz="4" w:space="0" w:color="auto"/>
            </w:tcBorders>
          </w:tcPr>
          <w:p w:rsidR="00DB6A04" w:rsidRPr="001B5A27" w:rsidRDefault="00DB6A04" w:rsidP="00452D5B">
            <w:pPr>
              <w:jc w:val="both"/>
              <w:rPr>
                <w:sz w:val="24"/>
                <w:szCs w:val="24"/>
              </w:rPr>
            </w:pPr>
          </w:p>
        </w:tc>
        <w:tc>
          <w:tcPr>
            <w:tcW w:w="464" w:type="pct"/>
            <w:tcBorders>
              <w:right w:val="single" w:sz="4" w:space="0" w:color="auto"/>
            </w:tcBorders>
          </w:tcPr>
          <w:p w:rsidR="00DB6A04" w:rsidRPr="001B5A27" w:rsidRDefault="00DB6A04" w:rsidP="00452D5B">
            <w:pPr>
              <w:jc w:val="both"/>
              <w:rPr>
                <w:sz w:val="24"/>
                <w:szCs w:val="24"/>
              </w:rPr>
            </w:pPr>
            <w:r w:rsidRPr="001B5A27">
              <w:rPr>
                <w:sz w:val="24"/>
                <w:szCs w:val="24"/>
              </w:rPr>
              <w:t>бюджет автономн</w:t>
            </w:r>
            <w:r w:rsidRPr="001B5A27">
              <w:rPr>
                <w:sz w:val="24"/>
                <w:szCs w:val="24"/>
              </w:rPr>
              <w:t>о</w:t>
            </w:r>
            <w:r w:rsidRPr="001B5A27">
              <w:rPr>
                <w:sz w:val="24"/>
                <w:szCs w:val="24"/>
              </w:rPr>
              <w:t>го округа</w:t>
            </w:r>
          </w:p>
        </w:tc>
        <w:tc>
          <w:tcPr>
            <w:tcW w:w="324" w:type="pct"/>
            <w:gridSpan w:val="2"/>
            <w:vMerge/>
            <w:tcBorders>
              <w:left w:val="single" w:sz="4" w:space="0" w:color="auto"/>
            </w:tcBorders>
          </w:tcPr>
          <w:p w:rsidR="00DB6A04" w:rsidRPr="001B5A27" w:rsidRDefault="00DB6A04" w:rsidP="00452D5B">
            <w:pPr>
              <w:jc w:val="center"/>
              <w:rPr>
                <w:sz w:val="24"/>
                <w:szCs w:val="24"/>
              </w:rPr>
            </w:pPr>
          </w:p>
        </w:tc>
        <w:tc>
          <w:tcPr>
            <w:tcW w:w="372" w:type="pct"/>
            <w:gridSpan w:val="2"/>
            <w:tcBorders>
              <w:top w:val="single" w:sz="4" w:space="0" w:color="auto"/>
              <w:right w:val="single" w:sz="4" w:space="0" w:color="auto"/>
            </w:tcBorders>
          </w:tcPr>
          <w:p w:rsidR="00DB6A04" w:rsidRPr="003655E4" w:rsidRDefault="00DB6A04" w:rsidP="00452D5B">
            <w:pPr>
              <w:jc w:val="center"/>
              <w:rPr>
                <w:sz w:val="24"/>
                <w:szCs w:val="24"/>
              </w:rPr>
            </w:pPr>
            <w:r w:rsidRPr="003655E4">
              <w:rPr>
                <w:sz w:val="24"/>
                <w:szCs w:val="24"/>
              </w:rPr>
              <w:t>-</w:t>
            </w:r>
          </w:p>
        </w:tc>
        <w:tc>
          <w:tcPr>
            <w:tcW w:w="316" w:type="pct"/>
            <w:gridSpan w:val="3"/>
            <w:tcBorders>
              <w:top w:val="single" w:sz="4" w:space="0" w:color="auto"/>
              <w:left w:val="single" w:sz="4" w:space="0" w:color="auto"/>
            </w:tcBorders>
          </w:tcPr>
          <w:p w:rsidR="00DB6A04" w:rsidRPr="003655E4" w:rsidRDefault="00DB6A04" w:rsidP="00452D5B">
            <w:pPr>
              <w:jc w:val="center"/>
              <w:rPr>
                <w:sz w:val="24"/>
                <w:szCs w:val="24"/>
              </w:rPr>
            </w:pPr>
            <w:r w:rsidRPr="003655E4">
              <w:rPr>
                <w:sz w:val="24"/>
                <w:szCs w:val="24"/>
              </w:rPr>
              <w:t>-</w:t>
            </w:r>
          </w:p>
        </w:tc>
        <w:tc>
          <w:tcPr>
            <w:tcW w:w="324"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w:t>
            </w:r>
          </w:p>
        </w:tc>
        <w:tc>
          <w:tcPr>
            <w:tcW w:w="326" w:type="pct"/>
            <w:gridSpan w:val="2"/>
            <w:tcBorders>
              <w:top w:val="single" w:sz="4" w:space="0" w:color="auto"/>
            </w:tcBorders>
          </w:tcPr>
          <w:p w:rsidR="00DB6A04" w:rsidRPr="003655E4" w:rsidRDefault="00DB6A04" w:rsidP="00C555B8">
            <w:pPr>
              <w:jc w:val="center"/>
              <w:rPr>
                <w:sz w:val="24"/>
                <w:szCs w:val="24"/>
              </w:rPr>
            </w:pPr>
            <w:r w:rsidRPr="003655E4">
              <w:rPr>
                <w:sz w:val="24"/>
                <w:szCs w:val="24"/>
              </w:rPr>
              <w:t>-</w:t>
            </w:r>
          </w:p>
        </w:tc>
        <w:tc>
          <w:tcPr>
            <w:tcW w:w="366" w:type="pct"/>
            <w:tcBorders>
              <w:top w:val="single" w:sz="4" w:space="0" w:color="auto"/>
            </w:tcBorders>
          </w:tcPr>
          <w:p w:rsidR="00DB6A04" w:rsidRPr="003655E4" w:rsidRDefault="00DB6A04" w:rsidP="00DF5623">
            <w:pPr>
              <w:jc w:val="center"/>
              <w:rPr>
                <w:sz w:val="24"/>
                <w:szCs w:val="24"/>
              </w:rPr>
            </w:pPr>
            <w:r w:rsidRPr="003655E4">
              <w:rPr>
                <w:sz w:val="24"/>
                <w:szCs w:val="24"/>
              </w:rPr>
              <w:t>-</w:t>
            </w:r>
          </w:p>
        </w:tc>
        <w:tc>
          <w:tcPr>
            <w:tcW w:w="330"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w:t>
            </w:r>
          </w:p>
        </w:tc>
        <w:tc>
          <w:tcPr>
            <w:tcW w:w="315" w:type="pct"/>
            <w:tcBorders>
              <w:top w:val="single" w:sz="4" w:space="0" w:color="auto"/>
            </w:tcBorders>
          </w:tcPr>
          <w:p w:rsidR="00DB6A04" w:rsidRPr="00DD4849" w:rsidRDefault="00DB6A04" w:rsidP="00452D5B">
            <w:pPr>
              <w:jc w:val="center"/>
              <w:rPr>
                <w:sz w:val="24"/>
                <w:szCs w:val="24"/>
              </w:rPr>
            </w:pPr>
            <w:r w:rsidRPr="00DD4849">
              <w:rPr>
                <w:sz w:val="24"/>
                <w:szCs w:val="24"/>
              </w:rPr>
              <w:t>-</w:t>
            </w:r>
          </w:p>
        </w:tc>
      </w:tr>
      <w:tr w:rsidR="00DB6A04" w:rsidRPr="00DD4849" w:rsidTr="00AB04D6">
        <w:trPr>
          <w:trHeight w:val="713"/>
        </w:trPr>
        <w:tc>
          <w:tcPr>
            <w:tcW w:w="322" w:type="pct"/>
            <w:vMerge/>
            <w:tcBorders>
              <w:right w:val="single" w:sz="4" w:space="0" w:color="auto"/>
            </w:tcBorders>
          </w:tcPr>
          <w:p w:rsidR="00DB6A04" w:rsidRPr="001B5A27" w:rsidRDefault="00DB6A04" w:rsidP="00836554">
            <w:pPr>
              <w:rPr>
                <w:sz w:val="24"/>
                <w:szCs w:val="24"/>
              </w:rPr>
            </w:pPr>
          </w:p>
        </w:tc>
        <w:tc>
          <w:tcPr>
            <w:tcW w:w="1057" w:type="pct"/>
            <w:gridSpan w:val="2"/>
            <w:vMerge/>
            <w:tcBorders>
              <w:left w:val="single" w:sz="4" w:space="0" w:color="auto"/>
            </w:tcBorders>
          </w:tcPr>
          <w:p w:rsidR="00DB6A04" w:rsidRPr="001B5A27" w:rsidRDefault="00DB6A04" w:rsidP="00452D5B">
            <w:pPr>
              <w:jc w:val="both"/>
              <w:rPr>
                <w:sz w:val="24"/>
                <w:szCs w:val="24"/>
              </w:rPr>
            </w:pPr>
          </w:p>
        </w:tc>
        <w:tc>
          <w:tcPr>
            <w:tcW w:w="484" w:type="pct"/>
            <w:gridSpan w:val="2"/>
            <w:vMerge/>
            <w:tcBorders>
              <w:right w:val="single" w:sz="4" w:space="0" w:color="auto"/>
            </w:tcBorders>
          </w:tcPr>
          <w:p w:rsidR="00DB6A04" w:rsidRPr="001B5A27" w:rsidRDefault="00DB6A04" w:rsidP="00452D5B">
            <w:pPr>
              <w:jc w:val="both"/>
              <w:rPr>
                <w:sz w:val="24"/>
                <w:szCs w:val="24"/>
              </w:rPr>
            </w:pPr>
          </w:p>
        </w:tc>
        <w:tc>
          <w:tcPr>
            <w:tcW w:w="464" w:type="pct"/>
            <w:tcBorders>
              <w:right w:val="single" w:sz="4" w:space="0" w:color="auto"/>
            </w:tcBorders>
          </w:tcPr>
          <w:p w:rsidR="00DB6A04" w:rsidRPr="001B5A27" w:rsidRDefault="00DB6A04" w:rsidP="00452D5B">
            <w:pPr>
              <w:jc w:val="both"/>
              <w:rPr>
                <w:sz w:val="24"/>
                <w:szCs w:val="24"/>
              </w:rPr>
            </w:pPr>
            <w:r w:rsidRPr="001B5A27">
              <w:rPr>
                <w:sz w:val="24"/>
                <w:szCs w:val="24"/>
              </w:rPr>
              <w:t>бюджет ра</w:t>
            </w:r>
            <w:r w:rsidRPr="001B5A27">
              <w:rPr>
                <w:sz w:val="24"/>
                <w:szCs w:val="24"/>
              </w:rPr>
              <w:t>й</w:t>
            </w:r>
            <w:r w:rsidRPr="001B5A27">
              <w:rPr>
                <w:sz w:val="24"/>
                <w:szCs w:val="24"/>
              </w:rPr>
              <w:t>она</w:t>
            </w:r>
          </w:p>
          <w:p w:rsidR="00DB6A04" w:rsidRPr="001B5A27" w:rsidRDefault="00DB6A04" w:rsidP="00452D5B">
            <w:pPr>
              <w:jc w:val="both"/>
              <w:rPr>
                <w:sz w:val="24"/>
                <w:szCs w:val="24"/>
              </w:rPr>
            </w:pPr>
          </w:p>
        </w:tc>
        <w:tc>
          <w:tcPr>
            <w:tcW w:w="324" w:type="pct"/>
            <w:gridSpan w:val="2"/>
            <w:vMerge/>
            <w:tcBorders>
              <w:left w:val="single" w:sz="4" w:space="0" w:color="auto"/>
            </w:tcBorders>
          </w:tcPr>
          <w:p w:rsidR="00DB6A04" w:rsidRPr="001B5A27" w:rsidRDefault="00DB6A04" w:rsidP="00452D5B">
            <w:pPr>
              <w:jc w:val="center"/>
              <w:rPr>
                <w:sz w:val="24"/>
                <w:szCs w:val="24"/>
              </w:rPr>
            </w:pPr>
          </w:p>
        </w:tc>
        <w:tc>
          <w:tcPr>
            <w:tcW w:w="372" w:type="pct"/>
            <w:gridSpan w:val="2"/>
            <w:tcBorders>
              <w:top w:val="single" w:sz="4" w:space="0" w:color="auto"/>
              <w:right w:val="single" w:sz="4" w:space="0" w:color="auto"/>
            </w:tcBorders>
          </w:tcPr>
          <w:p w:rsidR="00DB6A04" w:rsidRPr="003655E4" w:rsidRDefault="00416E24" w:rsidP="00452D5B">
            <w:pPr>
              <w:jc w:val="center"/>
              <w:rPr>
                <w:sz w:val="24"/>
                <w:szCs w:val="24"/>
              </w:rPr>
            </w:pPr>
            <w:r w:rsidRPr="003655E4">
              <w:rPr>
                <w:sz w:val="24"/>
                <w:szCs w:val="24"/>
              </w:rPr>
              <w:t>901,1</w:t>
            </w:r>
          </w:p>
        </w:tc>
        <w:tc>
          <w:tcPr>
            <w:tcW w:w="316" w:type="pct"/>
            <w:gridSpan w:val="3"/>
            <w:tcBorders>
              <w:top w:val="single" w:sz="4" w:space="0" w:color="auto"/>
              <w:left w:val="single" w:sz="4" w:space="0" w:color="auto"/>
            </w:tcBorders>
          </w:tcPr>
          <w:p w:rsidR="00DB6A04" w:rsidRPr="003655E4" w:rsidRDefault="00DB6A04" w:rsidP="00452D5B">
            <w:pPr>
              <w:jc w:val="center"/>
              <w:rPr>
                <w:sz w:val="24"/>
                <w:szCs w:val="24"/>
              </w:rPr>
            </w:pPr>
            <w:r w:rsidRPr="003655E4">
              <w:rPr>
                <w:sz w:val="24"/>
                <w:szCs w:val="24"/>
              </w:rPr>
              <w:t>0,0</w:t>
            </w:r>
          </w:p>
        </w:tc>
        <w:tc>
          <w:tcPr>
            <w:tcW w:w="324"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150,0</w:t>
            </w:r>
          </w:p>
        </w:tc>
        <w:tc>
          <w:tcPr>
            <w:tcW w:w="326" w:type="pct"/>
            <w:gridSpan w:val="2"/>
            <w:tcBorders>
              <w:top w:val="single" w:sz="4" w:space="0" w:color="auto"/>
            </w:tcBorders>
          </w:tcPr>
          <w:p w:rsidR="00DB6A04" w:rsidRPr="003655E4" w:rsidRDefault="00DB6A04" w:rsidP="00C555B8">
            <w:pPr>
              <w:jc w:val="center"/>
              <w:rPr>
                <w:sz w:val="24"/>
                <w:szCs w:val="24"/>
              </w:rPr>
            </w:pPr>
            <w:r w:rsidRPr="003655E4">
              <w:rPr>
                <w:sz w:val="24"/>
                <w:szCs w:val="24"/>
              </w:rPr>
              <w:t>0,0</w:t>
            </w:r>
          </w:p>
        </w:tc>
        <w:tc>
          <w:tcPr>
            <w:tcW w:w="366" w:type="pct"/>
            <w:tcBorders>
              <w:top w:val="single" w:sz="4" w:space="0" w:color="auto"/>
            </w:tcBorders>
          </w:tcPr>
          <w:p w:rsidR="00DB6A04" w:rsidRPr="003655E4" w:rsidRDefault="00416E24" w:rsidP="00DF5623">
            <w:pPr>
              <w:jc w:val="center"/>
              <w:rPr>
                <w:sz w:val="24"/>
                <w:szCs w:val="24"/>
              </w:rPr>
            </w:pPr>
            <w:r w:rsidRPr="003655E4">
              <w:rPr>
                <w:sz w:val="24"/>
                <w:szCs w:val="24"/>
              </w:rPr>
              <w:t>751,1</w:t>
            </w:r>
          </w:p>
        </w:tc>
        <w:tc>
          <w:tcPr>
            <w:tcW w:w="330" w:type="pct"/>
            <w:gridSpan w:val="2"/>
            <w:tcBorders>
              <w:top w:val="single" w:sz="4" w:space="0" w:color="auto"/>
            </w:tcBorders>
          </w:tcPr>
          <w:p w:rsidR="00DB6A04" w:rsidRPr="003655E4" w:rsidRDefault="00DB6A04" w:rsidP="00452D5B">
            <w:pPr>
              <w:jc w:val="center"/>
              <w:rPr>
                <w:sz w:val="24"/>
                <w:szCs w:val="24"/>
              </w:rPr>
            </w:pPr>
            <w:r w:rsidRPr="003655E4">
              <w:rPr>
                <w:sz w:val="24"/>
                <w:szCs w:val="24"/>
              </w:rPr>
              <w:t>0,0</w:t>
            </w:r>
          </w:p>
        </w:tc>
        <w:tc>
          <w:tcPr>
            <w:tcW w:w="315" w:type="pct"/>
            <w:tcBorders>
              <w:top w:val="single" w:sz="4" w:space="0" w:color="auto"/>
            </w:tcBorders>
          </w:tcPr>
          <w:p w:rsidR="00DB6A04" w:rsidRPr="00DD4849" w:rsidRDefault="00DB6A04" w:rsidP="00452D5B">
            <w:pPr>
              <w:jc w:val="center"/>
              <w:rPr>
                <w:sz w:val="24"/>
                <w:szCs w:val="24"/>
              </w:rPr>
            </w:pPr>
            <w:r w:rsidRPr="00DD4849">
              <w:rPr>
                <w:sz w:val="24"/>
                <w:szCs w:val="24"/>
              </w:rPr>
              <w:t>0,0</w:t>
            </w:r>
          </w:p>
        </w:tc>
      </w:tr>
      <w:tr w:rsidR="00836554" w:rsidRPr="00DD4849" w:rsidTr="00AB04D6">
        <w:trPr>
          <w:trHeight w:val="68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top w:val="single" w:sz="4" w:space="0" w:color="auto"/>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top w:val="single" w:sz="4" w:space="0" w:color="auto"/>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26"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top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top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142"/>
        </w:trPr>
        <w:tc>
          <w:tcPr>
            <w:tcW w:w="322" w:type="pct"/>
            <w:vMerge w:val="restart"/>
            <w:tcBorders>
              <w:right w:val="single" w:sz="4" w:space="0" w:color="auto"/>
            </w:tcBorders>
          </w:tcPr>
          <w:p w:rsidR="00836554" w:rsidRPr="003D498D" w:rsidRDefault="00836554" w:rsidP="00836554">
            <w:pPr>
              <w:rPr>
                <w:sz w:val="24"/>
                <w:szCs w:val="24"/>
              </w:rPr>
            </w:pPr>
            <w:r w:rsidRPr="003D498D">
              <w:rPr>
                <w:sz w:val="24"/>
                <w:szCs w:val="24"/>
              </w:rPr>
              <w:t>1.1.16.</w:t>
            </w:r>
          </w:p>
        </w:tc>
        <w:tc>
          <w:tcPr>
            <w:tcW w:w="1057" w:type="pct"/>
            <w:gridSpan w:val="2"/>
            <w:vMerge w:val="restart"/>
            <w:tcBorders>
              <w:left w:val="single" w:sz="4" w:space="0" w:color="auto"/>
            </w:tcBorders>
          </w:tcPr>
          <w:p w:rsidR="00836554" w:rsidRPr="003D498D" w:rsidRDefault="00836554" w:rsidP="00452D5B">
            <w:pPr>
              <w:jc w:val="both"/>
              <w:rPr>
                <w:sz w:val="24"/>
                <w:szCs w:val="24"/>
              </w:rPr>
            </w:pPr>
            <w:r w:rsidRPr="003D498D">
              <w:rPr>
                <w:sz w:val="24"/>
                <w:szCs w:val="24"/>
              </w:rPr>
              <w:t>Предоставление субсидий для общественного объед</w:t>
            </w:r>
            <w:r w:rsidRPr="003D498D">
              <w:rPr>
                <w:sz w:val="24"/>
                <w:szCs w:val="24"/>
              </w:rPr>
              <w:t>и</w:t>
            </w:r>
            <w:r w:rsidRPr="003D498D">
              <w:rPr>
                <w:sz w:val="24"/>
                <w:szCs w:val="24"/>
              </w:rPr>
              <w:t>нения пожарной охраны, осуществляющего свою де</w:t>
            </w:r>
            <w:r w:rsidRPr="003D498D">
              <w:rPr>
                <w:sz w:val="24"/>
                <w:szCs w:val="24"/>
              </w:rPr>
              <w:t>я</w:t>
            </w:r>
            <w:r w:rsidRPr="003D498D">
              <w:rPr>
                <w:sz w:val="24"/>
                <w:szCs w:val="24"/>
              </w:rPr>
              <w:t>тельность в сельских нас</w:t>
            </w:r>
            <w:r w:rsidRPr="003D498D">
              <w:rPr>
                <w:sz w:val="24"/>
                <w:szCs w:val="24"/>
              </w:rPr>
              <w:t>е</w:t>
            </w:r>
            <w:r w:rsidRPr="003D498D">
              <w:rPr>
                <w:sz w:val="24"/>
                <w:szCs w:val="24"/>
              </w:rPr>
              <w:t>ленных пунктах района, не являющихся муниципал</w:t>
            </w:r>
            <w:r w:rsidRPr="003D498D">
              <w:rPr>
                <w:sz w:val="24"/>
                <w:szCs w:val="24"/>
              </w:rPr>
              <w:t>ь</w:t>
            </w:r>
            <w:r w:rsidRPr="003D498D">
              <w:rPr>
                <w:sz w:val="24"/>
                <w:szCs w:val="24"/>
              </w:rPr>
              <w:t>ными образованиями (с. Б</w:t>
            </w:r>
            <w:r w:rsidRPr="003D498D">
              <w:rPr>
                <w:sz w:val="24"/>
                <w:szCs w:val="24"/>
              </w:rPr>
              <w:t>ы</w:t>
            </w:r>
            <w:r w:rsidRPr="003D498D">
              <w:rPr>
                <w:sz w:val="24"/>
                <w:szCs w:val="24"/>
              </w:rPr>
              <w:t>лино, д. Вампугол, д. Сосн</w:t>
            </w:r>
            <w:r w:rsidRPr="003D498D">
              <w:rPr>
                <w:sz w:val="24"/>
                <w:szCs w:val="24"/>
              </w:rPr>
              <w:t>и</w:t>
            </w:r>
            <w:r w:rsidRPr="003D498D">
              <w:rPr>
                <w:sz w:val="24"/>
                <w:szCs w:val="24"/>
              </w:rPr>
              <w:t>на, д. Пасол)</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542B7C" w:rsidRDefault="003638CD" w:rsidP="00452D5B">
            <w:pPr>
              <w:jc w:val="center"/>
              <w:rPr>
                <w:sz w:val="24"/>
                <w:szCs w:val="24"/>
                <w:highlight w:val="yellow"/>
              </w:rPr>
            </w:pPr>
            <w:r w:rsidRPr="00542B7C">
              <w:rPr>
                <w:sz w:val="24"/>
                <w:szCs w:val="24"/>
              </w:rPr>
              <w:t>250,0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66" w:type="pct"/>
          </w:tcPr>
          <w:p w:rsidR="00836554" w:rsidRPr="00F37B99" w:rsidRDefault="003638CD" w:rsidP="00452D5B">
            <w:pPr>
              <w:jc w:val="center"/>
              <w:rPr>
                <w:sz w:val="24"/>
                <w:szCs w:val="24"/>
              </w:rPr>
            </w:pPr>
            <w:r w:rsidRPr="00F37B99">
              <w:rPr>
                <w:sz w:val="24"/>
                <w:szCs w:val="24"/>
              </w:rPr>
              <w:t>0,0</w:t>
            </w:r>
          </w:p>
        </w:tc>
        <w:tc>
          <w:tcPr>
            <w:tcW w:w="330" w:type="pct"/>
            <w:gridSpan w:val="2"/>
          </w:tcPr>
          <w:p w:rsidR="00836554" w:rsidRPr="00F37B99" w:rsidRDefault="00836554" w:rsidP="00452D5B">
            <w:pPr>
              <w:jc w:val="center"/>
              <w:rPr>
                <w:sz w:val="24"/>
                <w:szCs w:val="24"/>
              </w:rPr>
            </w:pPr>
            <w:r w:rsidRPr="00F37B99">
              <w:rPr>
                <w:sz w:val="24"/>
                <w:szCs w:val="24"/>
              </w:rPr>
              <w:t>0,0</w:t>
            </w:r>
          </w:p>
        </w:tc>
        <w:tc>
          <w:tcPr>
            <w:tcW w:w="315" w:type="pct"/>
          </w:tcPr>
          <w:p w:rsidR="00836554" w:rsidRPr="00F37B99" w:rsidRDefault="00836554" w:rsidP="00452D5B">
            <w:pPr>
              <w:jc w:val="center"/>
              <w:rPr>
                <w:sz w:val="24"/>
                <w:szCs w:val="24"/>
              </w:rPr>
            </w:pPr>
            <w:r w:rsidRPr="00F37B9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542B7C" w:rsidRDefault="00836554" w:rsidP="00452D5B">
            <w:pPr>
              <w:jc w:val="center"/>
              <w:rPr>
                <w:sz w:val="24"/>
                <w:szCs w:val="24"/>
                <w:highlight w:val="yellow"/>
              </w:rPr>
            </w:pPr>
            <w:r w:rsidRPr="00542B7C">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F37B99" w:rsidRDefault="00836554" w:rsidP="00452D5B">
            <w:pPr>
              <w:jc w:val="center"/>
              <w:rPr>
                <w:sz w:val="24"/>
                <w:szCs w:val="24"/>
              </w:rPr>
            </w:pPr>
            <w:r w:rsidRPr="00F37B99">
              <w:rPr>
                <w:sz w:val="24"/>
                <w:szCs w:val="24"/>
              </w:rPr>
              <w:t>-</w:t>
            </w:r>
          </w:p>
        </w:tc>
        <w:tc>
          <w:tcPr>
            <w:tcW w:w="330" w:type="pct"/>
            <w:gridSpan w:val="2"/>
          </w:tcPr>
          <w:p w:rsidR="00836554" w:rsidRPr="00F37B99" w:rsidRDefault="00836554" w:rsidP="00452D5B">
            <w:pPr>
              <w:jc w:val="center"/>
              <w:rPr>
                <w:sz w:val="24"/>
                <w:szCs w:val="24"/>
              </w:rPr>
            </w:pPr>
            <w:r w:rsidRPr="00F37B99">
              <w:rPr>
                <w:sz w:val="24"/>
                <w:szCs w:val="24"/>
              </w:rPr>
              <w:t>-</w:t>
            </w:r>
          </w:p>
        </w:tc>
        <w:tc>
          <w:tcPr>
            <w:tcW w:w="315" w:type="pct"/>
          </w:tcPr>
          <w:p w:rsidR="00836554" w:rsidRPr="00F37B99" w:rsidRDefault="00836554" w:rsidP="00452D5B">
            <w:pPr>
              <w:jc w:val="center"/>
              <w:rPr>
                <w:sz w:val="24"/>
                <w:szCs w:val="24"/>
              </w:rPr>
            </w:pP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542B7C" w:rsidRDefault="003638CD" w:rsidP="00452D5B">
            <w:pPr>
              <w:jc w:val="center"/>
              <w:rPr>
                <w:sz w:val="24"/>
                <w:szCs w:val="24"/>
              </w:rPr>
            </w:pPr>
            <w:r w:rsidRPr="00542B7C">
              <w:rPr>
                <w:sz w:val="24"/>
                <w:szCs w:val="24"/>
              </w:rPr>
              <w:t>250,0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150,0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66" w:type="pct"/>
          </w:tcPr>
          <w:p w:rsidR="00836554" w:rsidRPr="00F37B99" w:rsidRDefault="003638CD" w:rsidP="00452D5B">
            <w:pPr>
              <w:jc w:val="center"/>
              <w:rPr>
                <w:sz w:val="24"/>
                <w:szCs w:val="24"/>
              </w:rPr>
            </w:pPr>
            <w:r w:rsidRPr="00F37B99">
              <w:rPr>
                <w:sz w:val="24"/>
                <w:szCs w:val="24"/>
              </w:rPr>
              <w:t>0,0</w:t>
            </w:r>
          </w:p>
        </w:tc>
        <w:tc>
          <w:tcPr>
            <w:tcW w:w="330" w:type="pct"/>
            <w:gridSpan w:val="2"/>
          </w:tcPr>
          <w:p w:rsidR="00836554" w:rsidRPr="00F37B99" w:rsidRDefault="003638CD" w:rsidP="003638CD">
            <w:pPr>
              <w:rPr>
                <w:sz w:val="24"/>
                <w:szCs w:val="24"/>
              </w:rPr>
            </w:pPr>
            <w:r w:rsidRPr="00F37B99">
              <w:rPr>
                <w:sz w:val="24"/>
                <w:szCs w:val="24"/>
              </w:rPr>
              <w:t xml:space="preserve">     </w:t>
            </w:r>
            <w:r w:rsidR="00836554" w:rsidRPr="00F37B99">
              <w:rPr>
                <w:sz w:val="24"/>
                <w:szCs w:val="24"/>
              </w:rPr>
              <w:t>0,0</w:t>
            </w:r>
          </w:p>
        </w:tc>
        <w:tc>
          <w:tcPr>
            <w:tcW w:w="315" w:type="pct"/>
          </w:tcPr>
          <w:p w:rsidR="00836554" w:rsidRPr="00F37B99" w:rsidRDefault="00836554" w:rsidP="00452D5B">
            <w:pPr>
              <w:jc w:val="center"/>
              <w:rPr>
                <w:sz w:val="24"/>
                <w:szCs w:val="24"/>
              </w:rPr>
            </w:pPr>
            <w:r w:rsidRPr="00F37B9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66" w:type="pct"/>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30"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5" w:type="pct"/>
            <w:tcBorders>
              <w:right w:val="single" w:sz="4" w:space="0" w:color="auto"/>
            </w:tcBorders>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9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1.1.17.</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Обучение в области гра</w:t>
            </w:r>
            <w:r w:rsidRPr="00DD4849">
              <w:rPr>
                <w:sz w:val="24"/>
                <w:szCs w:val="24"/>
              </w:rPr>
              <w:t>ж</w:t>
            </w:r>
            <w:r w:rsidRPr="00DD4849">
              <w:rPr>
                <w:sz w:val="24"/>
                <w:szCs w:val="24"/>
              </w:rPr>
              <w:t>данской обороны и чрезв</w:t>
            </w:r>
            <w:r w:rsidRPr="00DD4849">
              <w:rPr>
                <w:sz w:val="24"/>
                <w:szCs w:val="24"/>
              </w:rPr>
              <w:t>ы</w:t>
            </w:r>
            <w:r w:rsidRPr="00DD4849">
              <w:rPr>
                <w:sz w:val="24"/>
                <w:szCs w:val="24"/>
              </w:rPr>
              <w:t>чайных ситуаций следу</w:t>
            </w:r>
            <w:r w:rsidRPr="00DD4849">
              <w:rPr>
                <w:sz w:val="24"/>
                <w:szCs w:val="24"/>
              </w:rPr>
              <w:t>ю</w:t>
            </w:r>
            <w:r w:rsidRPr="00DD4849">
              <w:rPr>
                <w:sz w:val="24"/>
                <w:szCs w:val="24"/>
              </w:rPr>
              <w:t>щих катег</w:t>
            </w:r>
            <w:r w:rsidRPr="00DD4849">
              <w:rPr>
                <w:sz w:val="24"/>
                <w:szCs w:val="24"/>
              </w:rPr>
              <w:t>о</w:t>
            </w:r>
            <w:r w:rsidRPr="00DD4849">
              <w:rPr>
                <w:sz w:val="24"/>
                <w:szCs w:val="24"/>
              </w:rPr>
              <w:t>рий:</w:t>
            </w:r>
          </w:p>
          <w:p w:rsidR="00836554" w:rsidRPr="00DD4849" w:rsidRDefault="00836554" w:rsidP="00452D5B">
            <w:pPr>
              <w:jc w:val="both"/>
              <w:rPr>
                <w:sz w:val="24"/>
                <w:szCs w:val="24"/>
              </w:rPr>
            </w:pPr>
            <w:r w:rsidRPr="00DD4849">
              <w:rPr>
                <w:sz w:val="24"/>
                <w:szCs w:val="24"/>
              </w:rPr>
              <w:t>председатель к</w:t>
            </w:r>
            <w:r w:rsidRPr="00DD4849">
              <w:rPr>
                <w:sz w:val="24"/>
                <w:szCs w:val="24"/>
              </w:rPr>
              <w:t>о</w:t>
            </w:r>
            <w:r w:rsidRPr="00DD4849">
              <w:rPr>
                <w:sz w:val="24"/>
                <w:szCs w:val="24"/>
              </w:rPr>
              <w:t>миссии по предупреждению и ликвид</w:t>
            </w:r>
            <w:r w:rsidRPr="00DD4849">
              <w:rPr>
                <w:sz w:val="24"/>
                <w:szCs w:val="24"/>
              </w:rPr>
              <w:t>а</w:t>
            </w:r>
            <w:r w:rsidRPr="00DD4849">
              <w:rPr>
                <w:sz w:val="24"/>
                <w:szCs w:val="24"/>
              </w:rPr>
              <w:t>ции чрезвычайных ситуаций и обеспечению пожа</w:t>
            </w:r>
            <w:r w:rsidRPr="00DD4849">
              <w:rPr>
                <w:sz w:val="24"/>
                <w:szCs w:val="24"/>
              </w:rPr>
              <w:t>р</w:t>
            </w:r>
            <w:r w:rsidRPr="00DD4849">
              <w:rPr>
                <w:sz w:val="24"/>
                <w:szCs w:val="24"/>
              </w:rPr>
              <w:t>ной безопасности района;</w:t>
            </w:r>
          </w:p>
          <w:p w:rsidR="00836554" w:rsidRPr="00DD4849" w:rsidRDefault="00836554" w:rsidP="00452D5B">
            <w:pPr>
              <w:jc w:val="both"/>
              <w:rPr>
                <w:sz w:val="24"/>
                <w:szCs w:val="24"/>
              </w:rPr>
            </w:pPr>
            <w:r w:rsidRPr="00DD4849">
              <w:rPr>
                <w:sz w:val="24"/>
                <w:szCs w:val="24"/>
              </w:rPr>
              <w:t>члены комиссии по пред</w:t>
            </w:r>
            <w:r w:rsidRPr="00DD4849">
              <w:rPr>
                <w:sz w:val="24"/>
                <w:szCs w:val="24"/>
              </w:rPr>
              <w:t>у</w:t>
            </w:r>
            <w:r w:rsidRPr="00DD4849">
              <w:rPr>
                <w:sz w:val="24"/>
                <w:szCs w:val="24"/>
              </w:rPr>
              <w:lastRenderedPageBreak/>
              <w:t>преждению и ликвид</w:t>
            </w:r>
            <w:r w:rsidRPr="00DD4849">
              <w:rPr>
                <w:sz w:val="24"/>
                <w:szCs w:val="24"/>
              </w:rPr>
              <w:t>а</w:t>
            </w:r>
            <w:r w:rsidRPr="00DD4849">
              <w:rPr>
                <w:sz w:val="24"/>
                <w:szCs w:val="24"/>
              </w:rPr>
              <w:t>ции чрезвыча</w:t>
            </w:r>
            <w:r w:rsidRPr="00DD4849">
              <w:rPr>
                <w:sz w:val="24"/>
                <w:szCs w:val="24"/>
              </w:rPr>
              <w:t>й</w:t>
            </w:r>
            <w:r w:rsidRPr="00DD4849">
              <w:rPr>
                <w:sz w:val="24"/>
                <w:szCs w:val="24"/>
              </w:rPr>
              <w:t>ных ситуаций и обеспечению пожарной безопасности района;</w:t>
            </w:r>
          </w:p>
          <w:p w:rsidR="00836554" w:rsidRPr="00DD4849" w:rsidRDefault="00836554" w:rsidP="00452D5B">
            <w:pPr>
              <w:jc w:val="both"/>
              <w:rPr>
                <w:sz w:val="24"/>
                <w:szCs w:val="24"/>
              </w:rPr>
            </w:pPr>
            <w:r w:rsidRPr="00DD4849">
              <w:rPr>
                <w:sz w:val="24"/>
                <w:szCs w:val="24"/>
              </w:rPr>
              <w:t>председатель п</w:t>
            </w:r>
            <w:r w:rsidRPr="00DD4849">
              <w:rPr>
                <w:sz w:val="24"/>
                <w:szCs w:val="24"/>
              </w:rPr>
              <w:t>о</w:t>
            </w:r>
            <w:r w:rsidRPr="00DD4849">
              <w:rPr>
                <w:sz w:val="24"/>
                <w:szCs w:val="24"/>
              </w:rPr>
              <w:t>стоянной эвакоприемной коми</w:t>
            </w:r>
            <w:r w:rsidRPr="00DD4849">
              <w:rPr>
                <w:sz w:val="24"/>
                <w:szCs w:val="24"/>
              </w:rPr>
              <w:t>с</w:t>
            </w:r>
            <w:r w:rsidRPr="00DD4849">
              <w:rPr>
                <w:sz w:val="24"/>
                <w:szCs w:val="24"/>
              </w:rPr>
              <w:t>сии района;</w:t>
            </w:r>
          </w:p>
          <w:p w:rsidR="00836554" w:rsidRPr="00DD4849" w:rsidRDefault="00836554" w:rsidP="00452D5B">
            <w:pPr>
              <w:jc w:val="both"/>
              <w:rPr>
                <w:sz w:val="24"/>
                <w:szCs w:val="24"/>
              </w:rPr>
            </w:pPr>
            <w:r w:rsidRPr="00DD4849">
              <w:rPr>
                <w:sz w:val="24"/>
                <w:szCs w:val="24"/>
              </w:rPr>
              <w:t>члены постоянной эвакопр</w:t>
            </w:r>
            <w:r w:rsidRPr="00DD4849">
              <w:rPr>
                <w:sz w:val="24"/>
                <w:szCs w:val="24"/>
              </w:rPr>
              <w:t>и</w:t>
            </w:r>
            <w:r w:rsidRPr="00DD4849">
              <w:rPr>
                <w:sz w:val="24"/>
                <w:szCs w:val="24"/>
              </w:rPr>
              <w:t>емной комиссии района;</w:t>
            </w:r>
          </w:p>
          <w:p w:rsidR="00836554" w:rsidRPr="00DD4849" w:rsidRDefault="00836554" w:rsidP="00452D5B">
            <w:pPr>
              <w:jc w:val="both"/>
              <w:rPr>
                <w:sz w:val="24"/>
                <w:szCs w:val="24"/>
              </w:rPr>
            </w:pPr>
            <w:r w:rsidRPr="00DD4849">
              <w:rPr>
                <w:sz w:val="24"/>
                <w:szCs w:val="24"/>
              </w:rPr>
              <w:t>председатель постоянно де</w:t>
            </w:r>
            <w:r w:rsidRPr="00DD4849">
              <w:rPr>
                <w:sz w:val="24"/>
                <w:szCs w:val="24"/>
              </w:rPr>
              <w:t>й</w:t>
            </w:r>
            <w:r w:rsidRPr="00DD4849">
              <w:rPr>
                <w:sz w:val="24"/>
                <w:szCs w:val="24"/>
              </w:rPr>
              <w:t>ствующей комиссии по п</w:t>
            </w:r>
            <w:r w:rsidRPr="00DD4849">
              <w:rPr>
                <w:sz w:val="24"/>
                <w:szCs w:val="24"/>
              </w:rPr>
              <w:t>о</w:t>
            </w:r>
            <w:r w:rsidRPr="00DD4849">
              <w:rPr>
                <w:sz w:val="24"/>
                <w:szCs w:val="24"/>
              </w:rPr>
              <w:t>вышению устойчивости функционирования орган</w:t>
            </w:r>
            <w:r w:rsidRPr="00DD4849">
              <w:rPr>
                <w:sz w:val="24"/>
                <w:szCs w:val="24"/>
              </w:rPr>
              <w:t>и</w:t>
            </w:r>
            <w:r w:rsidRPr="00DD4849">
              <w:rPr>
                <w:sz w:val="24"/>
                <w:szCs w:val="24"/>
              </w:rPr>
              <w:t>заций в чрезвычайных с</w:t>
            </w:r>
            <w:r w:rsidRPr="00DD4849">
              <w:rPr>
                <w:sz w:val="24"/>
                <w:szCs w:val="24"/>
              </w:rPr>
              <w:t>и</w:t>
            </w:r>
            <w:r w:rsidRPr="00DD4849">
              <w:rPr>
                <w:sz w:val="24"/>
                <w:szCs w:val="24"/>
              </w:rPr>
              <w:t>туац</w:t>
            </w:r>
            <w:r w:rsidRPr="00DD4849">
              <w:rPr>
                <w:sz w:val="24"/>
                <w:szCs w:val="24"/>
              </w:rPr>
              <w:t>и</w:t>
            </w:r>
            <w:r w:rsidRPr="00DD4849">
              <w:rPr>
                <w:sz w:val="24"/>
                <w:szCs w:val="24"/>
              </w:rPr>
              <w:t>ях;</w:t>
            </w:r>
          </w:p>
          <w:p w:rsidR="00836554" w:rsidRPr="00DD4849" w:rsidRDefault="00836554" w:rsidP="00452D5B">
            <w:pPr>
              <w:jc w:val="both"/>
              <w:rPr>
                <w:sz w:val="24"/>
                <w:szCs w:val="24"/>
              </w:rPr>
            </w:pPr>
            <w:r w:rsidRPr="00DD4849">
              <w:rPr>
                <w:sz w:val="24"/>
                <w:szCs w:val="24"/>
              </w:rPr>
              <w:t>члены постоянно действу</w:t>
            </w:r>
            <w:r w:rsidRPr="00DD4849">
              <w:rPr>
                <w:sz w:val="24"/>
                <w:szCs w:val="24"/>
              </w:rPr>
              <w:t>ю</w:t>
            </w:r>
            <w:r w:rsidRPr="00DD4849">
              <w:rPr>
                <w:sz w:val="24"/>
                <w:szCs w:val="24"/>
              </w:rPr>
              <w:t>щей комиссии по повыш</w:t>
            </w:r>
            <w:r w:rsidRPr="00DD4849">
              <w:rPr>
                <w:sz w:val="24"/>
                <w:szCs w:val="24"/>
              </w:rPr>
              <w:t>е</w:t>
            </w:r>
            <w:r w:rsidRPr="00DD4849">
              <w:rPr>
                <w:sz w:val="24"/>
                <w:szCs w:val="24"/>
              </w:rPr>
              <w:t>нию устойчивости функци</w:t>
            </w:r>
            <w:r w:rsidRPr="00DD4849">
              <w:rPr>
                <w:sz w:val="24"/>
                <w:szCs w:val="24"/>
              </w:rPr>
              <w:t>о</w:t>
            </w:r>
            <w:r w:rsidRPr="00DD4849">
              <w:rPr>
                <w:sz w:val="24"/>
                <w:szCs w:val="24"/>
              </w:rPr>
              <w:t>нирования организаций в чрезвычайных ситуациях;</w:t>
            </w:r>
          </w:p>
          <w:p w:rsidR="00836554" w:rsidRPr="00DD4849" w:rsidRDefault="00836554" w:rsidP="00452D5B">
            <w:pPr>
              <w:jc w:val="both"/>
              <w:rPr>
                <w:sz w:val="24"/>
                <w:szCs w:val="24"/>
              </w:rPr>
            </w:pPr>
            <w:r w:rsidRPr="00DD4849">
              <w:rPr>
                <w:sz w:val="24"/>
                <w:szCs w:val="24"/>
              </w:rPr>
              <w:t>лица, ответственные за п</w:t>
            </w:r>
            <w:r w:rsidRPr="00DD4849">
              <w:rPr>
                <w:sz w:val="24"/>
                <w:szCs w:val="24"/>
              </w:rPr>
              <w:t>о</w:t>
            </w:r>
            <w:r w:rsidRPr="00DD4849">
              <w:rPr>
                <w:sz w:val="24"/>
                <w:szCs w:val="24"/>
              </w:rPr>
              <w:t>жарную безопасность адм</w:t>
            </w:r>
            <w:r w:rsidRPr="00DD4849">
              <w:rPr>
                <w:sz w:val="24"/>
                <w:szCs w:val="24"/>
              </w:rPr>
              <w:t>и</w:t>
            </w:r>
            <w:r w:rsidRPr="00DD4849">
              <w:rPr>
                <w:sz w:val="24"/>
                <w:szCs w:val="24"/>
              </w:rPr>
              <w:t>нистративных зданий, нах</w:t>
            </w:r>
            <w:r w:rsidRPr="00DD4849">
              <w:rPr>
                <w:sz w:val="24"/>
                <w:szCs w:val="24"/>
              </w:rPr>
              <w:t>о</w:t>
            </w:r>
            <w:r w:rsidRPr="00DD4849">
              <w:rPr>
                <w:sz w:val="24"/>
                <w:szCs w:val="24"/>
              </w:rPr>
              <w:t>дящихся в собственности района</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p w:rsidR="00836554" w:rsidRPr="00DD4849" w:rsidRDefault="00836554" w:rsidP="00452D5B">
            <w:pPr>
              <w:jc w:val="both"/>
              <w:rPr>
                <w:sz w:val="24"/>
                <w:szCs w:val="24"/>
              </w:rPr>
            </w:pPr>
          </w:p>
          <w:p w:rsidR="00836554" w:rsidRPr="00DD4849" w:rsidRDefault="00836554" w:rsidP="00452D5B">
            <w:pPr>
              <w:jc w:val="both"/>
              <w:rPr>
                <w:sz w:val="24"/>
                <w:szCs w:val="24"/>
              </w:rPr>
            </w:pPr>
          </w:p>
          <w:p w:rsidR="00836554" w:rsidRPr="00DD4849" w:rsidRDefault="00836554" w:rsidP="00452D5B">
            <w:pPr>
              <w:jc w:val="both"/>
              <w:rPr>
                <w:sz w:val="24"/>
                <w:szCs w:val="24"/>
              </w:rPr>
            </w:pPr>
          </w:p>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66" w:type="pct"/>
            <w:tcBorders>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30"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0,0</w:t>
            </w:r>
          </w:p>
        </w:tc>
        <w:tc>
          <w:tcPr>
            <w:tcW w:w="315" w:type="pct"/>
            <w:tcBorders>
              <w:right w:val="single" w:sz="4" w:space="0" w:color="auto"/>
            </w:tcBorders>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142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100,0</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100,0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85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69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1.1.18.</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Реконструкция территор</w:t>
            </w:r>
            <w:r w:rsidRPr="00DD4849">
              <w:rPr>
                <w:sz w:val="24"/>
                <w:szCs w:val="24"/>
              </w:rPr>
              <w:t>и</w:t>
            </w:r>
            <w:r w:rsidRPr="00DD4849">
              <w:rPr>
                <w:sz w:val="24"/>
                <w:szCs w:val="24"/>
              </w:rPr>
              <w:t>альной системы опов</w:t>
            </w:r>
            <w:r w:rsidRPr="00DD4849">
              <w:rPr>
                <w:sz w:val="24"/>
                <w:szCs w:val="24"/>
              </w:rPr>
              <w:t>е</w:t>
            </w:r>
            <w:r w:rsidRPr="00DD4849">
              <w:rPr>
                <w:sz w:val="24"/>
                <w:szCs w:val="24"/>
              </w:rPr>
              <w:t>щения гражданской обороны и чрезвычайных ситуаций Ханты-Мансийского авт</w:t>
            </w:r>
            <w:r w:rsidRPr="00DD4849">
              <w:rPr>
                <w:sz w:val="24"/>
                <w:szCs w:val="24"/>
              </w:rPr>
              <w:t>о</w:t>
            </w:r>
            <w:r w:rsidRPr="00DD4849">
              <w:rPr>
                <w:sz w:val="24"/>
                <w:szCs w:val="24"/>
              </w:rPr>
              <w:t>номного окр</w:t>
            </w:r>
            <w:r w:rsidRPr="00DD4849">
              <w:rPr>
                <w:sz w:val="24"/>
                <w:szCs w:val="24"/>
              </w:rPr>
              <w:t>у</w:t>
            </w:r>
            <w:r w:rsidRPr="00DD4849">
              <w:rPr>
                <w:sz w:val="24"/>
                <w:szCs w:val="24"/>
              </w:rPr>
              <w:t>га – Югры на территории ра</w:t>
            </w:r>
            <w:r w:rsidRPr="00DD4849">
              <w:rPr>
                <w:sz w:val="24"/>
                <w:szCs w:val="24"/>
              </w:rPr>
              <w:t>й</w:t>
            </w:r>
            <w:r w:rsidRPr="00DD4849">
              <w:rPr>
                <w:sz w:val="24"/>
                <w:szCs w:val="24"/>
              </w:rPr>
              <w:t>она</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10646,4</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10646,4</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10646,4</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10646,4</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0,0</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3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r w:rsidRPr="00DD4849">
              <w:rPr>
                <w:sz w:val="24"/>
                <w:szCs w:val="24"/>
              </w:rPr>
              <w:t>-</w:t>
            </w:r>
          </w:p>
        </w:tc>
      </w:tr>
      <w:tr w:rsidR="00836554" w:rsidRPr="00DD4849" w:rsidTr="00AB04D6">
        <w:trPr>
          <w:trHeight w:val="441"/>
        </w:trPr>
        <w:tc>
          <w:tcPr>
            <w:tcW w:w="322" w:type="pct"/>
            <w:vMerge w:val="restart"/>
            <w:tcBorders>
              <w:right w:val="single" w:sz="4" w:space="0" w:color="auto"/>
            </w:tcBorders>
          </w:tcPr>
          <w:p w:rsidR="00836554" w:rsidRPr="001B5A27" w:rsidRDefault="00836554" w:rsidP="00836554">
            <w:pPr>
              <w:rPr>
                <w:sz w:val="24"/>
                <w:szCs w:val="24"/>
              </w:rPr>
            </w:pPr>
            <w:r w:rsidRPr="001B5A27">
              <w:rPr>
                <w:sz w:val="24"/>
                <w:szCs w:val="24"/>
              </w:rPr>
              <w:lastRenderedPageBreak/>
              <w:t>1.1.19.</w:t>
            </w:r>
          </w:p>
        </w:tc>
        <w:tc>
          <w:tcPr>
            <w:tcW w:w="1057" w:type="pct"/>
            <w:gridSpan w:val="2"/>
            <w:vMerge w:val="restart"/>
            <w:tcBorders>
              <w:left w:val="single" w:sz="4" w:space="0" w:color="auto"/>
            </w:tcBorders>
          </w:tcPr>
          <w:p w:rsidR="00836554" w:rsidRPr="001B5A27" w:rsidRDefault="00836554" w:rsidP="00452D5B">
            <w:pPr>
              <w:jc w:val="both"/>
              <w:rPr>
                <w:sz w:val="24"/>
                <w:szCs w:val="24"/>
              </w:rPr>
            </w:pPr>
            <w:r w:rsidRPr="001B5A27">
              <w:rPr>
                <w:sz w:val="24"/>
                <w:szCs w:val="24"/>
              </w:rPr>
              <w:t>Содержание отдельных к</w:t>
            </w:r>
            <w:r w:rsidRPr="001B5A27">
              <w:rPr>
                <w:sz w:val="24"/>
                <w:szCs w:val="24"/>
              </w:rPr>
              <w:t>а</w:t>
            </w:r>
            <w:r w:rsidRPr="001B5A27">
              <w:rPr>
                <w:sz w:val="24"/>
                <w:szCs w:val="24"/>
              </w:rPr>
              <w:t>налов связи IP VPN и техн</w:t>
            </w:r>
            <w:r w:rsidRPr="001B5A27">
              <w:rPr>
                <w:sz w:val="24"/>
                <w:szCs w:val="24"/>
              </w:rPr>
              <w:t>и</w:t>
            </w:r>
            <w:r w:rsidRPr="001B5A27">
              <w:rPr>
                <w:sz w:val="24"/>
                <w:szCs w:val="24"/>
              </w:rPr>
              <w:t>ческое о</w:t>
            </w:r>
            <w:r w:rsidRPr="001B5A27">
              <w:rPr>
                <w:sz w:val="24"/>
                <w:szCs w:val="24"/>
              </w:rPr>
              <w:t>б</w:t>
            </w:r>
            <w:r w:rsidRPr="001B5A27">
              <w:rPr>
                <w:sz w:val="24"/>
                <w:szCs w:val="24"/>
              </w:rPr>
              <w:t>служивание вновь смонтированного оборуд</w:t>
            </w:r>
            <w:r w:rsidRPr="001B5A27">
              <w:rPr>
                <w:sz w:val="24"/>
                <w:szCs w:val="24"/>
              </w:rPr>
              <w:t>о</w:t>
            </w:r>
            <w:r w:rsidRPr="001B5A27">
              <w:rPr>
                <w:sz w:val="24"/>
                <w:szCs w:val="24"/>
              </w:rPr>
              <w:t>вания районной системы оповещения гражда</w:t>
            </w:r>
            <w:r w:rsidRPr="001B5A27">
              <w:rPr>
                <w:sz w:val="24"/>
                <w:szCs w:val="24"/>
              </w:rPr>
              <w:t>н</w:t>
            </w:r>
            <w:r w:rsidRPr="001B5A27">
              <w:rPr>
                <w:sz w:val="24"/>
                <w:szCs w:val="24"/>
              </w:rPr>
              <w:t>ской обороны при чрезвыча</w:t>
            </w:r>
            <w:r w:rsidRPr="001B5A27">
              <w:rPr>
                <w:sz w:val="24"/>
                <w:szCs w:val="24"/>
              </w:rPr>
              <w:t>й</w:t>
            </w:r>
            <w:r w:rsidRPr="001B5A27">
              <w:rPr>
                <w:sz w:val="24"/>
                <w:szCs w:val="24"/>
              </w:rPr>
              <w:t>ных ситуаций</w:t>
            </w:r>
          </w:p>
        </w:tc>
        <w:tc>
          <w:tcPr>
            <w:tcW w:w="484" w:type="pct"/>
            <w:gridSpan w:val="2"/>
            <w:vMerge w:val="restart"/>
            <w:tcBorders>
              <w:right w:val="single" w:sz="4" w:space="0" w:color="auto"/>
            </w:tcBorders>
          </w:tcPr>
          <w:p w:rsidR="00836554" w:rsidRPr="001B5A27" w:rsidRDefault="00836554" w:rsidP="00452D5B">
            <w:pPr>
              <w:jc w:val="both"/>
              <w:rPr>
                <w:sz w:val="24"/>
                <w:szCs w:val="24"/>
              </w:rPr>
            </w:pPr>
            <w:r w:rsidRPr="001B5A27">
              <w:rPr>
                <w:sz w:val="24"/>
                <w:szCs w:val="24"/>
              </w:rPr>
              <w:t>МКУ НВ «Управл</w:t>
            </w:r>
            <w:r w:rsidRPr="001B5A27">
              <w:rPr>
                <w:sz w:val="24"/>
                <w:szCs w:val="24"/>
              </w:rPr>
              <w:t>е</w:t>
            </w:r>
            <w:r w:rsidRPr="001B5A27">
              <w:rPr>
                <w:sz w:val="24"/>
                <w:szCs w:val="24"/>
              </w:rPr>
              <w:t>ние по д</w:t>
            </w:r>
            <w:r w:rsidRPr="001B5A27">
              <w:rPr>
                <w:sz w:val="24"/>
                <w:szCs w:val="24"/>
              </w:rPr>
              <w:t>е</w:t>
            </w:r>
            <w:r w:rsidRPr="001B5A27">
              <w:rPr>
                <w:sz w:val="24"/>
                <w:szCs w:val="24"/>
              </w:rPr>
              <w:t>лам ГО и ЧС»</w:t>
            </w:r>
          </w:p>
        </w:tc>
        <w:tc>
          <w:tcPr>
            <w:tcW w:w="464" w:type="pct"/>
            <w:tcBorders>
              <w:right w:val="single" w:sz="4" w:space="0" w:color="auto"/>
            </w:tcBorders>
          </w:tcPr>
          <w:p w:rsidR="00836554" w:rsidRPr="001B5A27" w:rsidRDefault="00836554" w:rsidP="00452D5B">
            <w:pPr>
              <w:jc w:val="both"/>
              <w:rPr>
                <w:sz w:val="24"/>
                <w:szCs w:val="24"/>
              </w:rPr>
            </w:pPr>
            <w:r w:rsidRPr="001B5A27">
              <w:rPr>
                <w:sz w:val="24"/>
                <w:szCs w:val="24"/>
              </w:rPr>
              <w:t>всего</w:t>
            </w:r>
          </w:p>
        </w:tc>
        <w:tc>
          <w:tcPr>
            <w:tcW w:w="324" w:type="pct"/>
            <w:gridSpan w:val="2"/>
            <w:vMerge w:val="restart"/>
            <w:tcBorders>
              <w:left w:val="single" w:sz="4" w:space="0" w:color="auto"/>
            </w:tcBorders>
          </w:tcPr>
          <w:p w:rsidR="00836554" w:rsidRPr="001B5A27" w:rsidRDefault="00836554" w:rsidP="00452D5B">
            <w:pPr>
              <w:jc w:val="center"/>
              <w:rPr>
                <w:sz w:val="24"/>
                <w:szCs w:val="24"/>
              </w:rPr>
            </w:pPr>
            <w:r w:rsidRPr="001B5A27">
              <w:rPr>
                <w:sz w:val="24"/>
                <w:szCs w:val="24"/>
              </w:rPr>
              <w:t>х</w:t>
            </w:r>
          </w:p>
        </w:tc>
        <w:tc>
          <w:tcPr>
            <w:tcW w:w="372" w:type="pct"/>
            <w:gridSpan w:val="2"/>
            <w:tcBorders>
              <w:right w:val="single" w:sz="4" w:space="0" w:color="auto"/>
            </w:tcBorders>
          </w:tcPr>
          <w:p w:rsidR="00836554" w:rsidRPr="001B5A27" w:rsidRDefault="009220A5" w:rsidP="00452D5B">
            <w:pPr>
              <w:jc w:val="center"/>
              <w:rPr>
                <w:sz w:val="24"/>
                <w:szCs w:val="24"/>
              </w:rPr>
            </w:pPr>
            <w:r w:rsidRPr="001B5A27">
              <w:rPr>
                <w:sz w:val="24"/>
                <w:szCs w:val="24"/>
              </w:rPr>
              <w:t>6682,0</w:t>
            </w:r>
          </w:p>
        </w:tc>
        <w:tc>
          <w:tcPr>
            <w:tcW w:w="316" w:type="pct"/>
            <w:gridSpan w:val="3"/>
            <w:tcBorders>
              <w:left w:val="single" w:sz="4" w:space="0" w:color="auto"/>
            </w:tcBorders>
          </w:tcPr>
          <w:p w:rsidR="00836554" w:rsidRPr="001B5A27" w:rsidRDefault="00836554" w:rsidP="00452D5B">
            <w:pPr>
              <w:jc w:val="center"/>
              <w:rPr>
                <w:sz w:val="24"/>
                <w:szCs w:val="24"/>
              </w:rPr>
            </w:pPr>
            <w:r w:rsidRPr="001B5A27">
              <w:rPr>
                <w:sz w:val="24"/>
                <w:szCs w:val="24"/>
              </w:rPr>
              <w:t>0,0</w:t>
            </w:r>
          </w:p>
        </w:tc>
        <w:tc>
          <w:tcPr>
            <w:tcW w:w="324" w:type="pct"/>
            <w:gridSpan w:val="2"/>
          </w:tcPr>
          <w:p w:rsidR="00836554" w:rsidRPr="001B5A27" w:rsidRDefault="00836554" w:rsidP="00452D5B">
            <w:pPr>
              <w:jc w:val="center"/>
              <w:rPr>
                <w:sz w:val="24"/>
                <w:szCs w:val="24"/>
              </w:rPr>
            </w:pPr>
            <w:r w:rsidRPr="001B5A27">
              <w:rPr>
                <w:sz w:val="24"/>
                <w:szCs w:val="24"/>
              </w:rPr>
              <w:t>1287,0</w:t>
            </w:r>
          </w:p>
        </w:tc>
        <w:tc>
          <w:tcPr>
            <w:tcW w:w="326" w:type="pct"/>
            <w:gridSpan w:val="2"/>
          </w:tcPr>
          <w:p w:rsidR="00836554" w:rsidRPr="001B5A27" w:rsidRDefault="00836554" w:rsidP="00452D5B">
            <w:pPr>
              <w:jc w:val="center"/>
              <w:rPr>
                <w:sz w:val="24"/>
                <w:szCs w:val="24"/>
              </w:rPr>
            </w:pPr>
            <w:r w:rsidRPr="001B5A27">
              <w:rPr>
                <w:sz w:val="24"/>
                <w:szCs w:val="24"/>
              </w:rPr>
              <w:t>1300,0</w:t>
            </w:r>
          </w:p>
        </w:tc>
        <w:tc>
          <w:tcPr>
            <w:tcW w:w="366" w:type="pct"/>
          </w:tcPr>
          <w:p w:rsidR="00836554" w:rsidRPr="001B5A27" w:rsidRDefault="009220A5" w:rsidP="00452D5B">
            <w:pPr>
              <w:jc w:val="center"/>
              <w:rPr>
                <w:sz w:val="24"/>
                <w:szCs w:val="24"/>
              </w:rPr>
            </w:pPr>
            <w:r w:rsidRPr="001B5A27">
              <w:rPr>
                <w:sz w:val="24"/>
                <w:szCs w:val="24"/>
              </w:rPr>
              <w:t>1365</w:t>
            </w:r>
            <w:r w:rsidR="00CE3F70" w:rsidRPr="001B5A27">
              <w:rPr>
                <w:sz w:val="24"/>
                <w:szCs w:val="24"/>
              </w:rPr>
              <w:t>,</w:t>
            </w:r>
            <w:r w:rsidR="00534E07">
              <w:rPr>
                <w:sz w:val="24"/>
                <w:szCs w:val="24"/>
              </w:rPr>
              <w:t>0</w:t>
            </w:r>
          </w:p>
        </w:tc>
        <w:tc>
          <w:tcPr>
            <w:tcW w:w="330" w:type="pct"/>
            <w:gridSpan w:val="2"/>
          </w:tcPr>
          <w:p w:rsidR="00836554" w:rsidRPr="009220A5" w:rsidRDefault="00836554" w:rsidP="00452D5B">
            <w:pPr>
              <w:jc w:val="center"/>
              <w:rPr>
                <w:sz w:val="24"/>
                <w:szCs w:val="24"/>
              </w:rPr>
            </w:pPr>
            <w:r w:rsidRPr="009220A5">
              <w:rPr>
                <w:sz w:val="24"/>
                <w:szCs w:val="24"/>
              </w:rPr>
              <w:t>1365,0</w:t>
            </w:r>
          </w:p>
        </w:tc>
        <w:tc>
          <w:tcPr>
            <w:tcW w:w="315" w:type="pct"/>
          </w:tcPr>
          <w:p w:rsidR="00836554" w:rsidRPr="009220A5" w:rsidRDefault="00836554" w:rsidP="00452D5B">
            <w:pPr>
              <w:jc w:val="center"/>
              <w:rPr>
                <w:sz w:val="24"/>
                <w:szCs w:val="24"/>
              </w:rPr>
            </w:pPr>
            <w:r w:rsidRPr="009220A5">
              <w:rPr>
                <w:sz w:val="24"/>
                <w:szCs w:val="24"/>
              </w:rPr>
              <w:t>1365,0</w:t>
            </w:r>
          </w:p>
        </w:tc>
      </w:tr>
      <w:tr w:rsidR="00836554" w:rsidRPr="00DD4849" w:rsidTr="00AB04D6">
        <w:trPr>
          <w:trHeight w:val="475"/>
        </w:trPr>
        <w:tc>
          <w:tcPr>
            <w:tcW w:w="322" w:type="pct"/>
            <w:vMerge/>
            <w:tcBorders>
              <w:right w:val="single" w:sz="4" w:space="0" w:color="auto"/>
            </w:tcBorders>
          </w:tcPr>
          <w:p w:rsidR="00836554" w:rsidRPr="001B5A27" w:rsidRDefault="00836554" w:rsidP="00836554">
            <w:pPr>
              <w:rPr>
                <w:sz w:val="24"/>
                <w:szCs w:val="24"/>
              </w:rPr>
            </w:pPr>
          </w:p>
        </w:tc>
        <w:tc>
          <w:tcPr>
            <w:tcW w:w="1057" w:type="pct"/>
            <w:gridSpan w:val="2"/>
            <w:vMerge/>
            <w:tcBorders>
              <w:left w:val="single" w:sz="4" w:space="0" w:color="auto"/>
            </w:tcBorders>
          </w:tcPr>
          <w:p w:rsidR="00836554" w:rsidRPr="001B5A27" w:rsidRDefault="00836554" w:rsidP="00452D5B">
            <w:pPr>
              <w:jc w:val="both"/>
              <w:rPr>
                <w:sz w:val="24"/>
                <w:szCs w:val="24"/>
              </w:rPr>
            </w:pPr>
          </w:p>
        </w:tc>
        <w:tc>
          <w:tcPr>
            <w:tcW w:w="484" w:type="pct"/>
            <w:gridSpan w:val="2"/>
            <w:vMerge/>
            <w:tcBorders>
              <w:right w:val="single" w:sz="4" w:space="0" w:color="auto"/>
            </w:tcBorders>
          </w:tcPr>
          <w:p w:rsidR="00836554" w:rsidRPr="001B5A27" w:rsidRDefault="00836554" w:rsidP="00452D5B">
            <w:pPr>
              <w:jc w:val="both"/>
              <w:rPr>
                <w:sz w:val="24"/>
                <w:szCs w:val="24"/>
              </w:rPr>
            </w:pPr>
          </w:p>
        </w:tc>
        <w:tc>
          <w:tcPr>
            <w:tcW w:w="464" w:type="pct"/>
            <w:tcBorders>
              <w:right w:val="single" w:sz="4" w:space="0" w:color="auto"/>
            </w:tcBorders>
          </w:tcPr>
          <w:p w:rsidR="00836554" w:rsidRPr="001B5A27" w:rsidRDefault="00836554" w:rsidP="00452D5B">
            <w:pPr>
              <w:jc w:val="both"/>
              <w:rPr>
                <w:sz w:val="24"/>
                <w:szCs w:val="24"/>
              </w:rPr>
            </w:pPr>
            <w:r w:rsidRPr="001B5A27">
              <w:rPr>
                <w:sz w:val="24"/>
                <w:szCs w:val="24"/>
              </w:rPr>
              <w:t>бюджет автономн</w:t>
            </w:r>
            <w:r w:rsidRPr="001B5A27">
              <w:rPr>
                <w:sz w:val="24"/>
                <w:szCs w:val="24"/>
              </w:rPr>
              <w:t>о</w:t>
            </w:r>
            <w:r w:rsidRPr="001B5A27">
              <w:rPr>
                <w:sz w:val="24"/>
                <w:szCs w:val="24"/>
              </w:rPr>
              <w:t>го округа</w:t>
            </w:r>
          </w:p>
        </w:tc>
        <w:tc>
          <w:tcPr>
            <w:tcW w:w="324" w:type="pct"/>
            <w:gridSpan w:val="2"/>
            <w:vMerge/>
            <w:tcBorders>
              <w:left w:val="single" w:sz="4" w:space="0" w:color="auto"/>
            </w:tcBorders>
          </w:tcPr>
          <w:p w:rsidR="00836554" w:rsidRPr="001B5A27" w:rsidRDefault="00836554" w:rsidP="00452D5B">
            <w:pPr>
              <w:jc w:val="center"/>
              <w:rPr>
                <w:sz w:val="24"/>
                <w:szCs w:val="24"/>
              </w:rPr>
            </w:pPr>
          </w:p>
        </w:tc>
        <w:tc>
          <w:tcPr>
            <w:tcW w:w="372" w:type="pct"/>
            <w:gridSpan w:val="2"/>
            <w:tcBorders>
              <w:right w:val="single" w:sz="4" w:space="0" w:color="auto"/>
            </w:tcBorders>
          </w:tcPr>
          <w:p w:rsidR="00836554" w:rsidRPr="001B5A27" w:rsidRDefault="00836554" w:rsidP="00452D5B">
            <w:pPr>
              <w:jc w:val="center"/>
              <w:rPr>
                <w:sz w:val="24"/>
                <w:szCs w:val="24"/>
              </w:rPr>
            </w:pPr>
            <w:r w:rsidRPr="001B5A27">
              <w:rPr>
                <w:sz w:val="24"/>
                <w:szCs w:val="24"/>
              </w:rPr>
              <w:t>-</w:t>
            </w:r>
          </w:p>
        </w:tc>
        <w:tc>
          <w:tcPr>
            <w:tcW w:w="316" w:type="pct"/>
            <w:gridSpan w:val="3"/>
            <w:tcBorders>
              <w:left w:val="single" w:sz="4" w:space="0" w:color="auto"/>
            </w:tcBorders>
          </w:tcPr>
          <w:p w:rsidR="00836554" w:rsidRPr="001B5A27" w:rsidRDefault="00836554" w:rsidP="00452D5B">
            <w:pPr>
              <w:jc w:val="center"/>
              <w:rPr>
                <w:sz w:val="24"/>
                <w:szCs w:val="24"/>
              </w:rPr>
            </w:pPr>
            <w:r w:rsidRPr="001B5A27">
              <w:rPr>
                <w:sz w:val="24"/>
                <w:szCs w:val="24"/>
              </w:rPr>
              <w:t>-</w:t>
            </w:r>
          </w:p>
        </w:tc>
        <w:tc>
          <w:tcPr>
            <w:tcW w:w="324" w:type="pct"/>
            <w:gridSpan w:val="2"/>
          </w:tcPr>
          <w:p w:rsidR="00836554" w:rsidRPr="001B5A27" w:rsidRDefault="00836554" w:rsidP="00452D5B">
            <w:pPr>
              <w:jc w:val="center"/>
              <w:rPr>
                <w:sz w:val="24"/>
                <w:szCs w:val="24"/>
              </w:rPr>
            </w:pPr>
            <w:r w:rsidRPr="001B5A27">
              <w:rPr>
                <w:sz w:val="24"/>
                <w:szCs w:val="24"/>
              </w:rPr>
              <w:t>-</w:t>
            </w:r>
          </w:p>
        </w:tc>
        <w:tc>
          <w:tcPr>
            <w:tcW w:w="326" w:type="pct"/>
            <w:gridSpan w:val="2"/>
          </w:tcPr>
          <w:p w:rsidR="00836554" w:rsidRPr="001B5A27" w:rsidRDefault="00836554" w:rsidP="00452D5B">
            <w:pPr>
              <w:jc w:val="center"/>
              <w:rPr>
                <w:sz w:val="24"/>
                <w:szCs w:val="24"/>
              </w:rPr>
            </w:pPr>
            <w:r w:rsidRPr="001B5A27">
              <w:rPr>
                <w:sz w:val="24"/>
                <w:szCs w:val="24"/>
              </w:rPr>
              <w:t>-</w:t>
            </w:r>
          </w:p>
        </w:tc>
        <w:tc>
          <w:tcPr>
            <w:tcW w:w="366" w:type="pct"/>
          </w:tcPr>
          <w:p w:rsidR="00836554" w:rsidRPr="001B5A27" w:rsidRDefault="00836554" w:rsidP="00452D5B">
            <w:pPr>
              <w:jc w:val="center"/>
              <w:rPr>
                <w:sz w:val="24"/>
                <w:szCs w:val="24"/>
              </w:rPr>
            </w:pPr>
            <w:r w:rsidRPr="001B5A27">
              <w:rPr>
                <w:sz w:val="24"/>
                <w:szCs w:val="24"/>
              </w:rPr>
              <w:t>-</w:t>
            </w:r>
          </w:p>
        </w:tc>
        <w:tc>
          <w:tcPr>
            <w:tcW w:w="330" w:type="pct"/>
            <w:gridSpan w:val="2"/>
          </w:tcPr>
          <w:p w:rsidR="00836554" w:rsidRPr="009220A5" w:rsidRDefault="00836554" w:rsidP="00452D5B">
            <w:pPr>
              <w:jc w:val="center"/>
              <w:rPr>
                <w:sz w:val="24"/>
                <w:szCs w:val="24"/>
              </w:rPr>
            </w:pPr>
            <w:r w:rsidRPr="009220A5">
              <w:rPr>
                <w:sz w:val="24"/>
                <w:szCs w:val="24"/>
              </w:rPr>
              <w:t>-</w:t>
            </w:r>
          </w:p>
        </w:tc>
        <w:tc>
          <w:tcPr>
            <w:tcW w:w="315" w:type="pct"/>
          </w:tcPr>
          <w:p w:rsidR="00836554" w:rsidRPr="009220A5" w:rsidRDefault="00836554" w:rsidP="00452D5B">
            <w:pPr>
              <w:jc w:val="center"/>
              <w:rPr>
                <w:sz w:val="24"/>
                <w:szCs w:val="24"/>
              </w:rPr>
            </w:pPr>
          </w:p>
        </w:tc>
      </w:tr>
      <w:tr w:rsidR="00836554" w:rsidRPr="00DD4849" w:rsidTr="00AB04D6">
        <w:trPr>
          <w:trHeight w:val="358"/>
        </w:trPr>
        <w:tc>
          <w:tcPr>
            <w:tcW w:w="322" w:type="pct"/>
            <w:vMerge/>
            <w:tcBorders>
              <w:right w:val="single" w:sz="4" w:space="0" w:color="auto"/>
            </w:tcBorders>
          </w:tcPr>
          <w:p w:rsidR="00836554" w:rsidRPr="001B5A27" w:rsidRDefault="00836554" w:rsidP="00836554">
            <w:pPr>
              <w:rPr>
                <w:sz w:val="24"/>
                <w:szCs w:val="24"/>
              </w:rPr>
            </w:pPr>
          </w:p>
        </w:tc>
        <w:tc>
          <w:tcPr>
            <w:tcW w:w="1057" w:type="pct"/>
            <w:gridSpan w:val="2"/>
            <w:vMerge/>
            <w:tcBorders>
              <w:left w:val="single" w:sz="4" w:space="0" w:color="auto"/>
            </w:tcBorders>
          </w:tcPr>
          <w:p w:rsidR="00836554" w:rsidRPr="001B5A27" w:rsidRDefault="00836554" w:rsidP="00452D5B">
            <w:pPr>
              <w:jc w:val="both"/>
              <w:rPr>
                <w:sz w:val="24"/>
                <w:szCs w:val="24"/>
              </w:rPr>
            </w:pPr>
          </w:p>
        </w:tc>
        <w:tc>
          <w:tcPr>
            <w:tcW w:w="484" w:type="pct"/>
            <w:gridSpan w:val="2"/>
            <w:vMerge/>
            <w:tcBorders>
              <w:right w:val="single" w:sz="4" w:space="0" w:color="auto"/>
            </w:tcBorders>
          </w:tcPr>
          <w:p w:rsidR="00836554" w:rsidRPr="001B5A27" w:rsidRDefault="00836554" w:rsidP="00452D5B">
            <w:pPr>
              <w:jc w:val="both"/>
              <w:rPr>
                <w:sz w:val="24"/>
                <w:szCs w:val="24"/>
              </w:rPr>
            </w:pPr>
          </w:p>
        </w:tc>
        <w:tc>
          <w:tcPr>
            <w:tcW w:w="464" w:type="pct"/>
            <w:tcBorders>
              <w:right w:val="single" w:sz="4" w:space="0" w:color="auto"/>
            </w:tcBorders>
          </w:tcPr>
          <w:p w:rsidR="00836554" w:rsidRPr="001B5A27" w:rsidRDefault="00836554" w:rsidP="00452D5B">
            <w:pPr>
              <w:jc w:val="both"/>
              <w:rPr>
                <w:sz w:val="24"/>
                <w:szCs w:val="24"/>
              </w:rPr>
            </w:pPr>
            <w:r w:rsidRPr="001B5A27">
              <w:rPr>
                <w:sz w:val="24"/>
                <w:szCs w:val="24"/>
              </w:rPr>
              <w:t>бюджет ра</w:t>
            </w:r>
            <w:r w:rsidRPr="001B5A27">
              <w:rPr>
                <w:sz w:val="24"/>
                <w:szCs w:val="24"/>
              </w:rPr>
              <w:t>й</w:t>
            </w:r>
            <w:r w:rsidRPr="001B5A27">
              <w:rPr>
                <w:sz w:val="24"/>
                <w:szCs w:val="24"/>
              </w:rPr>
              <w:t>она</w:t>
            </w:r>
          </w:p>
          <w:p w:rsidR="00836554" w:rsidRPr="001B5A27" w:rsidRDefault="00836554" w:rsidP="00452D5B">
            <w:pPr>
              <w:jc w:val="both"/>
              <w:rPr>
                <w:sz w:val="24"/>
                <w:szCs w:val="24"/>
              </w:rPr>
            </w:pPr>
          </w:p>
        </w:tc>
        <w:tc>
          <w:tcPr>
            <w:tcW w:w="324" w:type="pct"/>
            <w:gridSpan w:val="2"/>
            <w:vMerge/>
            <w:tcBorders>
              <w:left w:val="single" w:sz="4" w:space="0" w:color="auto"/>
            </w:tcBorders>
          </w:tcPr>
          <w:p w:rsidR="00836554" w:rsidRPr="001B5A27" w:rsidRDefault="00836554" w:rsidP="00452D5B">
            <w:pPr>
              <w:jc w:val="center"/>
              <w:rPr>
                <w:sz w:val="24"/>
                <w:szCs w:val="24"/>
              </w:rPr>
            </w:pPr>
          </w:p>
        </w:tc>
        <w:tc>
          <w:tcPr>
            <w:tcW w:w="372" w:type="pct"/>
            <w:gridSpan w:val="2"/>
            <w:tcBorders>
              <w:right w:val="single" w:sz="4" w:space="0" w:color="auto"/>
            </w:tcBorders>
          </w:tcPr>
          <w:p w:rsidR="00836554" w:rsidRPr="001B5A27" w:rsidRDefault="009220A5" w:rsidP="00452D5B">
            <w:pPr>
              <w:jc w:val="center"/>
              <w:rPr>
                <w:sz w:val="24"/>
                <w:szCs w:val="24"/>
              </w:rPr>
            </w:pPr>
            <w:r w:rsidRPr="001B5A27">
              <w:rPr>
                <w:sz w:val="24"/>
                <w:szCs w:val="24"/>
              </w:rPr>
              <w:t>6682,0</w:t>
            </w:r>
          </w:p>
        </w:tc>
        <w:tc>
          <w:tcPr>
            <w:tcW w:w="316" w:type="pct"/>
            <w:gridSpan w:val="3"/>
            <w:tcBorders>
              <w:left w:val="single" w:sz="4" w:space="0" w:color="auto"/>
            </w:tcBorders>
          </w:tcPr>
          <w:p w:rsidR="00836554" w:rsidRPr="001B5A27" w:rsidRDefault="00836554" w:rsidP="00452D5B">
            <w:pPr>
              <w:jc w:val="center"/>
              <w:rPr>
                <w:sz w:val="24"/>
                <w:szCs w:val="24"/>
              </w:rPr>
            </w:pPr>
            <w:r w:rsidRPr="001B5A27">
              <w:rPr>
                <w:sz w:val="24"/>
                <w:szCs w:val="24"/>
              </w:rPr>
              <w:t>0,0</w:t>
            </w:r>
          </w:p>
        </w:tc>
        <w:tc>
          <w:tcPr>
            <w:tcW w:w="324" w:type="pct"/>
            <w:gridSpan w:val="2"/>
          </w:tcPr>
          <w:p w:rsidR="00836554" w:rsidRPr="001B5A27" w:rsidRDefault="00836554" w:rsidP="00452D5B">
            <w:pPr>
              <w:jc w:val="center"/>
              <w:rPr>
                <w:sz w:val="24"/>
                <w:szCs w:val="24"/>
              </w:rPr>
            </w:pPr>
            <w:r w:rsidRPr="001B5A27">
              <w:rPr>
                <w:sz w:val="24"/>
                <w:szCs w:val="24"/>
              </w:rPr>
              <w:t>1287,0</w:t>
            </w:r>
          </w:p>
        </w:tc>
        <w:tc>
          <w:tcPr>
            <w:tcW w:w="326" w:type="pct"/>
            <w:gridSpan w:val="2"/>
          </w:tcPr>
          <w:p w:rsidR="00836554" w:rsidRPr="001B5A27" w:rsidRDefault="00836554" w:rsidP="00452D5B">
            <w:pPr>
              <w:jc w:val="center"/>
              <w:rPr>
                <w:sz w:val="24"/>
                <w:szCs w:val="24"/>
              </w:rPr>
            </w:pPr>
            <w:r w:rsidRPr="001B5A27">
              <w:rPr>
                <w:sz w:val="24"/>
                <w:szCs w:val="24"/>
              </w:rPr>
              <w:t>1300,0</w:t>
            </w:r>
          </w:p>
        </w:tc>
        <w:tc>
          <w:tcPr>
            <w:tcW w:w="366" w:type="pct"/>
          </w:tcPr>
          <w:p w:rsidR="00836554" w:rsidRPr="001B5A27" w:rsidRDefault="009220A5" w:rsidP="00452D5B">
            <w:pPr>
              <w:jc w:val="center"/>
              <w:rPr>
                <w:sz w:val="24"/>
                <w:szCs w:val="24"/>
              </w:rPr>
            </w:pPr>
            <w:r w:rsidRPr="001B5A27">
              <w:rPr>
                <w:sz w:val="24"/>
                <w:szCs w:val="24"/>
              </w:rPr>
              <w:t>1365,0</w:t>
            </w:r>
          </w:p>
        </w:tc>
        <w:tc>
          <w:tcPr>
            <w:tcW w:w="330" w:type="pct"/>
            <w:gridSpan w:val="2"/>
          </w:tcPr>
          <w:p w:rsidR="00836554" w:rsidRPr="009220A5" w:rsidRDefault="00836554" w:rsidP="00452D5B">
            <w:pPr>
              <w:jc w:val="center"/>
              <w:rPr>
                <w:sz w:val="24"/>
                <w:szCs w:val="24"/>
              </w:rPr>
            </w:pPr>
            <w:r w:rsidRPr="009220A5">
              <w:rPr>
                <w:sz w:val="24"/>
                <w:szCs w:val="24"/>
              </w:rPr>
              <w:t>1365,0</w:t>
            </w:r>
          </w:p>
        </w:tc>
        <w:tc>
          <w:tcPr>
            <w:tcW w:w="315" w:type="pct"/>
          </w:tcPr>
          <w:p w:rsidR="00836554" w:rsidRPr="009220A5" w:rsidRDefault="00836554" w:rsidP="00452D5B">
            <w:pPr>
              <w:jc w:val="center"/>
              <w:rPr>
                <w:sz w:val="24"/>
                <w:szCs w:val="24"/>
              </w:rPr>
            </w:pPr>
            <w:r w:rsidRPr="009220A5">
              <w:rPr>
                <w:sz w:val="24"/>
                <w:szCs w:val="24"/>
              </w:rPr>
              <w:t>1365,0</w:t>
            </w:r>
          </w:p>
        </w:tc>
      </w:tr>
      <w:tr w:rsidR="00836554" w:rsidRPr="00DD4849" w:rsidTr="00AB04D6">
        <w:trPr>
          <w:trHeight w:val="67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p>
        </w:tc>
      </w:tr>
      <w:tr w:rsidR="00836554" w:rsidRPr="00DD4849" w:rsidTr="00AB04D6">
        <w:trPr>
          <w:trHeight w:val="451"/>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1.1.20.</w:t>
            </w:r>
          </w:p>
        </w:tc>
        <w:tc>
          <w:tcPr>
            <w:tcW w:w="1057" w:type="pct"/>
            <w:gridSpan w:val="2"/>
            <w:vMerge w:val="restart"/>
            <w:tcBorders>
              <w:left w:val="single" w:sz="4" w:space="0" w:color="auto"/>
            </w:tcBorders>
          </w:tcPr>
          <w:p w:rsidR="00836554" w:rsidRPr="00DD4849" w:rsidRDefault="00836554" w:rsidP="00452D5B">
            <w:pPr>
              <w:jc w:val="both"/>
              <w:rPr>
                <w:sz w:val="24"/>
                <w:szCs w:val="24"/>
              </w:rPr>
            </w:pPr>
            <w:r w:rsidRPr="00DD4849">
              <w:rPr>
                <w:sz w:val="24"/>
                <w:szCs w:val="24"/>
              </w:rPr>
              <w:t>Администрати</w:t>
            </w:r>
            <w:r w:rsidRPr="00DD4849">
              <w:rPr>
                <w:sz w:val="24"/>
                <w:szCs w:val="24"/>
              </w:rPr>
              <w:t>в</w:t>
            </w:r>
            <w:r w:rsidRPr="00DD4849">
              <w:rPr>
                <w:sz w:val="24"/>
                <w:szCs w:val="24"/>
              </w:rPr>
              <w:t>ное здание по ул.Ленина, д.6 (капитал</w:t>
            </w:r>
            <w:r w:rsidRPr="00DD4849">
              <w:rPr>
                <w:sz w:val="24"/>
                <w:szCs w:val="24"/>
              </w:rPr>
              <w:t>ь</w:t>
            </w:r>
            <w:r w:rsidRPr="00DD4849">
              <w:rPr>
                <w:sz w:val="24"/>
                <w:szCs w:val="24"/>
              </w:rPr>
              <w:t>ный ремонт пожарного в</w:t>
            </w:r>
            <w:r w:rsidRPr="00DD4849">
              <w:rPr>
                <w:sz w:val="24"/>
                <w:szCs w:val="24"/>
              </w:rPr>
              <w:t>о</w:t>
            </w:r>
            <w:r w:rsidRPr="00DD4849">
              <w:rPr>
                <w:sz w:val="24"/>
                <w:szCs w:val="24"/>
              </w:rPr>
              <w:t>допровода на цокольном этаже) в г.Нижневартовск</w:t>
            </w:r>
          </w:p>
        </w:tc>
        <w:tc>
          <w:tcPr>
            <w:tcW w:w="484" w:type="pct"/>
            <w:gridSpan w:val="2"/>
            <w:vMerge w:val="restart"/>
            <w:tcBorders>
              <w:right w:val="single" w:sz="4" w:space="0" w:color="auto"/>
            </w:tcBorders>
          </w:tcPr>
          <w:p w:rsidR="00836554" w:rsidRPr="00DD4849" w:rsidRDefault="00836554" w:rsidP="00452D5B">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452D5B">
            <w:pPr>
              <w:jc w:val="cente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200,3</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200,3</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67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p>
        </w:tc>
      </w:tr>
      <w:tr w:rsidR="00836554" w:rsidRPr="00DD4849" w:rsidTr="00AB04D6">
        <w:trPr>
          <w:trHeight w:val="55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452D5B">
            <w:pPr>
              <w:jc w:val="both"/>
              <w:rPr>
                <w:sz w:val="24"/>
                <w:szCs w:val="24"/>
              </w:rPr>
            </w:pP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200,3</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0,0</w:t>
            </w:r>
          </w:p>
        </w:tc>
        <w:tc>
          <w:tcPr>
            <w:tcW w:w="324" w:type="pct"/>
            <w:gridSpan w:val="2"/>
          </w:tcPr>
          <w:p w:rsidR="00836554" w:rsidRPr="00DD4849" w:rsidRDefault="00836554" w:rsidP="00452D5B">
            <w:pPr>
              <w:jc w:val="center"/>
              <w:rPr>
                <w:sz w:val="24"/>
                <w:szCs w:val="24"/>
              </w:rPr>
            </w:pPr>
            <w:r w:rsidRPr="00DD4849">
              <w:rPr>
                <w:sz w:val="24"/>
                <w:szCs w:val="24"/>
              </w:rPr>
              <w:t>0,0</w:t>
            </w:r>
          </w:p>
        </w:tc>
        <w:tc>
          <w:tcPr>
            <w:tcW w:w="326" w:type="pct"/>
            <w:gridSpan w:val="2"/>
          </w:tcPr>
          <w:p w:rsidR="00836554" w:rsidRPr="00DD4849" w:rsidRDefault="00836554" w:rsidP="00452D5B">
            <w:pPr>
              <w:jc w:val="center"/>
              <w:rPr>
                <w:sz w:val="24"/>
                <w:szCs w:val="24"/>
              </w:rPr>
            </w:pPr>
            <w:r w:rsidRPr="00DD4849">
              <w:rPr>
                <w:sz w:val="24"/>
                <w:szCs w:val="24"/>
              </w:rPr>
              <w:t>200,3</w:t>
            </w:r>
          </w:p>
        </w:tc>
        <w:tc>
          <w:tcPr>
            <w:tcW w:w="366" w:type="pct"/>
          </w:tcPr>
          <w:p w:rsidR="00836554" w:rsidRPr="00DD4849" w:rsidRDefault="00836554" w:rsidP="00452D5B">
            <w:pPr>
              <w:jc w:val="center"/>
              <w:rPr>
                <w:sz w:val="24"/>
                <w:szCs w:val="24"/>
              </w:rPr>
            </w:pPr>
            <w:r w:rsidRPr="00DD4849">
              <w:rPr>
                <w:sz w:val="24"/>
                <w:szCs w:val="24"/>
              </w:rPr>
              <w:t>0,0</w:t>
            </w:r>
          </w:p>
        </w:tc>
        <w:tc>
          <w:tcPr>
            <w:tcW w:w="330" w:type="pct"/>
            <w:gridSpan w:val="2"/>
          </w:tcPr>
          <w:p w:rsidR="00836554" w:rsidRPr="00DD4849" w:rsidRDefault="00836554" w:rsidP="00452D5B">
            <w:pPr>
              <w:jc w:val="center"/>
              <w:rPr>
                <w:sz w:val="24"/>
                <w:szCs w:val="24"/>
              </w:rPr>
            </w:pPr>
            <w:r w:rsidRPr="00DD4849">
              <w:rPr>
                <w:sz w:val="24"/>
                <w:szCs w:val="24"/>
              </w:rPr>
              <w:t>0,0</w:t>
            </w:r>
          </w:p>
        </w:tc>
        <w:tc>
          <w:tcPr>
            <w:tcW w:w="315" w:type="pct"/>
          </w:tcPr>
          <w:p w:rsidR="00836554" w:rsidRPr="00DD4849" w:rsidRDefault="00836554" w:rsidP="00452D5B">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452D5B">
            <w:pPr>
              <w:jc w:val="both"/>
              <w:rPr>
                <w:sz w:val="24"/>
                <w:szCs w:val="24"/>
              </w:rPr>
            </w:pPr>
          </w:p>
        </w:tc>
        <w:tc>
          <w:tcPr>
            <w:tcW w:w="484" w:type="pct"/>
            <w:gridSpan w:val="2"/>
            <w:vMerge/>
            <w:tcBorders>
              <w:right w:val="single" w:sz="4" w:space="0" w:color="auto"/>
            </w:tcBorders>
          </w:tcPr>
          <w:p w:rsidR="00836554" w:rsidRPr="00DD4849" w:rsidRDefault="00836554" w:rsidP="00452D5B">
            <w:pPr>
              <w:jc w:val="both"/>
              <w:rPr>
                <w:sz w:val="24"/>
                <w:szCs w:val="24"/>
              </w:rPr>
            </w:pPr>
          </w:p>
        </w:tc>
        <w:tc>
          <w:tcPr>
            <w:tcW w:w="464" w:type="pct"/>
            <w:tcBorders>
              <w:right w:val="single" w:sz="4" w:space="0" w:color="auto"/>
            </w:tcBorders>
          </w:tcPr>
          <w:p w:rsidR="00836554" w:rsidRPr="00DD4849" w:rsidRDefault="00836554" w:rsidP="00452D5B">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452D5B">
            <w:pPr>
              <w:jc w:val="center"/>
              <w:rPr>
                <w:sz w:val="24"/>
                <w:szCs w:val="24"/>
              </w:rPr>
            </w:pPr>
          </w:p>
        </w:tc>
        <w:tc>
          <w:tcPr>
            <w:tcW w:w="372" w:type="pct"/>
            <w:gridSpan w:val="2"/>
            <w:tcBorders>
              <w:right w:val="single" w:sz="4" w:space="0" w:color="auto"/>
            </w:tcBorders>
          </w:tcPr>
          <w:p w:rsidR="00836554" w:rsidRPr="00DD4849" w:rsidRDefault="00836554" w:rsidP="00452D5B">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452D5B">
            <w:pPr>
              <w:jc w:val="center"/>
              <w:rPr>
                <w:sz w:val="24"/>
                <w:szCs w:val="24"/>
              </w:rPr>
            </w:pPr>
            <w:r w:rsidRPr="00DD4849">
              <w:rPr>
                <w:sz w:val="24"/>
                <w:szCs w:val="24"/>
              </w:rPr>
              <w:t>-</w:t>
            </w:r>
          </w:p>
        </w:tc>
        <w:tc>
          <w:tcPr>
            <w:tcW w:w="324" w:type="pct"/>
            <w:gridSpan w:val="2"/>
          </w:tcPr>
          <w:p w:rsidR="00836554" w:rsidRPr="00DD4849" w:rsidRDefault="00836554" w:rsidP="00452D5B">
            <w:pPr>
              <w:jc w:val="center"/>
              <w:rPr>
                <w:sz w:val="24"/>
                <w:szCs w:val="24"/>
              </w:rPr>
            </w:pPr>
            <w:r w:rsidRPr="00DD4849">
              <w:rPr>
                <w:sz w:val="24"/>
                <w:szCs w:val="24"/>
              </w:rPr>
              <w:t>-</w:t>
            </w:r>
          </w:p>
        </w:tc>
        <w:tc>
          <w:tcPr>
            <w:tcW w:w="326" w:type="pct"/>
            <w:gridSpan w:val="2"/>
          </w:tcPr>
          <w:p w:rsidR="00836554" w:rsidRPr="00DD4849" w:rsidRDefault="00836554" w:rsidP="00452D5B">
            <w:pPr>
              <w:jc w:val="center"/>
              <w:rPr>
                <w:sz w:val="24"/>
                <w:szCs w:val="24"/>
              </w:rPr>
            </w:pPr>
            <w:r w:rsidRPr="00DD4849">
              <w:rPr>
                <w:sz w:val="24"/>
                <w:szCs w:val="24"/>
              </w:rPr>
              <w:t>-</w:t>
            </w:r>
          </w:p>
        </w:tc>
        <w:tc>
          <w:tcPr>
            <w:tcW w:w="366" w:type="pct"/>
          </w:tcPr>
          <w:p w:rsidR="00836554" w:rsidRPr="00DD4849" w:rsidRDefault="00836554" w:rsidP="00452D5B">
            <w:pPr>
              <w:jc w:val="center"/>
              <w:rPr>
                <w:sz w:val="24"/>
                <w:szCs w:val="24"/>
              </w:rPr>
            </w:pPr>
            <w:r w:rsidRPr="00DD4849">
              <w:rPr>
                <w:sz w:val="24"/>
                <w:szCs w:val="24"/>
              </w:rPr>
              <w:t>-</w:t>
            </w:r>
          </w:p>
        </w:tc>
        <w:tc>
          <w:tcPr>
            <w:tcW w:w="330" w:type="pct"/>
            <w:gridSpan w:val="2"/>
          </w:tcPr>
          <w:p w:rsidR="00836554" w:rsidRPr="00DD4849" w:rsidRDefault="00836554" w:rsidP="00452D5B">
            <w:pPr>
              <w:jc w:val="center"/>
              <w:rPr>
                <w:sz w:val="24"/>
                <w:szCs w:val="24"/>
              </w:rPr>
            </w:pPr>
            <w:r w:rsidRPr="00DD4849">
              <w:rPr>
                <w:sz w:val="24"/>
                <w:szCs w:val="24"/>
              </w:rPr>
              <w:t>-</w:t>
            </w:r>
          </w:p>
        </w:tc>
        <w:tc>
          <w:tcPr>
            <w:tcW w:w="315" w:type="pct"/>
          </w:tcPr>
          <w:p w:rsidR="00836554" w:rsidRPr="00DD4849" w:rsidRDefault="00836554" w:rsidP="00452D5B">
            <w:pPr>
              <w:jc w:val="center"/>
              <w:rPr>
                <w:sz w:val="24"/>
                <w:szCs w:val="24"/>
              </w:rPr>
            </w:pPr>
          </w:p>
        </w:tc>
      </w:tr>
      <w:tr w:rsidR="00F333D5" w:rsidRPr="00DD4849" w:rsidTr="00AB04D6">
        <w:trPr>
          <w:trHeight w:val="567"/>
        </w:trPr>
        <w:tc>
          <w:tcPr>
            <w:tcW w:w="322" w:type="pct"/>
            <w:vMerge w:val="restart"/>
            <w:tcBorders>
              <w:right w:val="single" w:sz="4" w:space="0" w:color="auto"/>
            </w:tcBorders>
          </w:tcPr>
          <w:p w:rsidR="00F333D5" w:rsidRPr="009A0A04" w:rsidRDefault="00F333D5" w:rsidP="00F92E9A">
            <w:pPr>
              <w:rPr>
                <w:sz w:val="24"/>
                <w:szCs w:val="24"/>
              </w:rPr>
            </w:pPr>
            <w:r w:rsidRPr="009A0A04">
              <w:rPr>
                <w:sz w:val="24"/>
                <w:szCs w:val="24"/>
              </w:rPr>
              <w:t>1.1.21</w:t>
            </w:r>
          </w:p>
        </w:tc>
        <w:tc>
          <w:tcPr>
            <w:tcW w:w="1057" w:type="pct"/>
            <w:gridSpan w:val="2"/>
            <w:vMerge w:val="restart"/>
            <w:tcBorders>
              <w:left w:val="single" w:sz="4" w:space="0" w:color="auto"/>
            </w:tcBorders>
          </w:tcPr>
          <w:p w:rsidR="00F333D5" w:rsidRPr="009A0A04" w:rsidRDefault="00F333D5" w:rsidP="00F92E9A">
            <w:pPr>
              <w:jc w:val="both"/>
              <w:rPr>
                <w:sz w:val="24"/>
                <w:szCs w:val="24"/>
              </w:rPr>
            </w:pPr>
            <w:r w:rsidRPr="009A0A04">
              <w:rPr>
                <w:sz w:val="24"/>
                <w:szCs w:val="24"/>
              </w:rPr>
              <w:t>Строительство пожарных водоемов в населенных пунктах района, в том числе:</w:t>
            </w:r>
          </w:p>
        </w:tc>
        <w:tc>
          <w:tcPr>
            <w:tcW w:w="484" w:type="pct"/>
            <w:gridSpan w:val="2"/>
            <w:vMerge w:val="restart"/>
            <w:tcBorders>
              <w:right w:val="single" w:sz="4" w:space="0" w:color="auto"/>
            </w:tcBorders>
          </w:tcPr>
          <w:p w:rsidR="00F333D5" w:rsidRPr="009A0A04" w:rsidRDefault="00F333D5" w:rsidP="00F92E9A">
            <w:pPr>
              <w:jc w:val="both"/>
              <w:rPr>
                <w:sz w:val="24"/>
                <w:szCs w:val="24"/>
              </w:rPr>
            </w:pPr>
            <w:r w:rsidRPr="009A0A04">
              <w:rPr>
                <w:sz w:val="24"/>
                <w:szCs w:val="24"/>
              </w:rPr>
              <w:t>МКУ НВ «Управл</w:t>
            </w:r>
            <w:r w:rsidRPr="009A0A04">
              <w:rPr>
                <w:sz w:val="24"/>
                <w:szCs w:val="24"/>
              </w:rPr>
              <w:t>е</w:t>
            </w:r>
            <w:r w:rsidRPr="009A0A04">
              <w:rPr>
                <w:sz w:val="24"/>
                <w:szCs w:val="24"/>
              </w:rPr>
              <w:t>ние по д</w:t>
            </w:r>
            <w:r w:rsidRPr="009A0A04">
              <w:rPr>
                <w:sz w:val="24"/>
                <w:szCs w:val="24"/>
              </w:rPr>
              <w:t>е</w:t>
            </w:r>
            <w:r w:rsidRPr="009A0A04">
              <w:rPr>
                <w:sz w:val="24"/>
                <w:szCs w:val="24"/>
              </w:rPr>
              <w:t>лам ГО и ЧС», МКУ «УКС по з</w:t>
            </w:r>
            <w:r w:rsidRPr="009A0A04">
              <w:rPr>
                <w:sz w:val="24"/>
                <w:szCs w:val="24"/>
              </w:rPr>
              <w:t>а</w:t>
            </w:r>
            <w:r w:rsidRPr="009A0A04">
              <w:rPr>
                <w:sz w:val="24"/>
                <w:szCs w:val="24"/>
              </w:rPr>
              <w:t>стройке Нижнева</w:t>
            </w:r>
            <w:r w:rsidRPr="009A0A04">
              <w:rPr>
                <w:sz w:val="24"/>
                <w:szCs w:val="24"/>
              </w:rPr>
              <w:t>р</w:t>
            </w:r>
            <w:r w:rsidRPr="009A0A04">
              <w:rPr>
                <w:sz w:val="24"/>
                <w:szCs w:val="24"/>
              </w:rPr>
              <w:t>товского района»</w:t>
            </w:r>
          </w:p>
        </w:tc>
        <w:tc>
          <w:tcPr>
            <w:tcW w:w="464" w:type="pct"/>
            <w:tcBorders>
              <w:right w:val="single" w:sz="4" w:space="0" w:color="auto"/>
            </w:tcBorders>
          </w:tcPr>
          <w:p w:rsidR="00F333D5" w:rsidRPr="009A0A04" w:rsidRDefault="00F333D5" w:rsidP="00F92E9A">
            <w:pPr>
              <w:jc w:val="both"/>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jc w:val="center"/>
              <w:rPr>
                <w:sz w:val="24"/>
                <w:szCs w:val="24"/>
              </w:rPr>
            </w:pPr>
            <w:r w:rsidRPr="009A0A04">
              <w:rPr>
                <w:sz w:val="24"/>
                <w:szCs w:val="24"/>
              </w:rPr>
              <w:t>х</w:t>
            </w: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25 094,6</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25 095,0</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567"/>
        </w:trPr>
        <w:tc>
          <w:tcPr>
            <w:tcW w:w="322" w:type="pct"/>
            <w:vMerge/>
            <w:tcBorders>
              <w:right w:val="single" w:sz="4" w:space="0" w:color="auto"/>
            </w:tcBorders>
          </w:tcPr>
          <w:p w:rsidR="00F333D5" w:rsidRPr="009A0A04" w:rsidRDefault="00F333D5" w:rsidP="00836554">
            <w:pPr>
              <w:rPr>
                <w:sz w:val="24"/>
                <w:szCs w:val="24"/>
              </w:rPr>
            </w:pPr>
          </w:p>
        </w:tc>
        <w:tc>
          <w:tcPr>
            <w:tcW w:w="1057" w:type="pct"/>
            <w:gridSpan w:val="2"/>
            <w:vMerge/>
            <w:tcBorders>
              <w:left w:val="single" w:sz="4" w:space="0" w:color="auto"/>
            </w:tcBorders>
          </w:tcPr>
          <w:p w:rsidR="00F333D5" w:rsidRPr="009A0A04" w:rsidRDefault="00F333D5" w:rsidP="000E6C3E">
            <w:pPr>
              <w:jc w:val="both"/>
              <w:rPr>
                <w:sz w:val="24"/>
                <w:szCs w:val="24"/>
              </w:rPr>
            </w:pPr>
          </w:p>
        </w:tc>
        <w:tc>
          <w:tcPr>
            <w:tcW w:w="484" w:type="pct"/>
            <w:gridSpan w:val="2"/>
            <w:vMerge/>
            <w:tcBorders>
              <w:right w:val="single" w:sz="4" w:space="0" w:color="auto"/>
            </w:tcBorders>
          </w:tcPr>
          <w:p w:rsidR="00F333D5" w:rsidRPr="009A0A04" w:rsidRDefault="00F333D5" w:rsidP="000E6C3E">
            <w:pPr>
              <w:jc w:val="both"/>
              <w:rPr>
                <w:sz w:val="24"/>
                <w:szCs w:val="24"/>
              </w:rPr>
            </w:pPr>
          </w:p>
        </w:tc>
        <w:tc>
          <w:tcPr>
            <w:tcW w:w="464" w:type="pct"/>
            <w:tcBorders>
              <w:right w:val="single" w:sz="4" w:space="0" w:color="auto"/>
            </w:tcBorders>
          </w:tcPr>
          <w:p w:rsidR="00F333D5" w:rsidRPr="009A0A04" w:rsidRDefault="00F333D5" w:rsidP="000E6C3E">
            <w:pPr>
              <w:jc w:val="both"/>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452D5B">
            <w:pPr>
              <w:jc w:val="cente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17 374,4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17 374,8</w:t>
            </w:r>
          </w:p>
        </w:tc>
        <w:tc>
          <w:tcPr>
            <w:tcW w:w="330" w:type="pct"/>
            <w:gridSpan w:val="2"/>
          </w:tcPr>
          <w:p w:rsidR="00F333D5" w:rsidRPr="00EC4EF4" w:rsidRDefault="00F333D5" w:rsidP="00E632D8">
            <w:pPr>
              <w:jc w:val="center"/>
              <w:rPr>
                <w:sz w:val="24"/>
                <w:szCs w:val="24"/>
              </w:rPr>
            </w:pPr>
            <w:r w:rsidRPr="00EC4EF4">
              <w:rPr>
                <w:sz w:val="24"/>
                <w:szCs w:val="24"/>
              </w:rPr>
              <w:t>0,0</w:t>
            </w:r>
          </w:p>
        </w:tc>
        <w:tc>
          <w:tcPr>
            <w:tcW w:w="315" w:type="pct"/>
          </w:tcPr>
          <w:p w:rsidR="00F333D5" w:rsidRPr="00EC4EF4" w:rsidRDefault="00F333D5" w:rsidP="00E632D8">
            <w:pPr>
              <w:jc w:val="center"/>
              <w:rPr>
                <w:sz w:val="24"/>
                <w:szCs w:val="24"/>
              </w:rPr>
            </w:pPr>
            <w:r w:rsidRPr="00EC4EF4">
              <w:rPr>
                <w:sz w:val="24"/>
                <w:szCs w:val="24"/>
              </w:rPr>
              <w:t>0,0</w:t>
            </w:r>
          </w:p>
        </w:tc>
      </w:tr>
      <w:tr w:rsidR="00F333D5" w:rsidRPr="00DD4849" w:rsidTr="00AB04D6">
        <w:trPr>
          <w:trHeight w:val="567"/>
        </w:trPr>
        <w:tc>
          <w:tcPr>
            <w:tcW w:w="322" w:type="pct"/>
            <w:vMerge/>
            <w:tcBorders>
              <w:right w:val="single" w:sz="4" w:space="0" w:color="auto"/>
            </w:tcBorders>
          </w:tcPr>
          <w:p w:rsidR="00F333D5" w:rsidRPr="009A0A04" w:rsidRDefault="00F333D5" w:rsidP="00836554">
            <w:pPr>
              <w:rPr>
                <w:sz w:val="24"/>
                <w:szCs w:val="24"/>
              </w:rPr>
            </w:pPr>
          </w:p>
        </w:tc>
        <w:tc>
          <w:tcPr>
            <w:tcW w:w="1057" w:type="pct"/>
            <w:gridSpan w:val="2"/>
            <w:vMerge/>
            <w:tcBorders>
              <w:left w:val="single" w:sz="4" w:space="0" w:color="auto"/>
            </w:tcBorders>
          </w:tcPr>
          <w:p w:rsidR="00F333D5" w:rsidRPr="009A0A04" w:rsidRDefault="00F333D5" w:rsidP="000E6C3E">
            <w:pPr>
              <w:jc w:val="both"/>
              <w:rPr>
                <w:sz w:val="24"/>
                <w:szCs w:val="24"/>
              </w:rPr>
            </w:pPr>
          </w:p>
        </w:tc>
        <w:tc>
          <w:tcPr>
            <w:tcW w:w="484" w:type="pct"/>
            <w:gridSpan w:val="2"/>
            <w:vMerge/>
            <w:tcBorders>
              <w:right w:val="single" w:sz="4" w:space="0" w:color="auto"/>
            </w:tcBorders>
          </w:tcPr>
          <w:p w:rsidR="00F333D5" w:rsidRPr="009A0A04" w:rsidRDefault="00F333D5" w:rsidP="000E6C3E">
            <w:pPr>
              <w:jc w:val="both"/>
              <w:rPr>
                <w:sz w:val="24"/>
                <w:szCs w:val="24"/>
              </w:rPr>
            </w:pPr>
          </w:p>
        </w:tc>
        <w:tc>
          <w:tcPr>
            <w:tcW w:w="464" w:type="pct"/>
            <w:tcBorders>
              <w:right w:val="single" w:sz="4" w:space="0" w:color="auto"/>
            </w:tcBorders>
          </w:tcPr>
          <w:p w:rsidR="00F333D5" w:rsidRPr="009A0A04" w:rsidRDefault="00F333D5" w:rsidP="00F92E9A">
            <w:pPr>
              <w:jc w:val="both"/>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F333D5">
            <w:pPr>
              <w:jc w:val="cente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7720,2</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7720,2</w:t>
            </w:r>
          </w:p>
        </w:tc>
        <w:tc>
          <w:tcPr>
            <w:tcW w:w="330" w:type="pct"/>
            <w:gridSpan w:val="2"/>
          </w:tcPr>
          <w:p w:rsidR="00F333D5" w:rsidRPr="00EC4EF4" w:rsidRDefault="00F333D5" w:rsidP="00E632D8">
            <w:pPr>
              <w:jc w:val="center"/>
              <w:rPr>
                <w:sz w:val="24"/>
                <w:szCs w:val="24"/>
              </w:rPr>
            </w:pPr>
            <w:r w:rsidRPr="00EC4EF4">
              <w:rPr>
                <w:sz w:val="24"/>
                <w:szCs w:val="24"/>
              </w:rPr>
              <w:t>0,0</w:t>
            </w:r>
          </w:p>
        </w:tc>
        <w:tc>
          <w:tcPr>
            <w:tcW w:w="315" w:type="pct"/>
          </w:tcPr>
          <w:p w:rsidR="00F333D5" w:rsidRPr="00EC4EF4" w:rsidRDefault="00F333D5" w:rsidP="00E632D8">
            <w:pPr>
              <w:jc w:val="center"/>
              <w:rPr>
                <w:sz w:val="24"/>
                <w:szCs w:val="24"/>
              </w:rPr>
            </w:pPr>
            <w:r w:rsidRPr="00EC4EF4">
              <w:rPr>
                <w:sz w:val="24"/>
                <w:szCs w:val="24"/>
              </w:rPr>
              <w:t>0,0</w:t>
            </w:r>
          </w:p>
        </w:tc>
      </w:tr>
      <w:tr w:rsidR="00F333D5" w:rsidRPr="00DD4849" w:rsidTr="00AB04D6">
        <w:trPr>
          <w:trHeight w:val="567"/>
        </w:trPr>
        <w:tc>
          <w:tcPr>
            <w:tcW w:w="322" w:type="pct"/>
            <w:vMerge/>
            <w:tcBorders>
              <w:right w:val="single" w:sz="4" w:space="0" w:color="auto"/>
            </w:tcBorders>
          </w:tcPr>
          <w:p w:rsidR="00F333D5" w:rsidRPr="009A0A04" w:rsidRDefault="00F333D5" w:rsidP="00836554">
            <w:pPr>
              <w:rPr>
                <w:sz w:val="24"/>
                <w:szCs w:val="24"/>
              </w:rPr>
            </w:pPr>
          </w:p>
        </w:tc>
        <w:tc>
          <w:tcPr>
            <w:tcW w:w="1057" w:type="pct"/>
            <w:gridSpan w:val="2"/>
            <w:vMerge/>
            <w:tcBorders>
              <w:left w:val="single" w:sz="4" w:space="0" w:color="auto"/>
            </w:tcBorders>
          </w:tcPr>
          <w:p w:rsidR="00F333D5" w:rsidRPr="009A0A04" w:rsidRDefault="00F333D5" w:rsidP="000E6C3E">
            <w:pPr>
              <w:jc w:val="both"/>
              <w:rPr>
                <w:sz w:val="24"/>
                <w:szCs w:val="24"/>
              </w:rPr>
            </w:pPr>
          </w:p>
        </w:tc>
        <w:tc>
          <w:tcPr>
            <w:tcW w:w="484" w:type="pct"/>
            <w:gridSpan w:val="2"/>
            <w:vMerge/>
            <w:tcBorders>
              <w:right w:val="single" w:sz="4" w:space="0" w:color="auto"/>
            </w:tcBorders>
          </w:tcPr>
          <w:p w:rsidR="00F333D5" w:rsidRPr="009A0A04" w:rsidRDefault="00F333D5" w:rsidP="000E6C3E">
            <w:pPr>
              <w:jc w:val="both"/>
              <w:rPr>
                <w:sz w:val="24"/>
                <w:szCs w:val="24"/>
              </w:rPr>
            </w:pPr>
          </w:p>
        </w:tc>
        <w:tc>
          <w:tcPr>
            <w:tcW w:w="464" w:type="pct"/>
            <w:tcBorders>
              <w:right w:val="single" w:sz="4" w:space="0" w:color="auto"/>
            </w:tcBorders>
          </w:tcPr>
          <w:p w:rsidR="00F333D5" w:rsidRPr="009A0A04" w:rsidRDefault="00F333D5" w:rsidP="000E6C3E">
            <w:pPr>
              <w:jc w:val="both"/>
              <w:rPr>
                <w:sz w:val="24"/>
                <w:szCs w:val="24"/>
              </w:rPr>
            </w:pPr>
            <w:r w:rsidRPr="009A0A04">
              <w:rPr>
                <w:sz w:val="24"/>
                <w:szCs w:val="24"/>
              </w:rPr>
              <w:t>иные вн</w:t>
            </w:r>
            <w:r w:rsidRPr="009A0A04">
              <w:rPr>
                <w:sz w:val="24"/>
                <w:szCs w:val="24"/>
              </w:rPr>
              <w:t>е</w:t>
            </w:r>
            <w:r w:rsidRPr="009A0A04">
              <w:rPr>
                <w:sz w:val="24"/>
                <w:szCs w:val="24"/>
              </w:rPr>
              <w:t>бюджетные источники</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F373A4">
            <w:pPr>
              <w:rPr>
                <w:sz w:val="24"/>
                <w:szCs w:val="24"/>
              </w:rPr>
            </w:pPr>
          </w:p>
        </w:tc>
        <w:tc>
          <w:tcPr>
            <w:tcW w:w="316" w:type="pct"/>
            <w:gridSpan w:val="3"/>
            <w:tcBorders>
              <w:left w:val="single" w:sz="4" w:space="0" w:color="auto"/>
            </w:tcBorders>
          </w:tcPr>
          <w:p w:rsidR="00F333D5" w:rsidRPr="009A0A04" w:rsidRDefault="00F333D5" w:rsidP="00F373A4">
            <w:pPr>
              <w:rPr>
                <w:sz w:val="24"/>
                <w:szCs w:val="24"/>
              </w:rPr>
            </w:pPr>
          </w:p>
        </w:tc>
        <w:tc>
          <w:tcPr>
            <w:tcW w:w="324" w:type="pct"/>
            <w:gridSpan w:val="2"/>
          </w:tcPr>
          <w:p w:rsidR="00F333D5" w:rsidRPr="009A0A04" w:rsidRDefault="00F333D5" w:rsidP="00F373A4">
            <w:pPr>
              <w:rPr>
                <w:sz w:val="24"/>
                <w:szCs w:val="24"/>
              </w:rPr>
            </w:pPr>
          </w:p>
        </w:tc>
        <w:tc>
          <w:tcPr>
            <w:tcW w:w="326" w:type="pct"/>
            <w:gridSpan w:val="2"/>
          </w:tcPr>
          <w:p w:rsidR="00F333D5" w:rsidRPr="009A0A04" w:rsidRDefault="00F333D5" w:rsidP="00F373A4">
            <w:pPr>
              <w:rPr>
                <w:sz w:val="24"/>
                <w:szCs w:val="24"/>
              </w:rPr>
            </w:pPr>
          </w:p>
        </w:tc>
        <w:tc>
          <w:tcPr>
            <w:tcW w:w="366" w:type="pct"/>
          </w:tcPr>
          <w:p w:rsidR="00F333D5" w:rsidRPr="009A0A04" w:rsidRDefault="00F333D5" w:rsidP="00F373A4">
            <w:pPr>
              <w:rPr>
                <w:sz w:val="24"/>
                <w:szCs w:val="24"/>
              </w:rPr>
            </w:pPr>
          </w:p>
        </w:tc>
        <w:tc>
          <w:tcPr>
            <w:tcW w:w="330" w:type="pct"/>
            <w:gridSpan w:val="2"/>
          </w:tcPr>
          <w:p w:rsidR="00F333D5" w:rsidRPr="00A51D83" w:rsidRDefault="00F333D5" w:rsidP="00F373A4">
            <w:pPr>
              <w:rPr>
                <w:sz w:val="24"/>
                <w:szCs w:val="24"/>
              </w:rPr>
            </w:pPr>
          </w:p>
        </w:tc>
        <w:tc>
          <w:tcPr>
            <w:tcW w:w="315" w:type="pct"/>
          </w:tcPr>
          <w:p w:rsidR="00F333D5" w:rsidRPr="00A51D83" w:rsidRDefault="00F333D5" w:rsidP="00F373A4">
            <w:pPr>
              <w:rPr>
                <w:sz w:val="24"/>
                <w:szCs w:val="24"/>
              </w:rPr>
            </w:pPr>
          </w:p>
        </w:tc>
      </w:tr>
      <w:tr w:rsidR="00F333D5" w:rsidRPr="00DD4849" w:rsidTr="00AB04D6">
        <w:trPr>
          <w:trHeight w:val="551"/>
        </w:trPr>
        <w:tc>
          <w:tcPr>
            <w:tcW w:w="1863" w:type="pct"/>
            <w:gridSpan w:val="5"/>
            <w:vMerge w:val="restart"/>
            <w:tcBorders>
              <w:right w:val="single" w:sz="4" w:space="0" w:color="auto"/>
            </w:tcBorders>
          </w:tcPr>
          <w:p w:rsidR="00F333D5" w:rsidRPr="009A0A04" w:rsidRDefault="00F333D5" w:rsidP="00F92E9A">
            <w:pPr>
              <w:jc w:val="both"/>
              <w:rPr>
                <w:sz w:val="24"/>
                <w:szCs w:val="24"/>
              </w:rPr>
            </w:pPr>
            <w:r w:rsidRPr="009A0A04">
              <w:rPr>
                <w:sz w:val="24"/>
                <w:szCs w:val="24"/>
              </w:rPr>
              <w:t>Пожарные водоемы в п. Агане Нижн</w:t>
            </w:r>
            <w:r w:rsidRPr="009A0A04">
              <w:rPr>
                <w:sz w:val="24"/>
                <w:szCs w:val="24"/>
              </w:rPr>
              <w:t>е</w:t>
            </w:r>
            <w:r w:rsidRPr="009A0A04">
              <w:rPr>
                <w:sz w:val="24"/>
                <w:szCs w:val="24"/>
              </w:rPr>
              <w:t xml:space="preserve">вартовского </w:t>
            </w:r>
            <w:r w:rsidRPr="009A0A04">
              <w:rPr>
                <w:sz w:val="24"/>
                <w:szCs w:val="24"/>
              </w:rPr>
              <w:lastRenderedPageBreak/>
              <w:t>района,  2шт.</w:t>
            </w: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lastRenderedPageBreak/>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lastRenderedPageBreak/>
              <w:t>2432,0</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2432,0</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834"/>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0E6C3E">
            <w:pPr>
              <w:jc w:val="both"/>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1685,6</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1685,6</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845"/>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0E6C3E">
            <w:pPr>
              <w:jc w:val="both"/>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746,4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746,4</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53"/>
        </w:trPr>
        <w:tc>
          <w:tcPr>
            <w:tcW w:w="1863" w:type="pct"/>
            <w:gridSpan w:val="5"/>
            <w:vMerge w:val="restart"/>
            <w:tcBorders>
              <w:right w:val="single" w:sz="4" w:space="0" w:color="auto"/>
            </w:tcBorders>
          </w:tcPr>
          <w:p w:rsidR="00F333D5" w:rsidRPr="009A0A04" w:rsidRDefault="00F333D5" w:rsidP="00F92E9A">
            <w:pPr>
              <w:jc w:val="both"/>
              <w:rPr>
                <w:sz w:val="24"/>
                <w:szCs w:val="24"/>
              </w:rPr>
            </w:pPr>
            <w:r w:rsidRPr="009A0A04">
              <w:rPr>
                <w:sz w:val="24"/>
                <w:szCs w:val="24"/>
              </w:rPr>
              <w:t>Пожарный водоем в с. Большетархово Нижнева</w:t>
            </w:r>
            <w:r w:rsidRPr="009A0A04">
              <w:rPr>
                <w:sz w:val="24"/>
                <w:szCs w:val="24"/>
              </w:rPr>
              <w:t>р</w:t>
            </w:r>
            <w:r w:rsidRPr="009A0A04">
              <w:rPr>
                <w:sz w:val="24"/>
                <w:szCs w:val="24"/>
              </w:rPr>
              <w:t>товского района,  1шт.</w:t>
            </w:r>
          </w:p>
          <w:p w:rsidR="00F333D5" w:rsidRPr="009A0A04" w:rsidRDefault="00F333D5" w:rsidP="00F92E9A">
            <w:pPr>
              <w:jc w:val="both"/>
              <w:rPr>
                <w:sz w:val="24"/>
                <w:szCs w:val="24"/>
              </w:rPr>
            </w:pP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1270,0</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1270,1</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985"/>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0E6C3E">
            <w:pPr>
              <w:jc w:val="both"/>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880,6</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880,7</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986"/>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0E6C3E">
            <w:pPr>
              <w:jc w:val="both"/>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389,4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389,4</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47"/>
        </w:trPr>
        <w:tc>
          <w:tcPr>
            <w:tcW w:w="1863" w:type="pct"/>
            <w:gridSpan w:val="5"/>
            <w:vMerge w:val="restart"/>
            <w:tcBorders>
              <w:right w:val="single" w:sz="4" w:space="0" w:color="auto"/>
            </w:tcBorders>
          </w:tcPr>
          <w:p w:rsidR="00F333D5" w:rsidRPr="009A0A04" w:rsidRDefault="00F333D5" w:rsidP="00F92E9A">
            <w:pPr>
              <w:jc w:val="both"/>
              <w:rPr>
                <w:sz w:val="24"/>
                <w:szCs w:val="24"/>
              </w:rPr>
            </w:pPr>
            <w:r w:rsidRPr="009A0A04">
              <w:rPr>
                <w:sz w:val="24"/>
                <w:szCs w:val="24"/>
              </w:rPr>
              <w:t>Пожарные водоемы в с. Варьеган Ни</w:t>
            </w:r>
            <w:r w:rsidRPr="009A0A04">
              <w:rPr>
                <w:sz w:val="24"/>
                <w:szCs w:val="24"/>
              </w:rPr>
              <w:t>ж</w:t>
            </w:r>
            <w:r w:rsidRPr="009A0A04">
              <w:rPr>
                <w:sz w:val="24"/>
                <w:szCs w:val="24"/>
              </w:rPr>
              <w:t>невартовского района,  2шт.</w:t>
            </w: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2316,4</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2316,4</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970"/>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0E6C3E">
            <w:pPr>
              <w:jc w:val="both"/>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1580,2</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1580,2</w:t>
            </w:r>
          </w:p>
        </w:tc>
        <w:tc>
          <w:tcPr>
            <w:tcW w:w="330" w:type="pct"/>
            <w:gridSpan w:val="2"/>
          </w:tcPr>
          <w:p w:rsidR="00F333D5" w:rsidRPr="001B5A27"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703"/>
        </w:trPr>
        <w:tc>
          <w:tcPr>
            <w:tcW w:w="1863" w:type="pct"/>
            <w:gridSpan w:val="5"/>
            <w:vMerge/>
            <w:tcBorders>
              <w:right w:val="single" w:sz="4" w:space="0" w:color="auto"/>
            </w:tcBorders>
          </w:tcPr>
          <w:p w:rsidR="00F333D5" w:rsidRPr="009A0A04" w:rsidRDefault="00F333D5" w:rsidP="000E6C3E">
            <w:pPr>
              <w:jc w:val="both"/>
              <w:rPr>
                <w:sz w:val="24"/>
                <w:szCs w:val="24"/>
              </w:rPr>
            </w:pP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0E6C3E">
            <w:pPr>
              <w:jc w:val="both"/>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736,2</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736,2</w:t>
            </w:r>
          </w:p>
        </w:tc>
        <w:tc>
          <w:tcPr>
            <w:tcW w:w="330" w:type="pct"/>
            <w:gridSpan w:val="2"/>
          </w:tcPr>
          <w:p w:rsidR="00F333D5" w:rsidRPr="001B5A27"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81"/>
        </w:trPr>
        <w:tc>
          <w:tcPr>
            <w:tcW w:w="1863" w:type="pct"/>
            <w:gridSpan w:val="5"/>
            <w:vMerge w:val="restart"/>
            <w:tcBorders>
              <w:right w:val="single" w:sz="4" w:space="0" w:color="auto"/>
            </w:tcBorders>
          </w:tcPr>
          <w:p w:rsidR="00F333D5" w:rsidRPr="009A0A04" w:rsidRDefault="00F333D5" w:rsidP="00F92E9A">
            <w:pPr>
              <w:jc w:val="both"/>
              <w:rPr>
                <w:sz w:val="24"/>
                <w:szCs w:val="24"/>
              </w:rPr>
            </w:pPr>
            <w:r w:rsidRPr="009A0A04">
              <w:rPr>
                <w:sz w:val="24"/>
                <w:szCs w:val="24"/>
              </w:rPr>
              <w:t>Пожарные водоемы в п. Ваховске Ни</w:t>
            </w:r>
            <w:r w:rsidRPr="009A0A04">
              <w:rPr>
                <w:sz w:val="24"/>
                <w:szCs w:val="24"/>
              </w:rPr>
              <w:t>ж</w:t>
            </w:r>
            <w:r w:rsidRPr="009A0A04">
              <w:rPr>
                <w:sz w:val="24"/>
                <w:szCs w:val="24"/>
              </w:rPr>
              <w:t>невартовского район,а  2шт.</w:t>
            </w:r>
          </w:p>
        </w:tc>
        <w:tc>
          <w:tcPr>
            <w:tcW w:w="464" w:type="pct"/>
            <w:tcBorders>
              <w:left w:val="single" w:sz="4" w:space="0" w:color="auto"/>
              <w:right w:val="single" w:sz="4" w:space="0" w:color="auto"/>
            </w:tcBorders>
          </w:tcPr>
          <w:p w:rsidR="00F333D5" w:rsidRPr="009A0A04" w:rsidRDefault="00F333D5" w:rsidP="00F92E9A">
            <w:pPr>
              <w:jc w:val="both"/>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4691,6</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4691,5</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996"/>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3267,3</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3267,3</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856"/>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1424,3</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1424,2</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56"/>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t>Пожарные водоемы в с. Корлики Ни</w:t>
            </w:r>
            <w:r w:rsidRPr="009A0A04">
              <w:rPr>
                <w:sz w:val="24"/>
                <w:szCs w:val="24"/>
              </w:rPr>
              <w:t>ж</w:t>
            </w:r>
            <w:r w:rsidRPr="009A0A04">
              <w:rPr>
                <w:sz w:val="24"/>
                <w:szCs w:val="24"/>
              </w:rPr>
              <w:t>невартовского района, 2шт.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rPr>
                <w:sz w:val="24"/>
                <w:szCs w:val="24"/>
              </w:rPr>
            </w:pPr>
            <w:r w:rsidRPr="009A0A04">
              <w:rPr>
                <w:sz w:val="24"/>
                <w:szCs w:val="24"/>
              </w:rPr>
              <w:t xml:space="preserve">  2378,8</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rPr>
                <w:sz w:val="24"/>
                <w:szCs w:val="24"/>
              </w:rPr>
            </w:pPr>
            <w:r w:rsidRPr="009A0A04">
              <w:rPr>
                <w:sz w:val="24"/>
                <w:szCs w:val="24"/>
              </w:rPr>
              <w:t xml:space="preserve">  2378,8</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839"/>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1648,4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1648,4</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827"/>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730,4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730,4</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72"/>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t>Пожарные водоемы в с. Ларьяк Нижн</w:t>
            </w:r>
            <w:r w:rsidRPr="009A0A04">
              <w:rPr>
                <w:sz w:val="24"/>
                <w:szCs w:val="24"/>
              </w:rPr>
              <w:t>е</w:t>
            </w:r>
            <w:r w:rsidRPr="009A0A04">
              <w:rPr>
                <w:sz w:val="24"/>
                <w:szCs w:val="24"/>
              </w:rPr>
              <w:t>вартовского района, 2 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2347,5</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2347,5</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840"/>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1626,5</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1626,5</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698"/>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721,0</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721,0</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63"/>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t>Пожарные водоемы в с. Покур Нижн</w:t>
            </w:r>
            <w:r w:rsidRPr="009A0A04">
              <w:rPr>
                <w:sz w:val="24"/>
                <w:szCs w:val="24"/>
              </w:rPr>
              <w:t>е</w:t>
            </w:r>
            <w:r w:rsidRPr="009A0A04">
              <w:rPr>
                <w:sz w:val="24"/>
                <w:szCs w:val="24"/>
              </w:rPr>
              <w:t>вартовского района, 2 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2437,7</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2437,8</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720"/>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1689,6</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1689,7</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66"/>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748,1</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748,1</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95"/>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t>Пожарные водоемы в с. Охтеурье Ни</w:t>
            </w:r>
            <w:r w:rsidRPr="009A0A04">
              <w:rPr>
                <w:sz w:val="24"/>
                <w:szCs w:val="24"/>
              </w:rPr>
              <w:t>ж</w:t>
            </w:r>
            <w:r w:rsidRPr="009A0A04">
              <w:rPr>
                <w:sz w:val="24"/>
                <w:szCs w:val="24"/>
              </w:rPr>
              <w:t>невартовского района, 2 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4679,9</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4679,9</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886"/>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3234,6</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3234,6</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689"/>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1445,3</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1445,3</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515"/>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t>Пожарный водоем в д. Чехломей Ни</w:t>
            </w:r>
            <w:r w:rsidRPr="009A0A04">
              <w:rPr>
                <w:sz w:val="24"/>
                <w:szCs w:val="24"/>
              </w:rPr>
              <w:t>ж</w:t>
            </w:r>
            <w:r w:rsidRPr="009A0A04">
              <w:rPr>
                <w:sz w:val="24"/>
                <w:szCs w:val="24"/>
              </w:rPr>
              <w:t>невартовского района,  1шт.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1244,2</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1244,1</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698"/>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836554">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862,5</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862,5</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415"/>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 xml:space="preserve">бюджет </w:t>
            </w:r>
            <w:r w:rsidRPr="009A0A04">
              <w:rPr>
                <w:sz w:val="24"/>
                <w:szCs w:val="24"/>
              </w:rPr>
              <w:lastRenderedPageBreak/>
              <w:t>ра</w:t>
            </w:r>
            <w:r w:rsidRPr="009A0A04">
              <w:rPr>
                <w:sz w:val="24"/>
                <w:szCs w:val="24"/>
              </w:rPr>
              <w:t>й</w:t>
            </w:r>
            <w:r w:rsidRPr="009A0A04">
              <w:rPr>
                <w:sz w:val="24"/>
                <w:szCs w:val="24"/>
              </w:rPr>
              <w:t>она</w:t>
            </w:r>
          </w:p>
          <w:p w:rsidR="00F333D5" w:rsidRPr="009A0A04" w:rsidRDefault="00F333D5" w:rsidP="00836554">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381,7</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381,6</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415"/>
        </w:trPr>
        <w:tc>
          <w:tcPr>
            <w:tcW w:w="1863" w:type="pct"/>
            <w:gridSpan w:val="5"/>
            <w:vMerge w:val="restart"/>
            <w:tcBorders>
              <w:right w:val="single" w:sz="4" w:space="0" w:color="auto"/>
            </w:tcBorders>
          </w:tcPr>
          <w:p w:rsidR="00F333D5" w:rsidRPr="009A0A04" w:rsidRDefault="00F333D5" w:rsidP="00F92E9A">
            <w:pPr>
              <w:rPr>
                <w:sz w:val="24"/>
                <w:szCs w:val="24"/>
              </w:rPr>
            </w:pPr>
            <w:r w:rsidRPr="009A0A04">
              <w:rPr>
                <w:sz w:val="24"/>
                <w:szCs w:val="24"/>
              </w:rPr>
              <w:lastRenderedPageBreak/>
              <w:t>Пожарный водоем в д. Вате Нижневартовского ра</w:t>
            </w:r>
            <w:r w:rsidRPr="009A0A04">
              <w:rPr>
                <w:sz w:val="24"/>
                <w:szCs w:val="24"/>
              </w:rPr>
              <w:t>й</w:t>
            </w:r>
            <w:r w:rsidRPr="009A0A04">
              <w:rPr>
                <w:sz w:val="24"/>
                <w:szCs w:val="24"/>
              </w:rPr>
              <w:t>она,  1шт.</w:t>
            </w: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всего</w:t>
            </w:r>
          </w:p>
        </w:tc>
        <w:tc>
          <w:tcPr>
            <w:tcW w:w="324" w:type="pct"/>
            <w:gridSpan w:val="2"/>
            <w:vMerge w:val="restart"/>
            <w:tcBorders>
              <w:left w:val="single" w:sz="4" w:space="0" w:color="auto"/>
            </w:tcBorders>
          </w:tcPr>
          <w:p w:rsidR="00F333D5" w:rsidRPr="009A0A04" w:rsidRDefault="00F333D5" w:rsidP="00F92E9A">
            <w:pPr>
              <w:rPr>
                <w:sz w:val="24"/>
                <w:szCs w:val="24"/>
              </w:rPr>
            </w:pPr>
            <w:r w:rsidRPr="009A0A04">
              <w:rPr>
                <w:sz w:val="24"/>
                <w:szCs w:val="24"/>
              </w:rPr>
              <w:t>х</w:t>
            </w:r>
          </w:p>
          <w:p w:rsidR="00F333D5" w:rsidRPr="009A0A04" w:rsidRDefault="00F333D5" w:rsidP="00F92E9A">
            <w:pPr>
              <w:rPr>
                <w:sz w:val="24"/>
                <w:szCs w:val="24"/>
              </w:rPr>
            </w:pPr>
          </w:p>
        </w:tc>
        <w:tc>
          <w:tcPr>
            <w:tcW w:w="372" w:type="pct"/>
            <w:gridSpan w:val="2"/>
            <w:tcBorders>
              <w:right w:val="single" w:sz="4" w:space="0" w:color="auto"/>
            </w:tcBorders>
          </w:tcPr>
          <w:p w:rsidR="00F333D5" w:rsidRPr="009A0A04" w:rsidRDefault="00F333D5" w:rsidP="00F92E9A">
            <w:pPr>
              <w:jc w:val="center"/>
              <w:rPr>
                <w:sz w:val="24"/>
                <w:szCs w:val="24"/>
              </w:rPr>
            </w:pPr>
            <w:r w:rsidRPr="009A0A04">
              <w:rPr>
                <w:sz w:val="24"/>
                <w:szCs w:val="24"/>
              </w:rPr>
              <w:t>1296,5</w:t>
            </w:r>
          </w:p>
        </w:tc>
        <w:tc>
          <w:tcPr>
            <w:tcW w:w="316" w:type="pct"/>
            <w:gridSpan w:val="3"/>
            <w:tcBorders>
              <w:left w:val="single" w:sz="4" w:space="0" w:color="auto"/>
            </w:tcBorders>
          </w:tcPr>
          <w:p w:rsidR="00F333D5" w:rsidRPr="009A0A04" w:rsidRDefault="00F333D5" w:rsidP="00F92E9A">
            <w:pPr>
              <w:jc w:val="center"/>
              <w:rPr>
                <w:sz w:val="24"/>
                <w:szCs w:val="24"/>
              </w:rPr>
            </w:pPr>
            <w:r w:rsidRPr="009A0A04">
              <w:rPr>
                <w:sz w:val="24"/>
                <w:szCs w:val="24"/>
              </w:rPr>
              <w:t>0,0</w:t>
            </w:r>
          </w:p>
        </w:tc>
        <w:tc>
          <w:tcPr>
            <w:tcW w:w="324" w:type="pct"/>
            <w:gridSpan w:val="2"/>
          </w:tcPr>
          <w:p w:rsidR="00F333D5" w:rsidRPr="009A0A04" w:rsidRDefault="00F333D5" w:rsidP="00F92E9A">
            <w:pPr>
              <w:jc w:val="center"/>
              <w:rPr>
                <w:sz w:val="24"/>
                <w:szCs w:val="24"/>
              </w:rPr>
            </w:pPr>
            <w:r w:rsidRPr="009A0A04">
              <w:rPr>
                <w:sz w:val="24"/>
                <w:szCs w:val="24"/>
              </w:rPr>
              <w:t>0,0</w:t>
            </w:r>
          </w:p>
        </w:tc>
        <w:tc>
          <w:tcPr>
            <w:tcW w:w="326" w:type="pct"/>
            <w:gridSpan w:val="2"/>
          </w:tcPr>
          <w:p w:rsidR="00F333D5" w:rsidRPr="009A0A04" w:rsidRDefault="00F333D5" w:rsidP="00F92E9A">
            <w:pPr>
              <w:jc w:val="center"/>
              <w:rPr>
                <w:sz w:val="24"/>
                <w:szCs w:val="24"/>
              </w:rPr>
            </w:pPr>
            <w:r w:rsidRPr="009A0A04">
              <w:rPr>
                <w:sz w:val="24"/>
                <w:szCs w:val="24"/>
              </w:rPr>
              <w:t>0,0</w:t>
            </w:r>
          </w:p>
        </w:tc>
        <w:tc>
          <w:tcPr>
            <w:tcW w:w="366" w:type="pct"/>
          </w:tcPr>
          <w:p w:rsidR="00F333D5" w:rsidRPr="009A0A04" w:rsidRDefault="00F333D5" w:rsidP="00F92E9A">
            <w:pPr>
              <w:jc w:val="center"/>
              <w:rPr>
                <w:sz w:val="24"/>
                <w:szCs w:val="24"/>
              </w:rPr>
            </w:pPr>
            <w:r w:rsidRPr="009A0A04">
              <w:rPr>
                <w:sz w:val="24"/>
                <w:szCs w:val="24"/>
              </w:rPr>
              <w:t>1296,6</w:t>
            </w:r>
          </w:p>
        </w:tc>
        <w:tc>
          <w:tcPr>
            <w:tcW w:w="330" w:type="pct"/>
            <w:gridSpan w:val="2"/>
          </w:tcPr>
          <w:p w:rsidR="00F333D5" w:rsidRPr="00EC4EF4" w:rsidRDefault="00F333D5" w:rsidP="00F92E9A">
            <w:pPr>
              <w:jc w:val="center"/>
              <w:rPr>
                <w:sz w:val="24"/>
                <w:szCs w:val="24"/>
              </w:rPr>
            </w:pPr>
            <w:r w:rsidRPr="00EC4EF4">
              <w:rPr>
                <w:sz w:val="24"/>
                <w:szCs w:val="24"/>
              </w:rPr>
              <w:t>0,0</w:t>
            </w:r>
          </w:p>
        </w:tc>
        <w:tc>
          <w:tcPr>
            <w:tcW w:w="315" w:type="pct"/>
          </w:tcPr>
          <w:p w:rsidR="00F333D5" w:rsidRPr="00EC4EF4" w:rsidRDefault="00F333D5" w:rsidP="00F92E9A">
            <w:pPr>
              <w:jc w:val="center"/>
              <w:rPr>
                <w:sz w:val="24"/>
                <w:szCs w:val="24"/>
              </w:rPr>
            </w:pPr>
            <w:r w:rsidRPr="00EC4EF4">
              <w:rPr>
                <w:sz w:val="24"/>
                <w:szCs w:val="24"/>
              </w:rPr>
              <w:t>0,0</w:t>
            </w:r>
          </w:p>
        </w:tc>
      </w:tr>
      <w:tr w:rsidR="00F333D5" w:rsidRPr="00DD4849" w:rsidTr="00AB04D6">
        <w:trPr>
          <w:trHeight w:val="415"/>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D85100">
            <w:pPr>
              <w:rPr>
                <w:sz w:val="24"/>
                <w:szCs w:val="24"/>
              </w:rPr>
            </w:pPr>
            <w:r w:rsidRPr="009A0A04">
              <w:rPr>
                <w:sz w:val="24"/>
                <w:szCs w:val="24"/>
              </w:rPr>
              <w:t>бюджет автономн</w:t>
            </w:r>
            <w:r w:rsidRPr="009A0A04">
              <w:rPr>
                <w:sz w:val="24"/>
                <w:szCs w:val="24"/>
              </w:rPr>
              <w:t>о</w:t>
            </w:r>
            <w:r w:rsidRPr="009A0A04">
              <w:rPr>
                <w:sz w:val="24"/>
                <w:szCs w:val="24"/>
              </w:rPr>
              <w:t>го округа</w:t>
            </w: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899,1</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899,2</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F333D5" w:rsidRPr="00DD4849" w:rsidTr="00AB04D6">
        <w:trPr>
          <w:trHeight w:val="415"/>
        </w:trPr>
        <w:tc>
          <w:tcPr>
            <w:tcW w:w="1863" w:type="pct"/>
            <w:gridSpan w:val="5"/>
            <w:vMerge/>
            <w:tcBorders>
              <w:right w:val="single" w:sz="4" w:space="0" w:color="auto"/>
            </w:tcBorders>
          </w:tcPr>
          <w:p w:rsidR="00F333D5" w:rsidRPr="009A0A04" w:rsidRDefault="00F333D5" w:rsidP="00836554">
            <w:pPr>
              <w:rPr>
                <w:sz w:val="24"/>
                <w:szCs w:val="24"/>
              </w:rPr>
            </w:pPr>
          </w:p>
        </w:tc>
        <w:tc>
          <w:tcPr>
            <w:tcW w:w="464" w:type="pct"/>
            <w:tcBorders>
              <w:left w:val="single" w:sz="4" w:space="0" w:color="auto"/>
              <w:right w:val="single" w:sz="4" w:space="0" w:color="auto"/>
            </w:tcBorders>
          </w:tcPr>
          <w:p w:rsidR="00F333D5" w:rsidRPr="009A0A04" w:rsidRDefault="00F333D5" w:rsidP="00F92E9A">
            <w:pPr>
              <w:rPr>
                <w:sz w:val="24"/>
                <w:szCs w:val="24"/>
              </w:rPr>
            </w:pPr>
            <w:r w:rsidRPr="009A0A04">
              <w:rPr>
                <w:sz w:val="24"/>
                <w:szCs w:val="24"/>
              </w:rPr>
              <w:t>бюджет ра</w:t>
            </w:r>
            <w:r w:rsidRPr="009A0A04">
              <w:rPr>
                <w:sz w:val="24"/>
                <w:szCs w:val="24"/>
              </w:rPr>
              <w:t>й</w:t>
            </w:r>
            <w:r w:rsidRPr="009A0A04">
              <w:rPr>
                <w:sz w:val="24"/>
                <w:szCs w:val="24"/>
              </w:rPr>
              <w:t>она</w:t>
            </w:r>
          </w:p>
          <w:p w:rsidR="00F333D5" w:rsidRPr="009A0A04" w:rsidRDefault="00F333D5" w:rsidP="00D85100">
            <w:pPr>
              <w:rPr>
                <w:sz w:val="24"/>
                <w:szCs w:val="24"/>
              </w:rPr>
            </w:pPr>
          </w:p>
        </w:tc>
        <w:tc>
          <w:tcPr>
            <w:tcW w:w="324" w:type="pct"/>
            <w:gridSpan w:val="2"/>
            <w:vMerge/>
            <w:tcBorders>
              <w:left w:val="single" w:sz="4" w:space="0" w:color="auto"/>
            </w:tcBorders>
          </w:tcPr>
          <w:p w:rsidR="00F333D5" w:rsidRPr="009A0A04" w:rsidRDefault="00F333D5" w:rsidP="00836554">
            <w:pPr>
              <w:rPr>
                <w:sz w:val="24"/>
                <w:szCs w:val="24"/>
              </w:rPr>
            </w:pPr>
          </w:p>
        </w:tc>
        <w:tc>
          <w:tcPr>
            <w:tcW w:w="372" w:type="pct"/>
            <w:gridSpan w:val="2"/>
            <w:tcBorders>
              <w:right w:val="single" w:sz="4" w:space="0" w:color="auto"/>
            </w:tcBorders>
          </w:tcPr>
          <w:p w:rsidR="00F333D5" w:rsidRPr="009A0A04" w:rsidRDefault="00F333D5" w:rsidP="00E632D8">
            <w:pPr>
              <w:jc w:val="center"/>
              <w:rPr>
                <w:sz w:val="24"/>
                <w:szCs w:val="24"/>
              </w:rPr>
            </w:pPr>
            <w:r w:rsidRPr="009A0A04">
              <w:rPr>
                <w:sz w:val="24"/>
                <w:szCs w:val="24"/>
              </w:rPr>
              <w:t>397,4</w:t>
            </w:r>
          </w:p>
        </w:tc>
        <w:tc>
          <w:tcPr>
            <w:tcW w:w="316" w:type="pct"/>
            <w:gridSpan w:val="3"/>
            <w:tcBorders>
              <w:left w:val="single" w:sz="4" w:space="0" w:color="auto"/>
            </w:tcBorders>
          </w:tcPr>
          <w:p w:rsidR="00F333D5" w:rsidRPr="009A0A04" w:rsidRDefault="00F333D5" w:rsidP="00E632D8">
            <w:pPr>
              <w:jc w:val="center"/>
              <w:rPr>
                <w:sz w:val="24"/>
                <w:szCs w:val="24"/>
              </w:rPr>
            </w:pPr>
            <w:r w:rsidRPr="009A0A04">
              <w:rPr>
                <w:sz w:val="24"/>
                <w:szCs w:val="24"/>
              </w:rPr>
              <w:t>0,0</w:t>
            </w:r>
          </w:p>
        </w:tc>
        <w:tc>
          <w:tcPr>
            <w:tcW w:w="324" w:type="pct"/>
            <w:gridSpan w:val="2"/>
          </w:tcPr>
          <w:p w:rsidR="00F333D5" w:rsidRPr="009A0A04" w:rsidRDefault="00F333D5" w:rsidP="00E632D8">
            <w:pPr>
              <w:jc w:val="center"/>
              <w:rPr>
                <w:sz w:val="24"/>
                <w:szCs w:val="24"/>
              </w:rPr>
            </w:pPr>
            <w:r w:rsidRPr="009A0A04">
              <w:rPr>
                <w:sz w:val="24"/>
                <w:szCs w:val="24"/>
              </w:rPr>
              <w:t>0,0</w:t>
            </w:r>
          </w:p>
        </w:tc>
        <w:tc>
          <w:tcPr>
            <w:tcW w:w="326" w:type="pct"/>
            <w:gridSpan w:val="2"/>
          </w:tcPr>
          <w:p w:rsidR="00F333D5" w:rsidRPr="009A0A04" w:rsidRDefault="00F333D5" w:rsidP="00E632D8">
            <w:pPr>
              <w:jc w:val="center"/>
              <w:rPr>
                <w:sz w:val="24"/>
                <w:szCs w:val="24"/>
              </w:rPr>
            </w:pPr>
            <w:r w:rsidRPr="009A0A04">
              <w:rPr>
                <w:sz w:val="24"/>
                <w:szCs w:val="24"/>
              </w:rPr>
              <w:t>0,0</w:t>
            </w:r>
          </w:p>
        </w:tc>
        <w:tc>
          <w:tcPr>
            <w:tcW w:w="366" w:type="pct"/>
          </w:tcPr>
          <w:p w:rsidR="00F333D5" w:rsidRPr="009A0A04" w:rsidRDefault="00F333D5" w:rsidP="00E632D8">
            <w:pPr>
              <w:jc w:val="center"/>
              <w:rPr>
                <w:sz w:val="24"/>
                <w:szCs w:val="24"/>
              </w:rPr>
            </w:pPr>
            <w:r w:rsidRPr="009A0A04">
              <w:rPr>
                <w:sz w:val="24"/>
                <w:szCs w:val="24"/>
              </w:rPr>
              <w:t>397,4</w:t>
            </w:r>
          </w:p>
        </w:tc>
        <w:tc>
          <w:tcPr>
            <w:tcW w:w="330" w:type="pct"/>
            <w:gridSpan w:val="2"/>
          </w:tcPr>
          <w:p w:rsidR="00F333D5" w:rsidRPr="006F3659" w:rsidRDefault="00F333D5" w:rsidP="00F373A4">
            <w:pPr>
              <w:jc w:val="center"/>
              <w:rPr>
                <w:sz w:val="24"/>
                <w:szCs w:val="24"/>
              </w:rPr>
            </w:pPr>
            <w:r w:rsidRPr="00EC4EF4">
              <w:rPr>
                <w:sz w:val="24"/>
                <w:szCs w:val="24"/>
              </w:rPr>
              <w:t>0,0</w:t>
            </w:r>
          </w:p>
        </w:tc>
        <w:tc>
          <w:tcPr>
            <w:tcW w:w="315" w:type="pct"/>
          </w:tcPr>
          <w:p w:rsidR="00F333D5" w:rsidRPr="006F3659" w:rsidRDefault="00F333D5" w:rsidP="00F373A4">
            <w:pPr>
              <w:jc w:val="center"/>
              <w:rPr>
                <w:sz w:val="24"/>
                <w:szCs w:val="24"/>
              </w:rPr>
            </w:pPr>
            <w:r w:rsidRPr="00EC4EF4">
              <w:rPr>
                <w:sz w:val="24"/>
                <w:szCs w:val="24"/>
              </w:rPr>
              <w:t>0,0</w:t>
            </w:r>
          </w:p>
        </w:tc>
      </w:tr>
      <w:tr w:rsidR="00E95D80" w:rsidRPr="00DD4849" w:rsidTr="00AB04D6">
        <w:trPr>
          <w:trHeight w:val="567"/>
        </w:trPr>
        <w:tc>
          <w:tcPr>
            <w:tcW w:w="322" w:type="pct"/>
            <w:vMerge w:val="restart"/>
            <w:tcBorders>
              <w:right w:val="single" w:sz="4" w:space="0" w:color="auto"/>
            </w:tcBorders>
          </w:tcPr>
          <w:p w:rsidR="00E95D80" w:rsidRPr="00E95D80" w:rsidRDefault="00E95D80" w:rsidP="000E6C3E">
            <w:pPr>
              <w:jc w:val="both"/>
              <w:rPr>
                <w:sz w:val="24"/>
                <w:szCs w:val="24"/>
              </w:rPr>
            </w:pPr>
            <w:r w:rsidRPr="00E95D80">
              <w:rPr>
                <w:sz w:val="24"/>
                <w:szCs w:val="24"/>
              </w:rPr>
              <w:t>1.1.22.</w:t>
            </w:r>
          </w:p>
        </w:tc>
        <w:tc>
          <w:tcPr>
            <w:tcW w:w="1057" w:type="pct"/>
            <w:gridSpan w:val="2"/>
            <w:vMerge w:val="restart"/>
            <w:tcBorders>
              <w:left w:val="single" w:sz="4" w:space="0" w:color="auto"/>
            </w:tcBorders>
          </w:tcPr>
          <w:p w:rsidR="00E95D80" w:rsidRPr="001B5A27" w:rsidRDefault="00E95D80" w:rsidP="000E6C3E">
            <w:pPr>
              <w:jc w:val="both"/>
              <w:rPr>
                <w:sz w:val="24"/>
                <w:szCs w:val="24"/>
              </w:rPr>
            </w:pPr>
            <w:r w:rsidRPr="001B5A27">
              <w:rPr>
                <w:sz w:val="24"/>
                <w:szCs w:val="24"/>
              </w:rPr>
              <w:t>Замена оборудования  о</w:t>
            </w:r>
            <w:r w:rsidRPr="001B5A27">
              <w:rPr>
                <w:sz w:val="24"/>
                <w:szCs w:val="24"/>
              </w:rPr>
              <w:t>х</w:t>
            </w:r>
            <w:r w:rsidRPr="001B5A27">
              <w:rPr>
                <w:sz w:val="24"/>
                <w:szCs w:val="24"/>
              </w:rPr>
              <w:t>ранно–пожарной сигнализ</w:t>
            </w:r>
            <w:r w:rsidRPr="001B5A27">
              <w:rPr>
                <w:sz w:val="24"/>
                <w:szCs w:val="24"/>
              </w:rPr>
              <w:t>а</w:t>
            </w:r>
            <w:r w:rsidRPr="001B5A27">
              <w:rPr>
                <w:sz w:val="24"/>
                <w:szCs w:val="24"/>
              </w:rPr>
              <w:t>ции во Дворце спорта Югра» МАОУ ДО «Специализир</w:t>
            </w:r>
            <w:r w:rsidRPr="001B5A27">
              <w:rPr>
                <w:sz w:val="24"/>
                <w:szCs w:val="24"/>
              </w:rPr>
              <w:t>о</w:t>
            </w:r>
            <w:r w:rsidRPr="001B5A27">
              <w:rPr>
                <w:sz w:val="24"/>
                <w:szCs w:val="24"/>
              </w:rPr>
              <w:t>ванная де</w:t>
            </w:r>
            <w:r w:rsidRPr="001B5A27">
              <w:rPr>
                <w:sz w:val="24"/>
                <w:szCs w:val="24"/>
              </w:rPr>
              <w:t>т</w:t>
            </w:r>
            <w:r w:rsidRPr="001B5A27">
              <w:rPr>
                <w:sz w:val="24"/>
                <w:szCs w:val="24"/>
              </w:rPr>
              <w:t>ско-юношеская спортивная школа олимпи</w:t>
            </w:r>
            <w:r w:rsidRPr="001B5A27">
              <w:rPr>
                <w:sz w:val="24"/>
                <w:szCs w:val="24"/>
              </w:rPr>
              <w:t>й</w:t>
            </w:r>
            <w:r w:rsidRPr="001B5A27">
              <w:rPr>
                <w:sz w:val="24"/>
                <w:szCs w:val="24"/>
              </w:rPr>
              <w:t>ского резерва Нижневарто</w:t>
            </w:r>
            <w:r w:rsidRPr="001B5A27">
              <w:rPr>
                <w:sz w:val="24"/>
                <w:szCs w:val="24"/>
              </w:rPr>
              <w:t>в</w:t>
            </w:r>
            <w:r w:rsidRPr="001B5A27">
              <w:rPr>
                <w:sz w:val="24"/>
                <w:szCs w:val="24"/>
              </w:rPr>
              <w:t>ского района пгт. Изл</w:t>
            </w:r>
            <w:r w:rsidRPr="001B5A27">
              <w:rPr>
                <w:sz w:val="24"/>
                <w:szCs w:val="24"/>
              </w:rPr>
              <w:t>у</w:t>
            </w:r>
            <w:r w:rsidRPr="001B5A27">
              <w:rPr>
                <w:sz w:val="24"/>
                <w:szCs w:val="24"/>
              </w:rPr>
              <w:t xml:space="preserve">чинск </w:t>
            </w:r>
          </w:p>
        </w:tc>
        <w:tc>
          <w:tcPr>
            <w:tcW w:w="484" w:type="pct"/>
            <w:gridSpan w:val="2"/>
            <w:vMerge w:val="restart"/>
            <w:tcBorders>
              <w:right w:val="single" w:sz="4" w:space="0" w:color="auto"/>
            </w:tcBorders>
          </w:tcPr>
          <w:p w:rsidR="00E95D80" w:rsidRPr="001B5A27" w:rsidRDefault="00E95D80" w:rsidP="000E6C3E">
            <w:pPr>
              <w:jc w:val="both"/>
              <w:rPr>
                <w:sz w:val="24"/>
                <w:szCs w:val="24"/>
              </w:rPr>
            </w:pPr>
            <w:r w:rsidRPr="001B5A27">
              <w:rPr>
                <w:sz w:val="24"/>
                <w:szCs w:val="24"/>
              </w:rPr>
              <w:t>МКУ НВ «Управл</w:t>
            </w:r>
            <w:r w:rsidRPr="001B5A27">
              <w:rPr>
                <w:sz w:val="24"/>
                <w:szCs w:val="24"/>
              </w:rPr>
              <w:t>е</w:t>
            </w:r>
            <w:r w:rsidRPr="001B5A27">
              <w:rPr>
                <w:sz w:val="24"/>
                <w:szCs w:val="24"/>
              </w:rPr>
              <w:t>ние по д</w:t>
            </w:r>
            <w:r w:rsidRPr="001B5A27">
              <w:rPr>
                <w:sz w:val="24"/>
                <w:szCs w:val="24"/>
              </w:rPr>
              <w:t>е</w:t>
            </w:r>
            <w:r w:rsidRPr="001B5A27">
              <w:rPr>
                <w:sz w:val="24"/>
                <w:szCs w:val="24"/>
              </w:rPr>
              <w:t>лам ГО и ЧС», МКУ «УКС по з</w:t>
            </w:r>
            <w:r w:rsidRPr="001B5A27">
              <w:rPr>
                <w:sz w:val="24"/>
                <w:szCs w:val="24"/>
              </w:rPr>
              <w:t>а</w:t>
            </w:r>
            <w:r w:rsidRPr="001B5A27">
              <w:rPr>
                <w:sz w:val="24"/>
                <w:szCs w:val="24"/>
              </w:rPr>
              <w:t>стройке Нижнева</w:t>
            </w:r>
            <w:r w:rsidRPr="001B5A27">
              <w:rPr>
                <w:sz w:val="24"/>
                <w:szCs w:val="24"/>
              </w:rPr>
              <w:t>р</w:t>
            </w:r>
            <w:r w:rsidRPr="001B5A27">
              <w:rPr>
                <w:sz w:val="24"/>
                <w:szCs w:val="24"/>
              </w:rPr>
              <w:t>товского района»</w:t>
            </w:r>
          </w:p>
        </w:tc>
        <w:tc>
          <w:tcPr>
            <w:tcW w:w="464" w:type="pct"/>
            <w:tcBorders>
              <w:right w:val="single" w:sz="4" w:space="0" w:color="auto"/>
            </w:tcBorders>
          </w:tcPr>
          <w:p w:rsidR="00E95D80" w:rsidRPr="001B5A27" w:rsidRDefault="00E95D80" w:rsidP="000E6C3E">
            <w:pPr>
              <w:jc w:val="both"/>
              <w:rPr>
                <w:sz w:val="24"/>
                <w:szCs w:val="24"/>
              </w:rPr>
            </w:pPr>
            <w:r w:rsidRPr="001B5A27">
              <w:rPr>
                <w:sz w:val="24"/>
                <w:szCs w:val="24"/>
              </w:rPr>
              <w:t>всего</w:t>
            </w:r>
          </w:p>
        </w:tc>
        <w:tc>
          <w:tcPr>
            <w:tcW w:w="324" w:type="pct"/>
            <w:gridSpan w:val="2"/>
            <w:vMerge w:val="restart"/>
            <w:tcBorders>
              <w:left w:val="single" w:sz="4" w:space="0" w:color="auto"/>
            </w:tcBorders>
          </w:tcPr>
          <w:p w:rsidR="00E95D80" w:rsidRPr="001B5A27" w:rsidRDefault="00E95D80" w:rsidP="00836554">
            <w:pPr>
              <w:rPr>
                <w:sz w:val="24"/>
                <w:szCs w:val="24"/>
              </w:rPr>
            </w:pPr>
            <w:r w:rsidRPr="001B5A27">
              <w:rPr>
                <w:sz w:val="24"/>
                <w:szCs w:val="24"/>
              </w:rPr>
              <w:t>х</w:t>
            </w: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100,0</w:t>
            </w:r>
          </w:p>
        </w:tc>
        <w:tc>
          <w:tcPr>
            <w:tcW w:w="316" w:type="pct"/>
            <w:gridSpan w:val="3"/>
            <w:tcBorders>
              <w:left w:val="single" w:sz="4" w:space="0" w:color="auto"/>
            </w:tcBorders>
          </w:tcPr>
          <w:p w:rsidR="00E95D80" w:rsidRPr="001B5A27" w:rsidRDefault="00E95D80" w:rsidP="00BC7C00">
            <w:pPr>
              <w:jc w:val="center"/>
              <w:rPr>
                <w:sz w:val="24"/>
                <w:szCs w:val="24"/>
              </w:rPr>
            </w:pPr>
            <w:r w:rsidRPr="001B5A27">
              <w:rPr>
                <w:sz w:val="24"/>
                <w:szCs w:val="24"/>
              </w:rPr>
              <w:t>0,0</w:t>
            </w:r>
          </w:p>
        </w:tc>
        <w:tc>
          <w:tcPr>
            <w:tcW w:w="324" w:type="pct"/>
            <w:gridSpan w:val="2"/>
          </w:tcPr>
          <w:p w:rsidR="00E95D80" w:rsidRPr="001B5A27" w:rsidRDefault="00E95D80" w:rsidP="00BC7C00">
            <w:pPr>
              <w:jc w:val="center"/>
              <w:rPr>
                <w:sz w:val="24"/>
                <w:szCs w:val="24"/>
              </w:rPr>
            </w:pPr>
            <w:r w:rsidRPr="001B5A27">
              <w:rPr>
                <w:sz w:val="24"/>
                <w:szCs w:val="24"/>
              </w:rPr>
              <w:t>0,0</w:t>
            </w:r>
          </w:p>
        </w:tc>
        <w:tc>
          <w:tcPr>
            <w:tcW w:w="326" w:type="pct"/>
            <w:gridSpan w:val="2"/>
          </w:tcPr>
          <w:p w:rsidR="00E95D80" w:rsidRPr="001B5A27" w:rsidRDefault="00E95D80" w:rsidP="00BC7C00">
            <w:pPr>
              <w:jc w:val="center"/>
              <w:rPr>
                <w:sz w:val="24"/>
                <w:szCs w:val="24"/>
              </w:rPr>
            </w:pPr>
            <w:r w:rsidRPr="001B5A27">
              <w:rPr>
                <w:sz w:val="24"/>
                <w:szCs w:val="24"/>
              </w:rPr>
              <w:t>0,0</w:t>
            </w:r>
          </w:p>
        </w:tc>
        <w:tc>
          <w:tcPr>
            <w:tcW w:w="366" w:type="pct"/>
          </w:tcPr>
          <w:p w:rsidR="00E95D80" w:rsidRPr="001B5A27" w:rsidRDefault="00E95D80" w:rsidP="00BC7C00">
            <w:pPr>
              <w:jc w:val="center"/>
              <w:rPr>
                <w:sz w:val="24"/>
                <w:szCs w:val="24"/>
              </w:rPr>
            </w:pPr>
            <w:r>
              <w:rPr>
                <w:sz w:val="24"/>
                <w:szCs w:val="24"/>
              </w:rPr>
              <w:t>1</w:t>
            </w:r>
            <w:r w:rsidRPr="001B5A27">
              <w:rPr>
                <w:sz w:val="24"/>
                <w:szCs w:val="24"/>
              </w:rPr>
              <w:t>00,0</w:t>
            </w:r>
          </w:p>
        </w:tc>
        <w:tc>
          <w:tcPr>
            <w:tcW w:w="330" w:type="pct"/>
            <w:gridSpan w:val="2"/>
          </w:tcPr>
          <w:p w:rsidR="00E95D80" w:rsidRPr="00DD4849" w:rsidRDefault="00E95D80" w:rsidP="00BC7C00">
            <w:pPr>
              <w:jc w:val="center"/>
              <w:rPr>
                <w:sz w:val="24"/>
                <w:szCs w:val="24"/>
              </w:rPr>
            </w:pPr>
            <w:r w:rsidRPr="00DD4849">
              <w:rPr>
                <w:sz w:val="24"/>
                <w:szCs w:val="24"/>
              </w:rPr>
              <w:t>0,0</w:t>
            </w:r>
          </w:p>
        </w:tc>
        <w:tc>
          <w:tcPr>
            <w:tcW w:w="315" w:type="pct"/>
          </w:tcPr>
          <w:p w:rsidR="00E95D80" w:rsidRPr="00DD4849" w:rsidRDefault="00E95D80" w:rsidP="00BC7C00">
            <w:pPr>
              <w:jc w:val="center"/>
              <w:rPr>
                <w:sz w:val="24"/>
                <w:szCs w:val="24"/>
              </w:rPr>
            </w:pPr>
            <w:r w:rsidRPr="00DD4849">
              <w:rPr>
                <w:sz w:val="24"/>
                <w:szCs w:val="24"/>
              </w:rPr>
              <w:t>0,0</w:t>
            </w:r>
          </w:p>
        </w:tc>
      </w:tr>
      <w:tr w:rsidR="00E95D80" w:rsidRPr="00DD4849" w:rsidTr="00AB04D6">
        <w:trPr>
          <w:trHeight w:val="567"/>
        </w:trPr>
        <w:tc>
          <w:tcPr>
            <w:tcW w:w="322" w:type="pct"/>
            <w:vMerge/>
            <w:tcBorders>
              <w:right w:val="single" w:sz="4" w:space="0" w:color="auto"/>
            </w:tcBorders>
          </w:tcPr>
          <w:p w:rsidR="00E95D80" w:rsidRPr="001B5A27" w:rsidRDefault="00E95D80" w:rsidP="000E6C3E">
            <w:pPr>
              <w:jc w:val="both"/>
              <w:rPr>
                <w:sz w:val="24"/>
                <w:szCs w:val="24"/>
              </w:rPr>
            </w:pPr>
          </w:p>
        </w:tc>
        <w:tc>
          <w:tcPr>
            <w:tcW w:w="1057" w:type="pct"/>
            <w:gridSpan w:val="2"/>
            <w:vMerge/>
            <w:tcBorders>
              <w:left w:val="single" w:sz="4" w:space="0" w:color="auto"/>
            </w:tcBorders>
          </w:tcPr>
          <w:p w:rsidR="00E95D80" w:rsidRPr="001B5A27" w:rsidRDefault="00E95D80" w:rsidP="000E6C3E">
            <w:pPr>
              <w:jc w:val="both"/>
              <w:rPr>
                <w:sz w:val="24"/>
                <w:szCs w:val="24"/>
              </w:rPr>
            </w:pPr>
          </w:p>
        </w:tc>
        <w:tc>
          <w:tcPr>
            <w:tcW w:w="484" w:type="pct"/>
            <w:gridSpan w:val="2"/>
            <w:vMerge/>
            <w:tcBorders>
              <w:right w:val="single" w:sz="4" w:space="0" w:color="auto"/>
            </w:tcBorders>
          </w:tcPr>
          <w:p w:rsidR="00E95D80" w:rsidRPr="001B5A27" w:rsidRDefault="00E95D80" w:rsidP="000E6C3E">
            <w:pPr>
              <w:jc w:val="both"/>
              <w:rPr>
                <w:sz w:val="24"/>
                <w:szCs w:val="24"/>
              </w:rPr>
            </w:pPr>
          </w:p>
        </w:tc>
        <w:tc>
          <w:tcPr>
            <w:tcW w:w="464" w:type="pct"/>
            <w:tcBorders>
              <w:right w:val="single" w:sz="4" w:space="0" w:color="auto"/>
            </w:tcBorders>
          </w:tcPr>
          <w:p w:rsidR="00E95D80" w:rsidRPr="001B5A27" w:rsidRDefault="00E95D80" w:rsidP="000E6C3E">
            <w:pPr>
              <w:jc w:val="both"/>
              <w:rPr>
                <w:sz w:val="24"/>
                <w:szCs w:val="24"/>
              </w:rPr>
            </w:pPr>
            <w:r w:rsidRPr="001B5A27">
              <w:rPr>
                <w:sz w:val="24"/>
                <w:szCs w:val="24"/>
              </w:rPr>
              <w:t>бюджет автономн</w:t>
            </w:r>
            <w:r w:rsidRPr="001B5A27">
              <w:rPr>
                <w:sz w:val="24"/>
                <w:szCs w:val="24"/>
              </w:rPr>
              <w:t>о</w:t>
            </w:r>
            <w:r w:rsidRPr="001B5A27">
              <w:rPr>
                <w:sz w:val="24"/>
                <w:szCs w:val="24"/>
              </w:rPr>
              <w:t>го округа</w:t>
            </w:r>
          </w:p>
        </w:tc>
        <w:tc>
          <w:tcPr>
            <w:tcW w:w="324" w:type="pct"/>
            <w:gridSpan w:val="2"/>
            <w:vMerge/>
            <w:tcBorders>
              <w:left w:val="single" w:sz="4" w:space="0" w:color="auto"/>
            </w:tcBorders>
          </w:tcPr>
          <w:p w:rsidR="00E95D80" w:rsidRPr="001B5A27" w:rsidRDefault="00E95D80" w:rsidP="00836554">
            <w:pPr>
              <w:rPr>
                <w:sz w:val="24"/>
                <w:szCs w:val="24"/>
              </w:rPr>
            </w:pPr>
          </w:p>
        </w:tc>
        <w:tc>
          <w:tcPr>
            <w:tcW w:w="372" w:type="pct"/>
            <w:gridSpan w:val="2"/>
            <w:tcBorders>
              <w:right w:val="single" w:sz="4" w:space="0" w:color="auto"/>
            </w:tcBorders>
          </w:tcPr>
          <w:p w:rsidR="00E95D80" w:rsidRPr="001B5A27" w:rsidRDefault="00E95D80" w:rsidP="00BC7C00">
            <w:pPr>
              <w:jc w:val="center"/>
              <w:rPr>
                <w:sz w:val="24"/>
                <w:szCs w:val="24"/>
              </w:rPr>
            </w:pPr>
            <w:r>
              <w:rPr>
                <w:sz w:val="24"/>
                <w:szCs w:val="24"/>
              </w:rPr>
              <w:t>-</w:t>
            </w:r>
          </w:p>
        </w:tc>
        <w:tc>
          <w:tcPr>
            <w:tcW w:w="316" w:type="pct"/>
            <w:gridSpan w:val="3"/>
            <w:tcBorders>
              <w:left w:val="single" w:sz="4" w:space="0" w:color="auto"/>
            </w:tcBorders>
          </w:tcPr>
          <w:p w:rsidR="00E95D80" w:rsidRPr="001B5A27" w:rsidRDefault="00E95D80" w:rsidP="00BC7C00">
            <w:pPr>
              <w:jc w:val="center"/>
              <w:rPr>
                <w:sz w:val="24"/>
                <w:szCs w:val="24"/>
              </w:rPr>
            </w:pPr>
            <w:r w:rsidRPr="001B5A27">
              <w:rPr>
                <w:sz w:val="24"/>
                <w:szCs w:val="24"/>
              </w:rPr>
              <w:t>-</w:t>
            </w:r>
          </w:p>
        </w:tc>
        <w:tc>
          <w:tcPr>
            <w:tcW w:w="324" w:type="pct"/>
            <w:gridSpan w:val="2"/>
          </w:tcPr>
          <w:p w:rsidR="00E95D80" w:rsidRPr="001B5A27" w:rsidRDefault="00E95D80" w:rsidP="00BC7C00">
            <w:pPr>
              <w:jc w:val="center"/>
              <w:rPr>
                <w:sz w:val="24"/>
                <w:szCs w:val="24"/>
              </w:rPr>
            </w:pPr>
            <w:r w:rsidRPr="001B5A27">
              <w:rPr>
                <w:sz w:val="24"/>
                <w:szCs w:val="24"/>
              </w:rPr>
              <w:t>-</w:t>
            </w:r>
          </w:p>
        </w:tc>
        <w:tc>
          <w:tcPr>
            <w:tcW w:w="326" w:type="pct"/>
            <w:gridSpan w:val="2"/>
          </w:tcPr>
          <w:p w:rsidR="00E95D80" w:rsidRPr="001B5A27" w:rsidRDefault="00E95D80" w:rsidP="00BC7C00">
            <w:pPr>
              <w:jc w:val="center"/>
              <w:rPr>
                <w:sz w:val="24"/>
                <w:szCs w:val="24"/>
              </w:rPr>
            </w:pPr>
            <w:r w:rsidRPr="001B5A27">
              <w:rPr>
                <w:sz w:val="24"/>
                <w:szCs w:val="24"/>
              </w:rPr>
              <w:t>-</w:t>
            </w:r>
          </w:p>
        </w:tc>
        <w:tc>
          <w:tcPr>
            <w:tcW w:w="366" w:type="pct"/>
          </w:tcPr>
          <w:p w:rsidR="00E95D80" w:rsidRPr="001B5A27" w:rsidRDefault="00E95D80" w:rsidP="00BC7C00">
            <w:pPr>
              <w:jc w:val="center"/>
              <w:rPr>
                <w:sz w:val="24"/>
                <w:szCs w:val="24"/>
              </w:rPr>
            </w:pPr>
            <w:r w:rsidRPr="001B5A27">
              <w:rPr>
                <w:sz w:val="24"/>
                <w:szCs w:val="24"/>
              </w:rPr>
              <w:t>-</w:t>
            </w:r>
          </w:p>
        </w:tc>
        <w:tc>
          <w:tcPr>
            <w:tcW w:w="330" w:type="pct"/>
            <w:gridSpan w:val="2"/>
          </w:tcPr>
          <w:p w:rsidR="00E95D80" w:rsidRPr="00DD4849" w:rsidRDefault="00E95D80" w:rsidP="00BC7C00">
            <w:pPr>
              <w:jc w:val="center"/>
              <w:rPr>
                <w:sz w:val="24"/>
                <w:szCs w:val="24"/>
              </w:rPr>
            </w:pPr>
            <w:r w:rsidRPr="00DD4849">
              <w:rPr>
                <w:sz w:val="24"/>
                <w:szCs w:val="24"/>
              </w:rPr>
              <w:t>-</w:t>
            </w:r>
          </w:p>
        </w:tc>
        <w:tc>
          <w:tcPr>
            <w:tcW w:w="315" w:type="pct"/>
          </w:tcPr>
          <w:p w:rsidR="00E95D80" w:rsidRPr="00DD4849" w:rsidRDefault="00E95D80" w:rsidP="00BC7C00">
            <w:pPr>
              <w:jc w:val="center"/>
              <w:rPr>
                <w:sz w:val="24"/>
                <w:szCs w:val="24"/>
              </w:rPr>
            </w:pPr>
            <w:r w:rsidRPr="00DD4849">
              <w:rPr>
                <w:sz w:val="24"/>
                <w:szCs w:val="24"/>
              </w:rPr>
              <w:t>-</w:t>
            </w:r>
          </w:p>
        </w:tc>
      </w:tr>
      <w:tr w:rsidR="00E95D80" w:rsidRPr="00DD4849" w:rsidTr="00AB04D6">
        <w:trPr>
          <w:trHeight w:val="567"/>
        </w:trPr>
        <w:tc>
          <w:tcPr>
            <w:tcW w:w="322" w:type="pct"/>
            <w:vMerge/>
            <w:tcBorders>
              <w:right w:val="single" w:sz="4" w:space="0" w:color="auto"/>
            </w:tcBorders>
          </w:tcPr>
          <w:p w:rsidR="00E95D80" w:rsidRPr="001B5A27" w:rsidRDefault="00E95D80" w:rsidP="000E6C3E">
            <w:pPr>
              <w:jc w:val="both"/>
              <w:rPr>
                <w:sz w:val="24"/>
                <w:szCs w:val="24"/>
              </w:rPr>
            </w:pPr>
          </w:p>
        </w:tc>
        <w:tc>
          <w:tcPr>
            <w:tcW w:w="1057" w:type="pct"/>
            <w:gridSpan w:val="2"/>
            <w:vMerge/>
            <w:tcBorders>
              <w:left w:val="single" w:sz="4" w:space="0" w:color="auto"/>
            </w:tcBorders>
          </w:tcPr>
          <w:p w:rsidR="00E95D80" w:rsidRPr="001B5A27" w:rsidRDefault="00E95D80" w:rsidP="000E6C3E">
            <w:pPr>
              <w:jc w:val="both"/>
              <w:rPr>
                <w:sz w:val="24"/>
                <w:szCs w:val="24"/>
              </w:rPr>
            </w:pPr>
          </w:p>
        </w:tc>
        <w:tc>
          <w:tcPr>
            <w:tcW w:w="484" w:type="pct"/>
            <w:gridSpan w:val="2"/>
            <w:vMerge/>
            <w:tcBorders>
              <w:right w:val="single" w:sz="4" w:space="0" w:color="auto"/>
            </w:tcBorders>
          </w:tcPr>
          <w:p w:rsidR="00E95D80" w:rsidRPr="001B5A27" w:rsidRDefault="00E95D80" w:rsidP="000E6C3E">
            <w:pPr>
              <w:jc w:val="both"/>
              <w:rPr>
                <w:sz w:val="24"/>
                <w:szCs w:val="24"/>
              </w:rPr>
            </w:pPr>
          </w:p>
        </w:tc>
        <w:tc>
          <w:tcPr>
            <w:tcW w:w="464" w:type="pct"/>
            <w:tcBorders>
              <w:right w:val="single" w:sz="4" w:space="0" w:color="auto"/>
            </w:tcBorders>
          </w:tcPr>
          <w:p w:rsidR="00E95D80" w:rsidRPr="001B5A27" w:rsidRDefault="00E95D80" w:rsidP="000E6C3E">
            <w:pPr>
              <w:jc w:val="both"/>
              <w:rPr>
                <w:sz w:val="24"/>
                <w:szCs w:val="24"/>
              </w:rPr>
            </w:pPr>
            <w:r w:rsidRPr="001B5A27">
              <w:rPr>
                <w:sz w:val="24"/>
                <w:szCs w:val="24"/>
              </w:rPr>
              <w:t>бюджет ра</w:t>
            </w:r>
            <w:r w:rsidRPr="001B5A27">
              <w:rPr>
                <w:sz w:val="24"/>
                <w:szCs w:val="24"/>
              </w:rPr>
              <w:t>й</w:t>
            </w:r>
            <w:r w:rsidRPr="001B5A27">
              <w:rPr>
                <w:sz w:val="24"/>
                <w:szCs w:val="24"/>
              </w:rPr>
              <w:t>она</w:t>
            </w:r>
          </w:p>
          <w:p w:rsidR="00E95D80" w:rsidRPr="001B5A27" w:rsidRDefault="00E95D80" w:rsidP="000E6C3E">
            <w:pPr>
              <w:jc w:val="both"/>
              <w:rPr>
                <w:sz w:val="24"/>
                <w:szCs w:val="24"/>
              </w:rPr>
            </w:pPr>
          </w:p>
        </w:tc>
        <w:tc>
          <w:tcPr>
            <w:tcW w:w="324" w:type="pct"/>
            <w:gridSpan w:val="2"/>
            <w:vMerge/>
            <w:tcBorders>
              <w:left w:val="single" w:sz="4" w:space="0" w:color="auto"/>
            </w:tcBorders>
          </w:tcPr>
          <w:p w:rsidR="00E95D80" w:rsidRPr="001B5A27" w:rsidRDefault="00E95D80" w:rsidP="00836554">
            <w:pPr>
              <w:rPr>
                <w:sz w:val="24"/>
                <w:szCs w:val="24"/>
              </w:rPr>
            </w:pPr>
          </w:p>
        </w:tc>
        <w:tc>
          <w:tcPr>
            <w:tcW w:w="372" w:type="pct"/>
            <w:gridSpan w:val="2"/>
            <w:tcBorders>
              <w:right w:val="single" w:sz="4" w:space="0" w:color="auto"/>
            </w:tcBorders>
          </w:tcPr>
          <w:p w:rsidR="00E95D80" w:rsidRPr="001B5A27" w:rsidRDefault="00E95D80" w:rsidP="00BC7C00">
            <w:pPr>
              <w:jc w:val="center"/>
              <w:rPr>
                <w:sz w:val="24"/>
                <w:szCs w:val="24"/>
              </w:rPr>
            </w:pPr>
            <w:r>
              <w:rPr>
                <w:sz w:val="24"/>
                <w:szCs w:val="24"/>
              </w:rPr>
              <w:t>100,0</w:t>
            </w:r>
          </w:p>
        </w:tc>
        <w:tc>
          <w:tcPr>
            <w:tcW w:w="316" w:type="pct"/>
            <w:gridSpan w:val="3"/>
            <w:tcBorders>
              <w:left w:val="single" w:sz="4" w:space="0" w:color="auto"/>
            </w:tcBorders>
          </w:tcPr>
          <w:p w:rsidR="00E95D80" w:rsidRPr="001B5A27" w:rsidRDefault="00E95D80" w:rsidP="00BC7C00">
            <w:pPr>
              <w:jc w:val="center"/>
              <w:rPr>
                <w:sz w:val="24"/>
                <w:szCs w:val="24"/>
              </w:rPr>
            </w:pPr>
            <w:r w:rsidRPr="001B5A27">
              <w:rPr>
                <w:sz w:val="24"/>
                <w:szCs w:val="24"/>
              </w:rPr>
              <w:t>0,0</w:t>
            </w:r>
          </w:p>
        </w:tc>
        <w:tc>
          <w:tcPr>
            <w:tcW w:w="324" w:type="pct"/>
            <w:gridSpan w:val="2"/>
          </w:tcPr>
          <w:p w:rsidR="00E95D80" w:rsidRPr="001B5A27" w:rsidRDefault="00E95D80" w:rsidP="00BC7C00">
            <w:pPr>
              <w:jc w:val="center"/>
              <w:rPr>
                <w:sz w:val="24"/>
                <w:szCs w:val="24"/>
              </w:rPr>
            </w:pPr>
            <w:r w:rsidRPr="001B5A27">
              <w:rPr>
                <w:sz w:val="24"/>
                <w:szCs w:val="24"/>
              </w:rPr>
              <w:t>0,0</w:t>
            </w:r>
          </w:p>
        </w:tc>
        <w:tc>
          <w:tcPr>
            <w:tcW w:w="326" w:type="pct"/>
            <w:gridSpan w:val="2"/>
          </w:tcPr>
          <w:p w:rsidR="00E95D80" w:rsidRPr="001B5A27" w:rsidRDefault="00E95D80" w:rsidP="00BC7C00">
            <w:pPr>
              <w:jc w:val="center"/>
              <w:rPr>
                <w:sz w:val="24"/>
                <w:szCs w:val="24"/>
              </w:rPr>
            </w:pPr>
            <w:r w:rsidRPr="001B5A27">
              <w:rPr>
                <w:sz w:val="24"/>
                <w:szCs w:val="24"/>
              </w:rPr>
              <w:t>0,0</w:t>
            </w:r>
          </w:p>
        </w:tc>
        <w:tc>
          <w:tcPr>
            <w:tcW w:w="366" w:type="pct"/>
          </w:tcPr>
          <w:p w:rsidR="00E95D80" w:rsidRPr="001B5A27" w:rsidRDefault="00E95D80" w:rsidP="00BC7C00">
            <w:pPr>
              <w:jc w:val="center"/>
              <w:rPr>
                <w:sz w:val="24"/>
                <w:szCs w:val="24"/>
              </w:rPr>
            </w:pPr>
            <w:r>
              <w:rPr>
                <w:sz w:val="24"/>
                <w:szCs w:val="24"/>
              </w:rPr>
              <w:t>1</w:t>
            </w:r>
            <w:r w:rsidRPr="001B5A27">
              <w:rPr>
                <w:sz w:val="24"/>
                <w:szCs w:val="24"/>
              </w:rPr>
              <w:t>00,0</w:t>
            </w:r>
          </w:p>
        </w:tc>
        <w:tc>
          <w:tcPr>
            <w:tcW w:w="330" w:type="pct"/>
            <w:gridSpan w:val="2"/>
          </w:tcPr>
          <w:p w:rsidR="00E95D80" w:rsidRPr="00DD4849" w:rsidRDefault="00E95D80" w:rsidP="00BC7C00">
            <w:pPr>
              <w:jc w:val="center"/>
              <w:rPr>
                <w:sz w:val="24"/>
                <w:szCs w:val="24"/>
              </w:rPr>
            </w:pPr>
            <w:r w:rsidRPr="00DD4849">
              <w:rPr>
                <w:sz w:val="24"/>
                <w:szCs w:val="24"/>
              </w:rPr>
              <w:t>0,0</w:t>
            </w:r>
          </w:p>
        </w:tc>
        <w:tc>
          <w:tcPr>
            <w:tcW w:w="315" w:type="pct"/>
          </w:tcPr>
          <w:p w:rsidR="00E95D80" w:rsidRPr="00DD4849" w:rsidRDefault="00E95D80" w:rsidP="00BC7C00">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643B34" w:rsidRDefault="00836554" w:rsidP="000E6C3E">
            <w:pPr>
              <w:jc w:val="center"/>
              <w:rPr>
                <w:sz w:val="24"/>
                <w:szCs w:val="24"/>
              </w:rPr>
            </w:pPr>
            <w:r w:rsidRPr="00643B34">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E95D80" w:rsidRPr="00DD4849" w:rsidTr="00AB04D6">
        <w:trPr>
          <w:trHeight w:val="415"/>
        </w:trPr>
        <w:tc>
          <w:tcPr>
            <w:tcW w:w="322" w:type="pct"/>
            <w:vMerge w:val="restart"/>
            <w:tcBorders>
              <w:right w:val="single" w:sz="4" w:space="0" w:color="auto"/>
            </w:tcBorders>
          </w:tcPr>
          <w:p w:rsidR="00E95D80" w:rsidRPr="00A53589" w:rsidRDefault="00E95D80" w:rsidP="000E6C3E">
            <w:pPr>
              <w:jc w:val="both"/>
              <w:rPr>
                <w:sz w:val="24"/>
                <w:szCs w:val="24"/>
              </w:rPr>
            </w:pPr>
            <w:r w:rsidRPr="00A53589">
              <w:rPr>
                <w:sz w:val="24"/>
                <w:szCs w:val="24"/>
              </w:rPr>
              <w:t>1.1.23.</w:t>
            </w:r>
          </w:p>
        </w:tc>
        <w:tc>
          <w:tcPr>
            <w:tcW w:w="1057" w:type="pct"/>
            <w:gridSpan w:val="2"/>
            <w:vMerge w:val="restart"/>
            <w:tcBorders>
              <w:left w:val="single" w:sz="4" w:space="0" w:color="auto"/>
            </w:tcBorders>
          </w:tcPr>
          <w:p w:rsidR="00E95D80" w:rsidRPr="00A53589" w:rsidRDefault="00E95D80" w:rsidP="000E6C3E">
            <w:pPr>
              <w:jc w:val="both"/>
              <w:rPr>
                <w:sz w:val="24"/>
                <w:szCs w:val="24"/>
              </w:rPr>
            </w:pPr>
            <w:r w:rsidRPr="00A53589">
              <w:rPr>
                <w:sz w:val="24"/>
                <w:szCs w:val="24"/>
              </w:rPr>
              <w:t>Приобретение емкостей,  мотопомп, пожарных рук</w:t>
            </w:r>
            <w:r w:rsidRPr="00A53589">
              <w:rPr>
                <w:sz w:val="24"/>
                <w:szCs w:val="24"/>
              </w:rPr>
              <w:t>а</w:t>
            </w:r>
            <w:r w:rsidRPr="00A53589">
              <w:rPr>
                <w:sz w:val="24"/>
                <w:szCs w:val="24"/>
              </w:rPr>
              <w:t>вов для спортивно-оздоровительной базы оз. Савкино МАОУДО «Сп</w:t>
            </w:r>
            <w:r w:rsidRPr="00A53589">
              <w:rPr>
                <w:sz w:val="24"/>
                <w:szCs w:val="24"/>
              </w:rPr>
              <w:t>е</w:t>
            </w:r>
            <w:r w:rsidRPr="00A53589">
              <w:rPr>
                <w:sz w:val="24"/>
                <w:szCs w:val="24"/>
              </w:rPr>
              <w:t>циализированная детско-юношеская спортивная шк</w:t>
            </w:r>
            <w:r w:rsidRPr="00A53589">
              <w:rPr>
                <w:sz w:val="24"/>
                <w:szCs w:val="24"/>
              </w:rPr>
              <w:t>о</w:t>
            </w:r>
            <w:r w:rsidRPr="00A53589">
              <w:rPr>
                <w:sz w:val="24"/>
                <w:szCs w:val="24"/>
              </w:rPr>
              <w:t>ла олимпийского резерва Нижневартовского ра</w:t>
            </w:r>
            <w:r w:rsidRPr="00A53589">
              <w:rPr>
                <w:sz w:val="24"/>
                <w:szCs w:val="24"/>
              </w:rPr>
              <w:t>й</w:t>
            </w:r>
            <w:r w:rsidRPr="00A53589">
              <w:rPr>
                <w:sz w:val="24"/>
                <w:szCs w:val="24"/>
              </w:rPr>
              <w:t xml:space="preserve">она» </w:t>
            </w:r>
          </w:p>
        </w:tc>
        <w:tc>
          <w:tcPr>
            <w:tcW w:w="484" w:type="pct"/>
            <w:gridSpan w:val="2"/>
            <w:vMerge w:val="restart"/>
            <w:tcBorders>
              <w:right w:val="single" w:sz="4" w:space="0" w:color="auto"/>
            </w:tcBorders>
          </w:tcPr>
          <w:p w:rsidR="00E95D80" w:rsidRPr="00A53589" w:rsidRDefault="00E95D80" w:rsidP="000E6C3E">
            <w:pPr>
              <w:jc w:val="both"/>
              <w:rPr>
                <w:sz w:val="24"/>
                <w:szCs w:val="24"/>
              </w:rPr>
            </w:pPr>
            <w:r w:rsidRPr="00A53589">
              <w:rPr>
                <w:sz w:val="24"/>
                <w:szCs w:val="24"/>
              </w:rPr>
              <w:t>МКУ НВ «Управл</w:t>
            </w:r>
            <w:r w:rsidRPr="00A53589">
              <w:rPr>
                <w:sz w:val="24"/>
                <w:szCs w:val="24"/>
              </w:rPr>
              <w:t>е</w:t>
            </w:r>
            <w:r w:rsidRPr="00A53589">
              <w:rPr>
                <w:sz w:val="24"/>
                <w:szCs w:val="24"/>
              </w:rPr>
              <w:t>ние по д</w:t>
            </w:r>
            <w:r w:rsidRPr="00A53589">
              <w:rPr>
                <w:sz w:val="24"/>
                <w:szCs w:val="24"/>
              </w:rPr>
              <w:t>е</w:t>
            </w:r>
            <w:r w:rsidRPr="00A53589">
              <w:rPr>
                <w:sz w:val="24"/>
                <w:szCs w:val="24"/>
              </w:rPr>
              <w:t>лам ГО и ЧС», отдел по физич</w:t>
            </w:r>
            <w:r w:rsidRPr="00A53589">
              <w:rPr>
                <w:sz w:val="24"/>
                <w:szCs w:val="24"/>
              </w:rPr>
              <w:t>е</w:t>
            </w:r>
            <w:r w:rsidRPr="00A53589">
              <w:rPr>
                <w:sz w:val="24"/>
                <w:szCs w:val="24"/>
              </w:rPr>
              <w:t>ской кул</w:t>
            </w:r>
            <w:r w:rsidRPr="00A53589">
              <w:rPr>
                <w:sz w:val="24"/>
                <w:szCs w:val="24"/>
              </w:rPr>
              <w:t>ь</w:t>
            </w:r>
            <w:r w:rsidRPr="00A53589">
              <w:rPr>
                <w:sz w:val="24"/>
                <w:szCs w:val="24"/>
              </w:rPr>
              <w:t>туре и спорту а</w:t>
            </w:r>
            <w:r w:rsidRPr="00A53589">
              <w:rPr>
                <w:sz w:val="24"/>
                <w:szCs w:val="24"/>
              </w:rPr>
              <w:t>д</w:t>
            </w:r>
            <w:r w:rsidRPr="00A53589">
              <w:rPr>
                <w:sz w:val="24"/>
                <w:szCs w:val="24"/>
              </w:rPr>
              <w:t>министр</w:t>
            </w:r>
            <w:r w:rsidRPr="00A53589">
              <w:rPr>
                <w:sz w:val="24"/>
                <w:szCs w:val="24"/>
              </w:rPr>
              <w:t>а</w:t>
            </w:r>
            <w:r w:rsidRPr="00A53589">
              <w:rPr>
                <w:sz w:val="24"/>
                <w:szCs w:val="24"/>
              </w:rPr>
              <w:t>ции района</w:t>
            </w:r>
          </w:p>
        </w:tc>
        <w:tc>
          <w:tcPr>
            <w:tcW w:w="464" w:type="pct"/>
            <w:tcBorders>
              <w:right w:val="single" w:sz="4" w:space="0" w:color="auto"/>
            </w:tcBorders>
          </w:tcPr>
          <w:p w:rsidR="00E95D80" w:rsidRPr="00A53589" w:rsidRDefault="00E95D80" w:rsidP="000E6C3E">
            <w:pPr>
              <w:jc w:val="both"/>
              <w:rPr>
                <w:sz w:val="24"/>
                <w:szCs w:val="24"/>
              </w:rPr>
            </w:pPr>
            <w:r w:rsidRPr="00A53589">
              <w:rPr>
                <w:sz w:val="24"/>
                <w:szCs w:val="24"/>
              </w:rPr>
              <w:t>всего</w:t>
            </w:r>
          </w:p>
        </w:tc>
        <w:tc>
          <w:tcPr>
            <w:tcW w:w="324" w:type="pct"/>
            <w:gridSpan w:val="2"/>
            <w:vMerge w:val="restart"/>
            <w:tcBorders>
              <w:left w:val="single" w:sz="4" w:space="0" w:color="auto"/>
            </w:tcBorders>
          </w:tcPr>
          <w:p w:rsidR="00E95D80" w:rsidRPr="00A53589" w:rsidRDefault="00E95D80" w:rsidP="00836554">
            <w:pPr>
              <w:rPr>
                <w:sz w:val="24"/>
                <w:szCs w:val="24"/>
              </w:rPr>
            </w:pPr>
            <w:r w:rsidRPr="00A53589">
              <w:rPr>
                <w:sz w:val="24"/>
                <w:szCs w:val="24"/>
              </w:rPr>
              <w:t>х</w:t>
            </w:r>
          </w:p>
        </w:tc>
        <w:tc>
          <w:tcPr>
            <w:tcW w:w="372" w:type="pct"/>
            <w:gridSpan w:val="2"/>
            <w:tcBorders>
              <w:right w:val="single" w:sz="4" w:space="0" w:color="auto"/>
            </w:tcBorders>
          </w:tcPr>
          <w:p w:rsidR="00E95D80" w:rsidRPr="00A53589" w:rsidRDefault="00E95D80" w:rsidP="00BC7C00">
            <w:pPr>
              <w:jc w:val="center"/>
              <w:rPr>
                <w:sz w:val="24"/>
                <w:szCs w:val="24"/>
              </w:rPr>
            </w:pPr>
            <w:r>
              <w:rPr>
                <w:sz w:val="24"/>
                <w:szCs w:val="24"/>
              </w:rPr>
              <w:t>82,5</w:t>
            </w:r>
          </w:p>
        </w:tc>
        <w:tc>
          <w:tcPr>
            <w:tcW w:w="316" w:type="pct"/>
            <w:gridSpan w:val="3"/>
            <w:tcBorders>
              <w:left w:val="single" w:sz="4" w:space="0" w:color="auto"/>
            </w:tcBorders>
          </w:tcPr>
          <w:p w:rsidR="00E95D80" w:rsidRPr="00A53589" w:rsidRDefault="00E95D80" w:rsidP="00BC7C00">
            <w:pPr>
              <w:jc w:val="center"/>
              <w:rPr>
                <w:sz w:val="24"/>
                <w:szCs w:val="24"/>
              </w:rPr>
            </w:pPr>
            <w:r w:rsidRPr="00A53589">
              <w:rPr>
                <w:sz w:val="24"/>
                <w:szCs w:val="24"/>
              </w:rPr>
              <w:t>0,0</w:t>
            </w:r>
          </w:p>
        </w:tc>
        <w:tc>
          <w:tcPr>
            <w:tcW w:w="324" w:type="pct"/>
            <w:gridSpan w:val="2"/>
          </w:tcPr>
          <w:p w:rsidR="00E95D80" w:rsidRPr="00A53589" w:rsidRDefault="00E95D80" w:rsidP="00BC7C00">
            <w:pPr>
              <w:jc w:val="center"/>
              <w:rPr>
                <w:sz w:val="24"/>
                <w:szCs w:val="24"/>
              </w:rPr>
            </w:pPr>
            <w:r w:rsidRPr="00A53589">
              <w:rPr>
                <w:sz w:val="24"/>
                <w:szCs w:val="24"/>
              </w:rPr>
              <w:t>0,0</w:t>
            </w:r>
          </w:p>
        </w:tc>
        <w:tc>
          <w:tcPr>
            <w:tcW w:w="326" w:type="pct"/>
            <w:gridSpan w:val="2"/>
          </w:tcPr>
          <w:p w:rsidR="00E95D80" w:rsidRPr="00A53589" w:rsidRDefault="00E95D80" w:rsidP="00BC7C00">
            <w:pPr>
              <w:jc w:val="center"/>
              <w:rPr>
                <w:sz w:val="24"/>
                <w:szCs w:val="24"/>
              </w:rPr>
            </w:pPr>
            <w:r w:rsidRPr="00A53589">
              <w:rPr>
                <w:sz w:val="24"/>
                <w:szCs w:val="24"/>
              </w:rPr>
              <w:t>0,0</w:t>
            </w:r>
          </w:p>
        </w:tc>
        <w:tc>
          <w:tcPr>
            <w:tcW w:w="366" w:type="pct"/>
          </w:tcPr>
          <w:p w:rsidR="00E95D80" w:rsidRPr="00A53589" w:rsidRDefault="00E95D80" w:rsidP="00BC7C00">
            <w:pPr>
              <w:jc w:val="center"/>
              <w:rPr>
                <w:sz w:val="24"/>
                <w:szCs w:val="24"/>
              </w:rPr>
            </w:pPr>
            <w:r>
              <w:rPr>
                <w:sz w:val="24"/>
                <w:szCs w:val="24"/>
              </w:rPr>
              <w:t>82,5</w:t>
            </w:r>
          </w:p>
        </w:tc>
        <w:tc>
          <w:tcPr>
            <w:tcW w:w="330" w:type="pct"/>
            <w:gridSpan w:val="2"/>
          </w:tcPr>
          <w:p w:rsidR="00E95D80" w:rsidRPr="00DD4849" w:rsidRDefault="00E95D80" w:rsidP="00BC7C00">
            <w:pPr>
              <w:jc w:val="center"/>
              <w:rPr>
                <w:sz w:val="24"/>
                <w:szCs w:val="24"/>
              </w:rPr>
            </w:pPr>
            <w:r w:rsidRPr="00DD4849">
              <w:rPr>
                <w:sz w:val="24"/>
                <w:szCs w:val="24"/>
              </w:rPr>
              <w:t>0,0</w:t>
            </w:r>
          </w:p>
        </w:tc>
        <w:tc>
          <w:tcPr>
            <w:tcW w:w="315" w:type="pct"/>
          </w:tcPr>
          <w:p w:rsidR="00E95D80" w:rsidRPr="00DD4849" w:rsidRDefault="00E95D80" w:rsidP="00BC7C00">
            <w:pPr>
              <w:jc w:val="center"/>
              <w:rPr>
                <w:sz w:val="24"/>
                <w:szCs w:val="24"/>
              </w:rPr>
            </w:pPr>
            <w:r w:rsidRPr="00DD4849">
              <w:rPr>
                <w:sz w:val="24"/>
                <w:szCs w:val="24"/>
              </w:rPr>
              <w:t>0,0</w:t>
            </w:r>
          </w:p>
        </w:tc>
      </w:tr>
      <w:tr w:rsidR="00E95D80" w:rsidRPr="00DD4849" w:rsidTr="00AB04D6">
        <w:trPr>
          <w:trHeight w:val="567"/>
        </w:trPr>
        <w:tc>
          <w:tcPr>
            <w:tcW w:w="322" w:type="pct"/>
            <w:vMerge/>
            <w:tcBorders>
              <w:right w:val="single" w:sz="4" w:space="0" w:color="auto"/>
            </w:tcBorders>
          </w:tcPr>
          <w:p w:rsidR="00E95D80" w:rsidRPr="00A53589" w:rsidRDefault="00E95D80" w:rsidP="000E6C3E">
            <w:pPr>
              <w:jc w:val="both"/>
              <w:rPr>
                <w:sz w:val="24"/>
                <w:szCs w:val="24"/>
              </w:rPr>
            </w:pPr>
          </w:p>
        </w:tc>
        <w:tc>
          <w:tcPr>
            <w:tcW w:w="1057" w:type="pct"/>
            <w:gridSpan w:val="2"/>
            <w:vMerge/>
            <w:tcBorders>
              <w:left w:val="single" w:sz="4" w:space="0" w:color="auto"/>
            </w:tcBorders>
          </w:tcPr>
          <w:p w:rsidR="00E95D80" w:rsidRPr="00A53589" w:rsidRDefault="00E95D80" w:rsidP="000E6C3E">
            <w:pPr>
              <w:jc w:val="both"/>
              <w:rPr>
                <w:sz w:val="24"/>
                <w:szCs w:val="24"/>
              </w:rPr>
            </w:pPr>
          </w:p>
        </w:tc>
        <w:tc>
          <w:tcPr>
            <w:tcW w:w="484" w:type="pct"/>
            <w:gridSpan w:val="2"/>
            <w:vMerge/>
            <w:tcBorders>
              <w:right w:val="single" w:sz="4" w:space="0" w:color="auto"/>
            </w:tcBorders>
          </w:tcPr>
          <w:p w:rsidR="00E95D80" w:rsidRPr="00A53589" w:rsidRDefault="00E95D80" w:rsidP="000E6C3E">
            <w:pPr>
              <w:jc w:val="both"/>
              <w:rPr>
                <w:sz w:val="24"/>
                <w:szCs w:val="24"/>
              </w:rPr>
            </w:pPr>
          </w:p>
        </w:tc>
        <w:tc>
          <w:tcPr>
            <w:tcW w:w="464" w:type="pct"/>
            <w:tcBorders>
              <w:right w:val="single" w:sz="4" w:space="0" w:color="auto"/>
            </w:tcBorders>
          </w:tcPr>
          <w:p w:rsidR="00E95D80" w:rsidRPr="00A53589" w:rsidRDefault="00E95D80" w:rsidP="000E6C3E">
            <w:pPr>
              <w:jc w:val="both"/>
              <w:rPr>
                <w:sz w:val="24"/>
                <w:szCs w:val="24"/>
              </w:rPr>
            </w:pPr>
            <w:r w:rsidRPr="00A53589">
              <w:rPr>
                <w:sz w:val="24"/>
                <w:szCs w:val="24"/>
              </w:rPr>
              <w:t>бюджет автономн</w:t>
            </w:r>
            <w:r w:rsidRPr="00A53589">
              <w:rPr>
                <w:sz w:val="24"/>
                <w:szCs w:val="24"/>
              </w:rPr>
              <w:t>о</w:t>
            </w:r>
            <w:r w:rsidRPr="00A53589">
              <w:rPr>
                <w:sz w:val="24"/>
                <w:szCs w:val="24"/>
              </w:rPr>
              <w:t>го округа</w:t>
            </w:r>
          </w:p>
        </w:tc>
        <w:tc>
          <w:tcPr>
            <w:tcW w:w="324" w:type="pct"/>
            <w:gridSpan w:val="2"/>
            <w:vMerge/>
            <w:tcBorders>
              <w:left w:val="single" w:sz="4" w:space="0" w:color="auto"/>
            </w:tcBorders>
          </w:tcPr>
          <w:p w:rsidR="00E95D80" w:rsidRPr="00A53589" w:rsidRDefault="00E95D80" w:rsidP="00836554">
            <w:pPr>
              <w:rPr>
                <w:sz w:val="24"/>
                <w:szCs w:val="24"/>
              </w:rPr>
            </w:pPr>
          </w:p>
        </w:tc>
        <w:tc>
          <w:tcPr>
            <w:tcW w:w="372" w:type="pct"/>
            <w:gridSpan w:val="2"/>
            <w:tcBorders>
              <w:right w:val="single" w:sz="4" w:space="0" w:color="auto"/>
            </w:tcBorders>
          </w:tcPr>
          <w:p w:rsidR="00E95D80" w:rsidRPr="00A53589" w:rsidRDefault="00E95D80" w:rsidP="00BC7C00">
            <w:pPr>
              <w:rPr>
                <w:sz w:val="24"/>
                <w:szCs w:val="24"/>
              </w:rPr>
            </w:pPr>
            <w:r w:rsidRPr="00A53589">
              <w:rPr>
                <w:sz w:val="24"/>
                <w:szCs w:val="24"/>
              </w:rPr>
              <w:t>-</w:t>
            </w:r>
          </w:p>
        </w:tc>
        <w:tc>
          <w:tcPr>
            <w:tcW w:w="316" w:type="pct"/>
            <w:gridSpan w:val="3"/>
            <w:tcBorders>
              <w:left w:val="single" w:sz="4" w:space="0" w:color="auto"/>
            </w:tcBorders>
          </w:tcPr>
          <w:p w:rsidR="00E95D80" w:rsidRPr="00A53589" w:rsidRDefault="00E95D80" w:rsidP="00BC7C00">
            <w:pPr>
              <w:rPr>
                <w:sz w:val="24"/>
                <w:szCs w:val="24"/>
              </w:rPr>
            </w:pPr>
            <w:r w:rsidRPr="00A53589">
              <w:rPr>
                <w:sz w:val="24"/>
                <w:szCs w:val="24"/>
              </w:rPr>
              <w:t>-</w:t>
            </w:r>
          </w:p>
        </w:tc>
        <w:tc>
          <w:tcPr>
            <w:tcW w:w="324" w:type="pct"/>
            <w:gridSpan w:val="2"/>
          </w:tcPr>
          <w:p w:rsidR="00E95D80" w:rsidRPr="00A53589" w:rsidRDefault="00E95D80" w:rsidP="00BC7C00">
            <w:pPr>
              <w:rPr>
                <w:sz w:val="24"/>
                <w:szCs w:val="24"/>
              </w:rPr>
            </w:pPr>
            <w:r w:rsidRPr="00A53589">
              <w:rPr>
                <w:sz w:val="24"/>
                <w:szCs w:val="24"/>
              </w:rPr>
              <w:t>-</w:t>
            </w:r>
          </w:p>
        </w:tc>
        <w:tc>
          <w:tcPr>
            <w:tcW w:w="326" w:type="pct"/>
            <w:gridSpan w:val="2"/>
          </w:tcPr>
          <w:p w:rsidR="00E95D80" w:rsidRPr="00A53589" w:rsidRDefault="00E95D80" w:rsidP="00BC7C00">
            <w:pPr>
              <w:rPr>
                <w:sz w:val="24"/>
                <w:szCs w:val="24"/>
              </w:rPr>
            </w:pPr>
            <w:r w:rsidRPr="00A53589">
              <w:rPr>
                <w:sz w:val="24"/>
                <w:szCs w:val="24"/>
              </w:rPr>
              <w:t>-</w:t>
            </w:r>
          </w:p>
        </w:tc>
        <w:tc>
          <w:tcPr>
            <w:tcW w:w="366" w:type="pct"/>
          </w:tcPr>
          <w:p w:rsidR="00E95D80" w:rsidRPr="00A53589" w:rsidRDefault="00E95D80" w:rsidP="00BC7C00">
            <w:pPr>
              <w:rPr>
                <w:sz w:val="24"/>
                <w:szCs w:val="24"/>
              </w:rPr>
            </w:pPr>
            <w:r w:rsidRPr="00A53589">
              <w:rPr>
                <w:sz w:val="24"/>
                <w:szCs w:val="24"/>
              </w:rPr>
              <w:t>-</w:t>
            </w:r>
          </w:p>
        </w:tc>
        <w:tc>
          <w:tcPr>
            <w:tcW w:w="330" w:type="pct"/>
            <w:gridSpan w:val="2"/>
          </w:tcPr>
          <w:p w:rsidR="00E95D80" w:rsidRPr="00DD4849" w:rsidRDefault="00E95D80" w:rsidP="00BC7C00">
            <w:pPr>
              <w:rPr>
                <w:sz w:val="24"/>
                <w:szCs w:val="24"/>
              </w:rPr>
            </w:pPr>
            <w:r w:rsidRPr="00DD4849">
              <w:rPr>
                <w:sz w:val="24"/>
                <w:szCs w:val="24"/>
              </w:rPr>
              <w:t>-</w:t>
            </w:r>
          </w:p>
        </w:tc>
        <w:tc>
          <w:tcPr>
            <w:tcW w:w="315" w:type="pct"/>
          </w:tcPr>
          <w:p w:rsidR="00E95D80" w:rsidRPr="00DD4849" w:rsidRDefault="00E95D80" w:rsidP="00BC7C00">
            <w:pPr>
              <w:rPr>
                <w:sz w:val="24"/>
                <w:szCs w:val="24"/>
              </w:rPr>
            </w:pPr>
            <w:r w:rsidRPr="00DD4849">
              <w:rPr>
                <w:sz w:val="24"/>
                <w:szCs w:val="24"/>
              </w:rPr>
              <w:t>-</w:t>
            </w:r>
          </w:p>
        </w:tc>
      </w:tr>
      <w:tr w:rsidR="00E95D80" w:rsidRPr="00DD4849" w:rsidTr="00AB04D6">
        <w:trPr>
          <w:trHeight w:val="715"/>
        </w:trPr>
        <w:tc>
          <w:tcPr>
            <w:tcW w:w="322" w:type="pct"/>
            <w:vMerge/>
            <w:tcBorders>
              <w:right w:val="single" w:sz="4" w:space="0" w:color="auto"/>
            </w:tcBorders>
          </w:tcPr>
          <w:p w:rsidR="00E95D80" w:rsidRPr="00A53589" w:rsidRDefault="00E95D80" w:rsidP="000E6C3E">
            <w:pPr>
              <w:jc w:val="both"/>
              <w:rPr>
                <w:sz w:val="24"/>
                <w:szCs w:val="24"/>
              </w:rPr>
            </w:pPr>
          </w:p>
        </w:tc>
        <w:tc>
          <w:tcPr>
            <w:tcW w:w="1057" w:type="pct"/>
            <w:gridSpan w:val="2"/>
            <w:vMerge/>
            <w:tcBorders>
              <w:left w:val="single" w:sz="4" w:space="0" w:color="auto"/>
            </w:tcBorders>
          </w:tcPr>
          <w:p w:rsidR="00E95D80" w:rsidRPr="00A53589" w:rsidRDefault="00E95D80" w:rsidP="000E6C3E">
            <w:pPr>
              <w:jc w:val="both"/>
              <w:rPr>
                <w:sz w:val="24"/>
                <w:szCs w:val="24"/>
              </w:rPr>
            </w:pPr>
          </w:p>
        </w:tc>
        <w:tc>
          <w:tcPr>
            <w:tcW w:w="484" w:type="pct"/>
            <w:gridSpan w:val="2"/>
            <w:vMerge/>
            <w:tcBorders>
              <w:right w:val="single" w:sz="4" w:space="0" w:color="auto"/>
            </w:tcBorders>
          </w:tcPr>
          <w:p w:rsidR="00E95D80" w:rsidRPr="00A53589" w:rsidRDefault="00E95D80" w:rsidP="000E6C3E">
            <w:pPr>
              <w:jc w:val="both"/>
              <w:rPr>
                <w:sz w:val="24"/>
                <w:szCs w:val="24"/>
              </w:rPr>
            </w:pPr>
          </w:p>
        </w:tc>
        <w:tc>
          <w:tcPr>
            <w:tcW w:w="464" w:type="pct"/>
            <w:tcBorders>
              <w:right w:val="single" w:sz="4" w:space="0" w:color="auto"/>
            </w:tcBorders>
          </w:tcPr>
          <w:p w:rsidR="00E95D80" w:rsidRPr="00A53589" w:rsidRDefault="00E95D80" w:rsidP="000E6C3E">
            <w:pPr>
              <w:jc w:val="both"/>
              <w:rPr>
                <w:sz w:val="24"/>
                <w:szCs w:val="24"/>
              </w:rPr>
            </w:pPr>
            <w:r w:rsidRPr="00A53589">
              <w:rPr>
                <w:sz w:val="24"/>
                <w:szCs w:val="24"/>
              </w:rPr>
              <w:t>бюджет ра</w:t>
            </w:r>
            <w:r w:rsidRPr="00A53589">
              <w:rPr>
                <w:sz w:val="24"/>
                <w:szCs w:val="24"/>
              </w:rPr>
              <w:t>й</w:t>
            </w:r>
            <w:r w:rsidRPr="00A53589">
              <w:rPr>
                <w:sz w:val="24"/>
                <w:szCs w:val="24"/>
              </w:rPr>
              <w:t>она</w:t>
            </w:r>
          </w:p>
          <w:p w:rsidR="00E95D80" w:rsidRPr="00A53589" w:rsidRDefault="00E95D80" w:rsidP="000E6C3E">
            <w:pPr>
              <w:jc w:val="both"/>
              <w:rPr>
                <w:sz w:val="24"/>
                <w:szCs w:val="24"/>
              </w:rPr>
            </w:pPr>
          </w:p>
        </w:tc>
        <w:tc>
          <w:tcPr>
            <w:tcW w:w="324" w:type="pct"/>
            <w:gridSpan w:val="2"/>
            <w:vMerge/>
            <w:tcBorders>
              <w:left w:val="single" w:sz="4" w:space="0" w:color="auto"/>
            </w:tcBorders>
          </w:tcPr>
          <w:p w:rsidR="00E95D80" w:rsidRPr="00A53589" w:rsidRDefault="00E95D80" w:rsidP="00836554">
            <w:pPr>
              <w:rPr>
                <w:sz w:val="24"/>
                <w:szCs w:val="24"/>
              </w:rPr>
            </w:pPr>
          </w:p>
        </w:tc>
        <w:tc>
          <w:tcPr>
            <w:tcW w:w="372" w:type="pct"/>
            <w:gridSpan w:val="2"/>
            <w:tcBorders>
              <w:right w:val="single" w:sz="4" w:space="0" w:color="auto"/>
            </w:tcBorders>
          </w:tcPr>
          <w:p w:rsidR="00E95D80" w:rsidRPr="00A53589" w:rsidRDefault="00E95D80" w:rsidP="00BC7C00">
            <w:pPr>
              <w:jc w:val="center"/>
              <w:rPr>
                <w:sz w:val="24"/>
                <w:szCs w:val="24"/>
              </w:rPr>
            </w:pPr>
            <w:r>
              <w:rPr>
                <w:sz w:val="24"/>
                <w:szCs w:val="24"/>
              </w:rPr>
              <w:t>82,5</w:t>
            </w:r>
          </w:p>
        </w:tc>
        <w:tc>
          <w:tcPr>
            <w:tcW w:w="316" w:type="pct"/>
            <w:gridSpan w:val="3"/>
            <w:tcBorders>
              <w:left w:val="single" w:sz="4" w:space="0" w:color="auto"/>
            </w:tcBorders>
          </w:tcPr>
          <w:p w:rsidR="00E95D80" w:rsidRPr="00A53589" w:rsidRDefault="00E95D80" w:rsidP="00BC7C00">
            <w:pPr>
              <w:jc w:val="center"/>
              <w:rPr>
                <w:sz w:val="24"/>
                <w:szCs w:val="24"/>
              </w:rPr>
            </w:pPr>
            <w:r w:rsidRPr="00A53589">
              <w:rPr>
                <w:sz w:val="24"/>
                <w:szCs w:val="24"/>
              </w:rPr>
              <w:t>0,0</w:t>
            </w:r>
          </w:p>
        </w:tc>
        <w:tc>
          <w:tcPr>
            <w:tcW w:w="324" w:type="pct"/>
            <w:gridSpan w:val="2"/>
          </w:tcPr>
          <w:p w:rsidR="00E95D80" w:rsidRPr="00A53589" w:rsidRDefault="00E95D80" w:rsidP="00BC7C00">
            <w:pPr>
              <w:jc w:val="center"/>
              <w:rPr>
                <w:sz w:val="24"/>
                <w:szCs w:val="24"/>
              </w:rPr>
            </w:pPr>
            <w:r w:rsidRPr="00A53589">
              <w:rPr>
                <w:sz w:val="24"/>
                <w:szCs w:val="24"/>
              </w:rPr>
              <w:t>0,0</w:t>
            </w:r>
          </w:p>
        </w:tc>
        <w:tc>
          <w:tcPr>
            <w:tcW w:w="326" w:type="pct"/>
            <w:gridSpan w:val="2"/>
          </w:tcPr>
          <w:p w:rsidR="00E95D80" w:rsidRPr="00A53589" w:rsidRDefault="00E95D80" w:rsidP="00BC7C00">
            <w:pPr>
              <w:jc w:val="center"/>
              <w:rPr>
                <w:sz w:val="24"/>
                <w:szCs w:val="24"/>
              </w:rPr>
            </w:pPr>
            <w:r w:rsidRPr="00A53589">
              <w:rPr>
                <w:sz w:val="24"/>
                <w:szCs w:val="24"/>
              </w:rPr>
              <w:t>0,0</w:t>
            </w:r>
          </w:p>
        </w:tc>
        <w:tc>
          <w:tcPr>
            <w:tcW w:w="366" w:type="pct"/>
          </w:tcPr>
          <w:p w:rsidR="00E95D80" w:rsidRPr="00A53589" w:rsidRDefault="00E95D80" w:rsidP="00BC7C00">
            <w:pPr>
              <w:jc w:val="center"/>
              <w:rPr>
                <w:sz w:val="24"/>
                <w:szCs w:val="24"/>
              </w:rPr>
            </w:pPr>
            <w:r>
              <w:rPr>
                <w:sz w:val="24"/>
                <w:szCs w:val="24"/>
              </w:rPr>
              <w:t>82,5</w:t>
            </w:r>
          </w:p>
        </w:tc>
        <w:tc>
          <w:tcPr>
            <w:tcW w:w="330" w:type="pct"/>
            <w:gridSpan w:val="2"/>
          </w:tcPr>
          <w:p w:rsidR="00E95D80" w:rsidRPr="00DD4849" w:rsidRDefault="00E95D80" w:rsidP="00BC7C00">
            <w:pPr>
              <w:jc w:val="center"/>
              <w:rPr>
                <w:sz w:val="24"/>
                <w:szCs w:val="24"/>
              </w:rPr>
            </w:pPr>
            <w:r w:rsidRPr="00DD4849">
              <w:rPr>
                <w:sz w:val="24"/>
                <w:szCs w:val="24"/>
              </w:rPr>
              <w:t>0,0</w:t>
            </w:r>
          </w:p>
        </w:tc>
        <w:tc>
          <w:tcPr>
            <w:tcW w:w="315" w:type="pct"/>
          </w:tcPr>
          <w:p w:rsidR="00E95D80" w:rsidRPr="00DD4849" w:rsidRDefault="00E95D80" w:rsidP="00BC7C00">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A53589" w:rsidRDefault="00836554" w:rsidP="000E6C3E">
            <w:pPr>
              <w:jc w:val="both"/>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иные вн</w:t>
            </w:r>
            <w:r w:rsidRPr="00A53589">
              <w:rPr>
                <w:sz w:val="24"/>
                <w:szCs w:val="24"/>
              </w:rPr>
              <w:t>е</w:t>
            </w:r>
            <w:r w:rsidRPr="00A53589">
              <w:rPr>
                <w:sz w:val="24"/>
                <w:szCs w:val="24"/>
              </w:rPr>
              <w:t>бюджетные источники</w:t>
            </w: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A53589" w:rsidRDefault="00836554" w:rsidP="000E6C3E">
            <w:pPr>
              <w:jc w:val="center"/>
              <w:rPr>
                <w:sz w:val="24"/>
                <w:szCs w:val="24"/>
              </w:rPr>
            </w:pPr>
            <w:r w:rsidRPr="00A53589">
              <w:rPr>
                <w:sz w:val="24"/>
                <w:szCs w:val="24"/>
              </w:rPr>
              <w:t>-</w:t>
            </w:r>
          </w:p>
        </w:tc>
        <w:tc>
          <w:tcPr>
            <w:tcW w:w="316" w:type="pct"/>
            <w:gridSpan w:val="3"/>
            <w:tcBorders>
              <w:left w:val="single" w:sz="4" w:space="0" w:color="auto"/>
            </w:tcBorders>
          </w:tcPr>
          <w:p w:rsidR="00836554" w:rsidRPr="00A53589" w:rsidRDefault="00836554" w:rsidP="000E6C3E">
            <w:pPr>
              <w:jc w:val="center"/>
              <w:rPr>
                <w:sz w:val="24"/>
                <w:szCs w:val="24"/>
              </w:rPr>
            </w:pPr>
            <w:r w:rsidRPr="00A53589">
              <w:rPr>
                <w:sz w:val="24"/>
                <w:szCs w:val="24"/>
              </w:rPr>
              <w:t>-</w:t>
            </w:r>
          </w:p>
        </w:tc>
        <w:tc>
          <w:tcPr>
            <w:tcW w:w="324" w:type="pct"/>
            <w:gridSpan w:val="2"/>
          </w:tcPr>
          <w:p w:rsidR="00836554" w:rsidRPr="00A53589" w:rsidRDefault="00836554" w:rsidP="000E6C3E">
            <w:pPr>
              <w:jc w:val="center"/>
              <w:rPr>
                <w:sz w:val="24"/>
                <w:szCs w:val="24"/>
              </w:rPr>
            </w:pPr>
            <w:r w:rsidRPr="00A53589">
              <w:rPr>
                <w:sz w:val="24"/>
                <w:szCs w:val="24"/>
              </w:rPr>
              <w:t>-</w:t>
            </w:r>
          </w:p>
        </w:tc>
        <w:tc>
          <w:tcPr>
            <w:tcW w:w="326" w:type="pct"/>
            <w:gridSpan w:val="2"/>
          </w:tcPr>
          <w:p w:rsidR="00836554" w:rsidRPr="00A53589" w:rsidRDefault="00836554" w:rsidP="000E6C3E">
            <w:pPr>
              <w:jc w:val="center"/>
              <w:rPr>
                <w:sz w:val="24"/>
                <w:szCs w:val="24"/>
              </w:rPr>
            </w:pPr>
            <w:r w:rsidRPr="00A53589">
              <w:rPr>
                <w:sz w:val="24"/>
                <w:szCs w:val="24"/>
              </w:rPr>
              <w:t>-</w:t>
            </w:r>
          </w:p>
        </w:tc>
        <w:tc>
          <w:tcPr>
            <w:tcW w:w="366" w:type="pct"/>
          </w:tcPr>
          <w:p w:rsidR="00836554" w:rsidRPr="00A53589" w:rsidRDefault="00836554" w:rsidP="000E6C3E">
            <w:pPr>
              <w:jc w:val="center"/>
              <w:rPr>
                <w:sz w:val="24"/>
                <w:szCs w:val="24"/>
              </w:rPr>
            </w:pPr>
            <w:r w:rsidRPr="00A5358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E95D80" w:rsidRDefault="00836554" w:rsidP="000E6C3E">
            <w:pPr>
              <w:jc w:val="both"/>
              <w:rPr>
                <w:sz w:val="24"/>
                <w:szCs w:val="24"/>
              </w:rPr>
            </w:pPr>
            <w:r w:rsidRPr="00E95D80">
              <w:rPr>
                <w:sz w:val="24"/>
                <w:szCs w:val="24"/>
              </w:rPr>
              <w:t>1.1.24.</w:t>
            </w:r>
          </w:p>
        </w:tc>
        <w:tc>
          <w:tcPr>
            <w:tcW w:w="1057" w:type="pct"/>
            <w:gridSpan w:val="2"/>
            <w:vMerge w:val="restart"/>
            <w:tcBorders>
              <w:left w:val="single" w:sz="4" w:space="0" w:color="auto"/>
            </w:tcBorders>
          </w:tcPr>
          <w:p w:rsidR="00836554" w:rsidRPr="00A53589" w:rsidRDefault="00836554" w:rsidP="000E6C3E">
            <w:pPr>
              <w:jc w:val="both"/>
              <w:rPr>
                <w:sz w:val="24"/>
                <w:szCs w:val="24"/>
              </w:rPr>
            </w:pPr>
            <w:r w:rsidRPr="00A53589">
              <w:rPr>
                <w:sz w:val="24"/>
                <w:szCs w:val="24"/>
              </w:rPr>
              <w:t>Замена против</w:t>
            </w:r>
            <w:r w:rsidRPr="00A53589">
              <w:rPr>
                <w:sz w:val="24"/>
                <w:szCs w:val="24"/>
              </w:rPr>
              <w:t>о</w:t>
            </w:r>
            <w:r w:rsidRPr="00A53589">
              <w:rPr>
                <w:sz w:val="24"/>
                <w:szCs w:val="24"/>
              </w:rPr>
              <w:t>пожарных дверей в физкультурно-оздоровительном комплексе МАОУДО Новоаганская детско-юношеская спорти</w:t>
            </w:r>
            <w:r w:rsidRPr="00A53589">
              <w:rPr>
                <w:sz w:val="24"/>
                <w:szCs w:val="24"/>
              </w:rPr>
              <w:t>в</w:t>
            </w:r>
            <w:r w:rsidRPr="00A53589">
              <w:rPr>
                <w:sz w:val="24"/>
                <w:szCs w:val="24"/>
              </w:rPr>
              <w:lastRenderedPageBreak/>
              <w:t>ная школа «Олимп»</w:t>
            </w:r>
          </w:p>
        </w:tc>
        <w:tc>
          <w:tcPr>
            <w:tcW w:w="484" w:type="pct"/>
            <w:gridSpan w:val="2"/>
            <w:vMerge w:val="restart"/>
            <w:tcBorders>
              <w:right w:val="single" w:sz="4" w:space="0" w:color="auto"/>
            </w:tcBorders>
          </w:tcPr>
          <w:p w:rsidR="00836554" w:rsidRPr="00A53589" w:rsidRDefault="00836554" w:rsidP="000E6C3E">
            <w:pPr>
              <w:jc w:val="both"/>
              <w:rPr>
                <w:sz w:val="24"/>
                <w:szCs w:val="24"/>
              </w:rPr>
            </w:pPr>
            <w:r w:rsidRPr="00A53589">
              <w:rPr>
                <w:sz w:val="24"/>
                <w:szCs w:val="24"/>
              </w:rPr>
              <w:lastRenderedPageBreak/>
              <w:t>МКУ НВ «Управл</w:t>
            </w:r>
            <w:r w:rsidRPr="00A53589">
              <w:rPr>
                <w:sz w:val="24"/>
                <w:szCs w:val="24"/>
              </w:rPr>
              <w:t>е</w:t>
            </w:r>
            <w:r w:rsidRPr="00A53589">
              <w:rPr>
                <w:sz w:val="24"/>
                <w:szCs w:val="24"/>
              </w:rPr>
              <w:t>ние по д</w:t>
            </w:r>
            <w:r w:rsidRPr="00A53589">
              <w:rPr>
                <w:sz w:val="24"/>
                <w:szCs w:val="24"/>
              </w:rPr>
              <w:t>е</w:t>
            </w:r>
            <w:r w:rsidRPr="00A53589">
              <w:rPr>
                <w:sz w:val="24"/>
                <w:szCs w:val="24"/>
              </w:rPr>
              <w:t xml:space="preserve">лам ГО и ЧС», МКУ </w:t>
            </w:r>
            <w:r w:rsidRPr="00A53589">
              <w:rPr>
                <w:sz w:val="24"/>
                <w:szCs w:val="24"/>
              </w:rPr>
              <w:lastRenderedPageBreak/>
              <w:t>«УКС по з</w:t>
            </w:r>
            <w:r w:rsidRPr="00A53589">
              <w:rPr>
                <w:sz w:val="24"/>
                <w:szCs w:val="24"/>
              </w:rPr>
              <w:t>а</w:t>
            </w:r>
            <w:r w:rsidRPr="00A53589">
              <w:rPr>
                <w:sz w:val="24"/>
                <w:szCs w:val="24"/>
              </w:rPr>
              <w:t>стройке Нижнева</w:t>
            </w:r>
            <w:r w:rsidRPr="00A53589">
              <w:rPr>
                <w:sz w:val="24"/>
                <w:szCs w:val="24"/>
              </w:rPr>
              <w:t>р</w:t>
            </w:r>
            <w:r w:rsidRPr="00A53589">
              <w:rPr>
                <w:sz w:val="24"/>
                <w:szCs w:val="24"/>
              </w:rPr>
              <w:t>товского района»</w:t>
            </w: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lastRenderedPageBreak/>
              <w:t>всего</w:t>
            </w:r>
          </w:p>
        </w:tc>
        <w:tc>
          <w:tcPr>
            <w:tcW w:w="324" w:type="pct"/>
            <w:gridSpan w:val="2"/>
            <w:vMerge w:val="restart"/>
            <w:tcBorders>
              <w:left w:val="single" w:sz="4" w:space="0" w:color="auto"/>
            </w:tcBorders>
          </w:tcPr>
          <w:p w:rsidR="00836554" w:rsidRPr="00A53589" w:rsidRDefault="00836554" w:rsidP="00836554">
            <w:pPr>
              <w:rPr>
                <w:sz w:val="24"/>
                <w:szCs w:val="24"/>
              </w:rPr>
            </w:pPr>
            <w:r w:rsidRPr="00A53589">
              <w:rPr>
                <w:sz w:val="24"/>
                <w:szCs w:val="24"/>
              </w:rPr>
              <w:t>х</w:t>
            </w:r>
          </w:p>
        </w:tc>
        <w:tc>
          <w:tcPr>
            <w:tcW w:w="372" w:type="pct"/>
            <w:gridSpan w:val="2"/>
            <w:tcBorders>
              <w:right w:val="single" w:sz="4" w:space="0" w:color="auto"/>
            </w:tcBorders>
          </w:tcPr>
          <w:p w:rsidR="00836554" w:rsidRPr="00E95D80" w:rsidRDefault="00F57D4D" w:rsidP="000E6C3E">
            <w:pPr>
              <w:jc w:val="center"/>
              <w:rPr>
                <w:sz w:val="24"/>
                <w:szCs w:val="24"/>
              </w:rPr>
            </w:pPr>
            <w:r w:rsidRPr="00E95D80">
              <w:rPr>
                <w:sz w:val="24"/>
                <w:szCs w:val="24"/>
              </w:rPr>
              <w:t>110,6</w:t>
            </w:r>
          </w:p>
        </w:tc>
        <w:tc>
          <w:tcPr>
            <w:tcW w:w="316" w:type="pct"/>
            <w:gridSpan w:val="3"/>
            <w:tcBorders>
              <w:left w:val="single" w:sz="4" w:space="0" w:color="auto"/>
            </w:tcBorders>
          </w:tcPr>
          <w:p w:rsidR="00836554" w:rsidRPr="00E95D80" w:rsidRDefault="00836554" w:rsidP="000E6C3E">
            <w:pPr>
              <w:jc w:val="center"/>
              <w:rPr>
                <w:sz w:val="24"/>
                <w:szCs w:val="24"/>
              </w:rPr>
            </w:pPr>
            <w:r w:rsidRPr="00E95D80">
              <w:rPr>
                <w:sz w:val="24"/>
                <w:szCs w:val="24"/>
              </w:rPr>
              <w:t>0,0</w:t>
            </w:r>
          </w:p>
        </w:tc>
        <w:tc>
          <w:tcPr>
            <w:tcW w:w="324" w:type="pct"/>
            <w:gridSpan w:val="2"/>
          </w:tcPr>
          <w:p w:rsidR="00836554" w:rsidRPr="00E95D80" w:rsidRDefault="00836554" w:rsidP="000E6C3E">
            <w:pPr>
              <w:jc w:val="center"/>
              <w:rPr>
                <w:sz w:val="24"/>
                <w:szCs w:val="24"/>
              </w:rPr>
            </w:pPr>
            <w:r w:rsidRPr="00E95D80">
              <w:rPr>
                <w:sz w:val="24"/>
                <w:szCs w:val="24"/>
              </w:rPr>
              <w:t>0,0</w:t>
            </w:r>
          </w:p>
        </w:tc>
        <w:tc>
          <w:tcPr>
            <w:tcW w:w="326" w:type="pct"/>
            <w:gridSpan w:val="2"/>
          </w:tcPr>
          <w:p w:rsidR="00836554" w:rsidRPr="00E95D80" w:rsidRDefault="00836554" w:rsidP="000E6C3E">
            <w:pPr>
              <w:jc w:val="center"/>
              <w:rPr>
                <w:sz w:val="24"/>
                <w:szCs w:val="24"/>
              </w:rPr>
            </w:pPr>
            <w:r w:rsidRPr="00E95D80">
              <w:rPr>
                <w:sz w:val="24"/>
                <w:szCs w:val="24"/>
              </w:rPr>
              <w:t>0,0</w:t>
            </w:r>
          </w:p>
        </w:tc>
        <w:tc>
          <w:tcPr>
            <w:tcW w:w="366" w:type="pct"/>
          </w:tcPr>
          <w:p w:rsidR="00836554" w:rsidRPr="00E95D80" w:rsidRDefault="00F57D4D" w:rsidP="000E6C3E">
            <w:pPr>
              <w:jc w:val="center"/>
              <w:rPr>
                <w:sz w:val="24"/>
                <w:szCs w:val="24"/>
              </w:rPr>
            </w:pPr>
            <w:r w:rsidRPr="00E95D80">
              <w:rPr>
                <w:sz w:val="24"/>
                <w:szCs w:val="24"/>
              </w:rPr>
              <w:t>110,6</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A53589" w:rsidRDefault="00836554" w:rsidP="000E6C3E">
            <w:pPr>
              <w:jc w:val="both"/>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бюджет автономн</w:t>
            </w:r>
            <w:r w:rsidRPr="00A53589">
              <w:rPr>
                <w:sz w:val="24"/>
                <w:szCs w:val="24"/>
              </w:rPr>
              <w:t>о</w:t>
            </w:r>
            <w:r w:rsidRPr="00A53589">
              <w:rPr>
                <w:sz w:val="24"/>
                <w:szCs w:val="24"/>
              </w:rPr>
              <w:t>го округа</w:t>
            </w: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E95D80" w:rsidRDefault="00836554" w:rsidP="00836554">
            <w:pPr>
              <w:rPr>
                <w:sz w:val="24"/>
                <w:szCs w:val="24"/>
              </w:rPr>
            </w:pPr>
            <w:r w:rsidRPr="00E95D80">
              <w:rPr>
                <w:sz w:val="24"/>
                <w:szCs w:val="24"/>
              </w:rPr>
              <w:t>-</w:t>
            </w:r>
          </w:p>
        </w:tc>
        <w:tc>
          <w:tcPr>
            <w:tcW w:w="316" w:type="pct"/>
            <w:gridSpan w:val="3"/>
            <w:tcBorders>
              <w:left w:val="single" w:sz="4" w:space="0" w:color="auto"/>
            </w:tcBorders>
          </w:tcPr>
          <w:p w:rsidR="00836554" w:rsidRPr="00E95D80" w:rsidRDefault="00836554" w:rsidP="00836554">
            <w:pPr>
              <w:rPr>
                <w:sz w:val="24"/>
                <w:szCs w:val="24"/>
              </w:rPr>
            </w:pPr>
            <w:r w:rsidRPr="00E95D80">
              <w:rPr>
                <w:sz w:val="24"/>
                <w:szCs w:val="24"/>
              </w:rPr>
              <w:t>-</w:t>
            </w:r>
          </w:p>
        </w:tc>
        <w:tc>
          <w:tcPr>
            <w:tcW w:w="324" w:type="pct"/>
            <w:gridSpan w:val="2"/>
          </w:tcPr>
          <w:p w:rsidR="00836554" w:rsidRPr="00E95D80" w:rsidRDefault="00836554" w:rsidP="00836554">
            <w:pPr>
              <w:rPr>
                <w:sz w:val="24"/>
                <w:szCs w:val="24"/>
              </w:rPr>
            </w:pPr>
            <w:r w:rsidRPr="00E95D80">
              <w:rPr>
                <w:sz w:val="24"/>
                <w:szCs w:val="24"/>
              </w:rPr>
              <w:t>-</w:t>
            </w:r>
          </w:p>
        </w:tc>
        <w:tc>
          <w:tcPr>
            <w:tcW w:w="326" w:type="pct"/>
            <w:gridSpan w:val="2"/>
          </w:tcPr>
          <w:p w:rsidR="00836554" w:rsidRPr="00E95D80" w:rsidRDefault="00836554" w:rsidP="00836554">
            <w:pPr>
              <w:rPr>
                <w:sz w:val="24"/>
                <w:szCs w:val="24"/>
              </w:rPr>
            </w:pPr>
            <w:r w:rsidRPr="00E95D80">
              <w:rPr>
                <w:sz w:val="24"/>
                <w:szCs w:val="24"/>
              </w:rPr>
              <w:t>-</w:t>
            </w:r>
          </w:p>
        </w:tc>
        <w:tc>
          <w:tcPr>
            <w:tcW w:w="366" w:type="pct"/>
          </w:tcPr>
          <w:p w:rsidR="00836554" w:rsidRPr="00E95D80" w:rsidRDefault="00836554" w:rsidP="00836554">
            <w:pPr>
              <w:rPr>
                <w:sz w:val="24"/>
                <w:szCs w:val="24"/>
              </w:rPr>
            </w:pPr>
            <w:r w:rsidRPr="00E95D80">
              <w:rPr>
                <w:sz w:val="24"/>
                <w:szCs w:val="24"/>
              </w:rPr>
              <w:t>-</w:t>
            </w:r>
          </w:p>
        </w:tc>
        <w:tc>
          <w:tcPr>
            <w:tcW w:w="330" w:type="pct"/>
            <w:gridSpan w:val="2"/>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A53589" w:rsidRDefault="00836554" w:rsidP="000E6C3E">
            <w:pPr>
              <w:jc w:val="both"/>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бюджет ра</w:t>
            </w:r>
            <w:r w:rsidRPr="00A53589">
              <w:rPr>
                <w:sz w:val="24"/>
                <w:szCs w:val="24"/>
              </w:rPr>
              <w:t>й</w:t>
            </w:r>
            <w:r w:rsidRPr="00A53589">
              <w:rPr>
                <w:sz w:val="24"/>
                <w:szCs w:val="24"/>
              </w:rPr>
              <w:t>она</w:t>
            </w:r>
          </w:p>
          <w:p w:rsidR="00836554" w:rsidRPr="00A53589" w:rsidRDefault="00836554" w:rsidP="000E6C3E">
            <w:pPr>
              <w:jc w:val="both"/>
              <w:rPr>
                <w:sz w:val="24"/>
                <w:szCs w:val="24"/>
              </w:rPr>
            </w:pP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E95D80" w:rsidRDefault="00F57D4D" w:rsidP="000E6C3E">
            <w:pPr>
              <w:jc w:val="center"/>
              <w:rPr>
                <w:sz w:val="24"/>
                <w:szCs w:val="24"/>
              </w:rPr>
            </w:pPr>
            <w:r w:rsidRPr="00E95D80">
              <w:rPr>
                <w:sz w:val="24"/>
                <w:szCs w:val="24"/>
              </w:rPr>
              <w:t>110,6</w:t>
            </w:r>
          </w:p>
        </w:tc>
        <w:tc>
          <w:tcPr>
            <w:tcW w:w="316" w:type="pct"/>
            <w:gridSpan w:val="3"/>
            <w:tcBorders>
              <w:left w:val="single" w:sz="4" w:space="0" w:color="auto"/>
            </w:tcBorders>
          </w:tcPr>
          <w:p w:rsidR="00836554" w:rsidRPr="00E95D80" w:rsidRDefault="00836554" w:rsidP="000E6C3E">
            <w:pPr>
              <w:jc w:val="center"/>
              <w:rPr>
                <w:sz w:val="24"/>
                <w:szCs w:val="24"/>
              </w:rPr>
            </w:pPr>
            <w:r w:rsidRPr="00E95D80">
              <w:rPr>
                <w:sz w:val="24"/>
                <w:szCs w:val="24"/>
              </w:rPr>
              <w:t>0,0</w:t>
            </w:r>
          </w:p>
        </w:tc>
        <w:tc>
          <w:tcPr>
            <w:tcW w:w="324" w:type="pct"/>
            <w:gridSpan w:val="2"/>
          </w:tcPr>
          <w:p w:rsidR="00836554" w:rsidRPr="00E95D80" w:rsidRDefault="00836554" w:rsidP="000E6C3E">
            <w:pPr>
              <w:jc w:val="center"/>
              <w:rPr>
                <w:sz w:val="24"/>
                <w:szCs w:val="24"/>
              </w:rPr>
            </w:pPr>
            <w:r w:rsidRPr="00E95D80">
              <w:rPr>
                <w:sz w:val="24"/>
                <w:szCs w:val="24"/>
              </w:rPr>
              <w:t>0,0</w:t>
            </w:r>
          </w:p>
        </w:tc>
        <w:tc>
          <w:tcPr>
            <w:tcW w:w="326" w:type="pct"/>
            <w:gridSpan w:val="2"/>
          </w:tcPr>
          <w:p w:rsidR="00836554" w:rsidRPr="00E95D80" w:rsidRDefault="00836554" w:rsidP="000E6C3E">
            <w:pPr>
              <w:jc w:val="center"/>
              <w:rPr>
                <w:sz w:val="24"/>
                <w:szCs w:val="24"/>
              </w:rPr>
            </w:pPr>
            <w:r w:rsidRPr="00E95D80">
              <w:rPr>
                <w:sz w:val="24"/>
                <w:szCs w:val="24"/>
              </w:rPr>
              <w:t>0,0</w:t>
            </w:r>
          </w:p>
        </w:tc>
        <w:tc>
          <w:tcPr>
            <w:tcW w:w="366" w:type="pct"/>
          </w:tcPr>
          <w:p w:rsidR="00836554" w:rsidRPr="00E95D80" w:rsidRDefault="00F57D4D" w:rsidP="000E6C3E">
            <w:pPr>
              <w:jc w:val="center"/>
              <w:rPr>
                <w:sz w:val="24"/>
                <w:szCs w:val="24"/>
              </w:rPr>
            </w:pPr>
            <w:r w:rsidRPr="00E95D80">
              <w:rPr>
                <w:sz w:val="24"/>
                <w:szCs w:val="24"/>
              </w:rPr>
              <w:t>110,6</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0E6C3E">
            <w:pPr>
              <w:jc w:val="both"/>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1.1.25.</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Замена оборудования охра</w:t>
            </w:r>
            <w:r w:rsidRPr="00DD4849">
              <w:rPr>
                <w:sz w:val="24"/>
                <w:szCs w:val="24"/>
              </w:rPr>
              <w:t>н</w:t>
            </w:r>
            <w:r w:rsidRPr="00DD4849">
              <w:rPr>
                <w:sz w:val="24"/>
                <w:szCs w:val="24"/>
              </w:rPr>
              <w:t>но-пожарной сигн</w:t>
            </w:r>
            <w:r w:rsidRPr="00DD4849">
              <w:rPr>
                <w:sz w:val="24"/>
                <w:szCs w:val="24"/>
              </w:rPr>
              <w:t>а</w:t>
            </w:r>
            <w:r w:rsidRPr="00DD4849">
              <w:rPr>
                <w:sz w:val="24"/>
                <w:szCs w:val="24"/>
              </w:rPr>
              <w:t>лизации в фи</w:t>
            </w:r>
            <w:r w:rsidRPr="00DD4849">
              <w:rPr>
                <w:sz w:val="24"/>
                <w:szCs w:val="24"/>
              </w:rPr>
              <w:t>з</w:t>
            </w:r>
            <w:r w:rsidRPr="00DD4849">
              <w:rPr>
                <w:sz w:val="24"/>
                <w:szCs w:val="24"/>
              </w:rPr>
              <w:t>культурно-оздоровительном  комплексе МАОУДО Новоаганская детская юношеская спорти</w:t>
            </w:r>
            <w:r w:rsidRPr="00DD4849">
              <w:rPr>
                <w:sz w:val="24"/>
                <w:szCs w:val="24"/>
              </w:rPr>
              <w:t>в</w:t>
            </w:r>
            <w:r w:rsidRPr="00DD4849">
              <w:rPr>
                <w:sz w:val="24"/>
                <w:szCs w:val="24"/>
              </w:rPr>
              <w:t>ная школа «Олимп», пгт.</w:t>
            </w:r>
            <w:r w:rsidR="000E6C3E">
              <w:rPr>
                <w:sz w:val="24"/>
                <w:szCs w:val="24"/>
              </w:rPr>
              <w:t xml:space="preserve"> </w:t>
            </w:r>
            <w:r w:rsidRPr="00DD4849">
              <w:rPr>
                <w:sz w:val="24"/>
                <w:szCs w:val="24"/>
              </w:rPr>
              <w:t>Новоаганск.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1270,0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70,0</w:t>
            </w:r>
          </w:p>
        </w:tc>
        <w:tc>
          <w:tcPr>
            <w:tcW w:w="330" w:type="pct"/>
            <w:gridSpan w:val="2"/>
          </w:tcPr>
          <w:p w:rsidR="00836554" w:rsidRPr="00DD4849" w:rsidRDefault="00836554" w:rsidP="000E6C3E">
            <w:pPr>
              <w:jc w:val="center"/>
              <w:rPr>
                <w:sz w:val="24"/>
                <w:szCs w:val="24"/>
              </w:rPr>
            </w:pPr>
            <w:r w:rsidRPr="00DD4849">
              <w:rPr>
                <w:sz w:val="24"/>
                <w:szCs w:val="24"/>
              </w:rPr>
              <w:t>600,0</w:t>
            </w:r>
          </w:p>
        </w:tc>
        <w:tc>
          <w:tcPr>
            <w:tcW w:w="315" w:type="pct"/>
          </w:tcPr>
          <w:p w:rsidR="00836554" w:rsidRPr="00DD4849" w:rsidRDefault="00836554" w:rsidP="000E6C3E">
            <w:pPr>
              <w:jc w:val="center"/>
              <w:rPr>
                <w:sz w:val="24"/>
                <w:szCs w:val="24"/>
              </w:rPr>
            </w:pPr>
            <w:r w:rsidRPr="00DD4849">
              <w:rPr>
                <w:sz w:val="24"/>
                <w:szCs w:val="24"/>
              </w:rPr>
              <w:t>600,0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1270,0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70,0</w:t>
            </w:r>
          </w:p>
        </w:tc>
        <w:tc>
          <w:tcPr>
            <w:tcW w:w="330" w:type="pct"/>
            <w:gridSpan w:val="2"/>
          </w:tcPr>
          <w:p w:rsidR="00836554" w:rsidRPr="00DD4849" w:rsidRDefault="00836554" w:rsidP="000E6C3E">
            <w:pPr>
              <w:jc w:val="center"/>
              <w:rPr>
                <w:sz w:val="24"/>
                <w:szCs w:val="24"/>
              </w:rPr>
            </w:pPr>
            <w:r w:rsidRPr="00DD4849">
              <w:rPr>
                <w:sz w:val="24"/>
                <w:szCs w:val="24"/>
              </w:rPr>
              <w:t>600,0</w:t>
            </w:r>
          </w:p>
        </w:tc>
        <w:tc>
          <w:tcPr>
            <w:tcW w:w="315" w:type="pct"/>
          </w:tcPr>
          <w:p w:rsidR="00836554" w:rsidRPr="00DD4849" w:rsidRDefault="00836554" w:rsidP="000E6C3E">
            <w:pPr>
              <w:jc w:val="center"/>
              <w:rPr>
                <w:sz w:val="24"/>
                <w:szCs w:val="24"/>
              </w:rPr>
            </w:pPr>
            <w:r w:rsidRPr="00DD4849">
              <w:rPr>
                <w:sz w:val="24"/>
                <w:szCs w:val="24"/>
              </w:rPr>
              <w:t>600,0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1.1.26.</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под кровельного пр</w:t>
            </w:r>
            <w:r w:rsidRPr="00DD4849">
              <w:rPr>
                <w:sz w:val="24"/>
                <w:szCs w:val="24"/>
              </w:rPr>
              <w:t>о</w:t>
            </w:r>
            <w:r w:rsidRPr="00DD4849">
              <w:rPr>
                <w:sz w:val="24"/>
                <w:szCs w:val="24"/>
              </w:rPr>
              <w:t>странства дом</w:t>
            </w:r>
            <w:r w:rsidRPr="00DD4849">
              <w:rPr>
                <w:sz w:val="24"/>
                <w:szCs w:val="24"/>
              </w:rPr>
              <w:t>и</w:t>
            </w:r>
            <w:r w:rsidRPr="00DD4849">
              <w:rPr>
                <w:sz w:val="24"/>
                <w:szCs w:val="24"/>
              </w:rPr>
              <w:t>ков спортивно –оздоровительной базы оз.</w:t>
            </w:r>
            <w:r w:rsidR="000E6C3E">
              <w:rPr>
                <w:sz w:val="24"/>
                <w:szCs w:val="24"/>
              </w:rPr>
              <w:t xml:space="preserve"> </w:t>
            </w:r>
            <w:r w:rsidRPr="00DD4849">
              <w:rPr>
                <w:sz w:val="24"/>
                <w:szCs w:val="24"/>
              </w:rPr>
              <w:t>Савкино МАОУДО «Сп</w:t>
            </w:r>
            <w:r w:rsidRPr="00DD4849">
              <w:rPr>
                <w:sz w:val="24"/>
                <w:szCs w:val="24"/>
              </w:rPr>
              <w:t>е</w:t>
            </w:r>
            <w:r w:rsidRPr="00DD4849">
              <w:rPr>
                <w:sz w:val="24"/>
                <w:szCs w:val="24"/>
              </w:rPr>
              <w:t>циализированная детско-юношеская спортивная шк</w:t>
            </w:r>
            <w:r w:rsidRPr="00DD4849">
              <w:rPr>
                <w:sz w:val="24"/>
                <w:szCs w:val="24"/>
              </w:rPr>
              <w:t>о</w:t>
            </w:r>
            <w:r w:rsidRPr="00DD4849">
              <w:rPr>
                <w:sz w:val="24"/>
                <w:szCs w:val="24"/>
              </w:rPr>
              <w:t>ла олимпийского резерва Нижневартовского ра</w:t>
            </w:r>
            <w:r w:rsidRPr="00DD4849">
              <w:rPr>
                <w:sz w:val="24"/>
                <w:szCs w:val="24"/>
              </w:rPr>
              <w:t>й</w:t>
            </w:r>
            <w:r w:rsidRPr="00DD4849">
              <w:rPr>
                <w:sz w:val="24"/>
                <w:szCs w:val="24"/>
              </w:rPr>
              <w:t>она»</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120,0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120,0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120,0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1.1.27.</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в здании РМАУ «Межпоселенческий кул</w:t>
            </w:r>
            <w:r w:rsidRPr="00DD4849">
              <w:rPr>
                <w:sz w:val="24"/>
                <w:szCs w:val="24"/>
              </w:rPr>
              <w:t>ь</w:t>
            </w:r>
            <w:r w:rsidRPr="00DD4849">
              <w:rPr>
                <w:sz w:val="24"/>
                <w:szCs w:val="24"/>
              </w:rPr>
              <w:t>турно-досуговый ко</w:t>
            </w:r>
            <w:r w:rsidRPr="00DD4849">
              <w:rPr>
                <w:sz w:val="24"/>
                <w:szCs w:val="24"/>
              </w:rPr>
              <w:t>м</w:t>
            </w:r>
            <w:r w:rsidRPr="00DD4849">
              <w:rPr>
                <w:sz w:val="24"/>
                <w:szCs w:val="24"/>
              </w:rPr>
              <w:t>плекс «Арлек</w:t>
            </w:r>
            <w:r w:rsidRPr="00DD4849">
              <w:rPr>
                <w:sz w:val="24"/>
                <w:szCs w:val="24"/>
              </w:rPr>
              <w:t>и</w:t>
            </w:r>
            <w:r w:rsidRPr="00DD4849">
              <w:rPr>
                <w:sz w:val="24"/>
                <w:szCs w:val="24"/>
              </w:rPr>
              <w:t>но» пгт.Излучинск»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lastRenderedPageBreak/>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80,0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80,0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1.1.28.</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Испытание и контроль огн</w:t>
            </w:r>
            <w:r w:rsidRPr="00DD4849">
              <w:rPr>
                <w:sz w:val="24"/>
                <w:szCs w:val="24"/>
              </w:rPr>
              <w:t>е</w:t>
            </w:r>
            <w:r w:rsidRPr="00DD4849">
              <w:rPr>
                <w:sz w:val="24"/>
                <w:szCs w:val="24"/>
              </w:rPr>
              <w:t>защитной обработки дер</w:t>
            </w:r>
            <w:r w:rsidRPr="00DD4849">
              <w:rPr>
                <w:sz w:val="24"/>
                <w:szCs w:val="24"/>
              </w:rPr>
              <w:t>е</w:t>
            </w:r>
            <w:r w:rsidRPr="00DD4849">
              <w:rPr>
                <w:sz w:val="24"/>
                <w:szCs w:val="24"/>
              </w:rPr>
              <w:t>вянных конструкций, исп</w:t>
            </w:r>
            <w:r w:rsidRPr="00DD4849">
              <w:rPr>
                <w:sz w:val="24"/>
                <w:szCs w:val="24"/>
              </w:rPr>
              <w:t>ы</w:t>
            </w:r>
            <w:r w:rsidRPr="00DD4849">
              <w:rPr>
                <w:sz w:val="24"/>
                <w:szCs w:val="24"/>
              </w:rPr>
              <w:t>тание внутреннего пожарн</w:t>
            </w:r>
            <w:r w:rsidRPr="00DD4849">
              <w:rPr>
                <w:sz w:val="24"/>
                <w:szCs w:val="24"/>
              </w:rPr>
              <w:t>о</w:t>
            </w:r>
            <w:r w:rsidRPr="00DD4849">
              <w:rPr>
                <w:sz w:val="24"/>
                <w:szCs w:val="24"/>
              </w:rPr>
              <w:t>го водопровода МАОДО «Новоаганская детская шк</w:t>
            </w:r>
            <w:r w:rsidRPr="00DD4849">
              <w:rPr>
                <w:sz w:val="24"/>
                <w:szCs w:val="24"/>
              </w:rPr>
              <w:t>о</w:t>
            </w:r>
            <w:r w:rsidRPr="00DD4849">
              <w:rPr>
                <w:sz w:val="24"/>
                <w:szCs w:val="24"/>
              </w:rPr>
              <w:t>ла искусств»</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10,0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10,0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1.1.29.</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сцены, тканевы зан</w:t>
            </w:r>
            <w:r w:rsidRPr="00DD4849">
              <w:rPr>
                <w:sz w:val="24"/>
                <w:szCs w:val="24"/>
              </w:rPr>
              <w:t>а</w:t>
            </w:r>
            <w:r w:rsidRPr="00DD4849">
              <w:rPr>
                <w:sz w:val="24"/>
                <w:szCs w:val="24"/>
              </w:rPr>
              <w:t>весей в Культурно –образовательном комплексе д. Вампугол РМАУ  Межп</w:t>
            </w:r>
            <w:r w:rsidRPr="00DD4849">
              <w:rPr>
                <w:sz w:val="24"/>
                <w:szCs w:val="24"/>
              </w:rPr>
              <w:t>о</w:t>
            </w:r>
            <w:r w:rsidRPr="00DD4849">
              <w:rPr>
                <w:sz w:val="24"/>
                <w:szCs w:val="24"/>
              </w:rPr>
              <w:t>селенч</w:t>
            </w:r>
            <w:r w:rsidRPr="00DD4849">
              <w:rPr>
                <w:sz w:val="24"/>
                <w:szCs w:val="24"/>
              </w:rPr>
              <w:t>е</w:t>
            </w:r>
            <w:r w:rsidRPr="00DD4849">
              <w:rPr>
                <w:sz w:val="24"/>
                <w:szCs w:val="24"/>
              </w:rPr>
              <w:t>ский культурно-досуговый комплекс        «Арлекино» пгт. Изл</w:t>
            </w:r>
            <w:r w:rsidRPr="00DD4849">
              <w:rPr>
                <w:sz w:val="24"/>
                <w:szCs w:val="24"/>
              </w:rPr>
              <w:t>у</w:t>
            </w:r>
            <w:r w:rsidRPr="00DD4849">
              <w:rPr>
                <w:sz w:val="24"/>
                <w:szCs w:val="24"/>
              </w:rPr>
              <w:t>чинск.</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100,0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100,0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100,0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836554">
            <w:pPr>
              <w:rPr>
                <w:sz w:val="24"/>
                <w:szCs w:val="24"/>
              </w:rPr>
            </w:pPr>
            <w:r w:rsidRPr="00DD4849">
              <w:rPr>
                <w:sz w:val="24"/>
                <w:szCs w:val="24"/>
              </w:rPr>
              <w:t>-</w:t>
            </w:r>
          </w:p>
        </w:tc>
        <w:tc>
          <w:tcPr>
            <w:tcW w:w="324" w:type="pct"/>
            <w:gridSpan w:val="2"/>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66" w:type="pct"/>
          </w:tcPr>
          <w:p w:rsidR="00836554" w:rsidRPr="00DD4849" w:rsidRDefault="00836554" w:rsidP="00836554">
            <w:pPr>
              <w:rPr>
                <w:sz w:val="24"/>
                <w:szCs w:val="24"/>
              </w:rPr>
            </w:pPr>
            <w:r w:rsidRPr="00DD4849">
              <w:rPr>
                <w:sz w:val="24"/>
                <w:szCs w:val="24"/>
              </w:rPr>
              <w:t>-</w:t>
            </w:r>
          </w:p>
        </w:tc>
        <w:tc>
          <w:tcPr>
            <w:tcW w:w="330" w:type="pct"/>
            <w:gridSpan w:val="2"/>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1.1.30.</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Обработка деревянных ко</w:t>
            </w:r>
            <w:r w:rsidRPr="00DD4849">
              <w:rPr>
                <w:sz w:val="24"/>
                <w:szCs w:val="24"/>
              </w:rPr>
              <w:t>н</w:t>
            </w:r>
            <w:r w:rsidRPr="00DD4849">
              <w:rPr>
                <w:sz w:val="24"/>
                <w:szCs w:val="24"/>
              </w:rPr>
              <w:t>струкций чердачного пом</w:t>
            </w:r>
            <w:r w:rsidRPr="00DD4849">
              <w:rPr>
                <w:sz w:val="24"/>
                <w:szCs w:val="24"/>
              </w:rPr>
              <w:t>е</w:t>
            </w:r>
            <w:r w:rsidRPr="00DD4849">
              <w:rPr>
                <w:sz w:val="24"/>
                <w:szCs w:val="24"/>
              </w:rPr>
              <w:t>щения здания РОМЦ г.Нижневартовск (ул.60лет Октября 20б) «МКДК «А</w:t>
            </w:r>
            <w:r w:rsidRPr="00DD4849">
              <w:rPr>
                <w:sz w:val="24"/>
                <w:szCs w:val="24"/>
              </w:rPr>
              <w:t>р</w:t>
            </w:r>
            <w:r w:rsidRPr="00DD4849">
              <w:rPr>
                <w:sz w:val="24"/>
                <w:szCs w:val="24"/>
              </w:rPr>
              <w:t xml:space="preserve">лекино» пгт.Излучинск </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80,0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80,0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80,0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60"/>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A53589" w:rsidRDefault="00836554" w:rsidP="00836554">
            <w:pPr>
              <w:rPr>
                <w:sz w:val="24"/>
                <w:szCs w:val="24"/>
              </w:rPr>
            </w:pPr>
            <w:r w:rsidRPr="00A53589">
              <w:rPr>
                <w:sz w:val="24"/>
                <w:szCs w:val="24"/>
              </w:rPr>
              <w:lastRenderedPageBreak/>
              <w:t>1.1.31.</w:t>
            </w:r>
          </w:p>
        </w:tc>
        <w:tc>
          <w:tcPr>
            <w:tcW w:w="1057" w:type="pct"/>
            <w:gridSpan w:val="2"/>
            <w:vMerge w:val="restart"/>
            <w:tcBorders>
              <w:left w:val="single" w:sz="4" w:space="0" w:color="auto"/>
            </w:tcBorders>
          </w:tcPr>
          <w:p w:rsidR="00836554" w:rsidRPr="00A53589" w:rsidRDefault="00836554" w:rsidP="000E6C3E">
            <w:pPr>
              <w:jc w:val="both"/>
              <w:rPr>
                <w:sz w:val="24"/>
                <w:szCs w:val="24"/>
              </w:rPr>
            </w:pPr>
            <w:r w:rsidRPr="00A53589">
              <w:rPr>
                <w:sz w:val="24"/>
                <w:szCs w:val="24"/>
              </w:rPr>
              <w:t>Огнезащитная обработка д</w:t>
            </w:r>
            <w:r w:rsidRPr="00A53589">
              <w:rPr>
                <w:sz w:val="24"/>
                <w:szCs w:val="24"/>
              </w:rPr>
              <w:t>е</w:t>
            </w:r>
            <w:r w:rsidRPr="00A53589">
              <w:rPr>
                <w:sz w:val="24"/>
                <w:szCs w:val="24"/>
              </w:rPr>
              <w:t>ревянных конструкций (че</w:t>
            </w:r>
            <w:r w:rsidRPr="00A53589">
              <w:rPr>
                <w:sz w:val="24"/>
                <w:szCs w:val="24"/>
              </w:rPr>
              <w:t>р</w:t>
            </w:r>
            <w:r w:rsidRPr="00A53589">
              <w:rPr>
                <w:sz w:val="24"/>
                <w:szCs w:val="24"/>
              </w:rPr>
              <w:t>дачное помещение, сценич</w:t>
            </w:r>
            <w:r w:rsidRPr="00A53589">
              <w:rPr>
                <w:sz w:val="24"/>
                <w:szCs w:val="24"/>
              </w:rPr>
              <w:t>е</w:t>
            </w:r>
            <w:r w:rsidRPr="00A53589">
              <w:rPr>
                <w:sz w:val="24"/>
                <w:szCs w:val="24"/>
              </w:rPr>
              <w:t>ская коробка зрительн</w:t>
            </w:r>
            <w:r w:rsidRPr="00A53589">
              <w:rPr>
                <w:sz w:val="24"/>
                <w:szCs w:val="24"/>
              </w:rPr>
              <w:t>о</w:t>
            </w:r>
            <w:r w:rsidRPr="00A53589">
              <w:rPr>
                <w:sz w:val="24"/>
                <w:szCs w:val="24"/>
              </w:rPr>
              <w:t>го зала и диск</w:t>
            </w:r>
            <w:r w:rsidRPr="00A53589">
              <w:rPr>
                <w:sz w:val="24"/>
                <w:szCs w:val="24"/>
              </w:rPr>
              <w:t>о</w:t>
            </w:r>
            <w:r w:rsidRPr="00A53589">
              <w:rPr>
                <w:sz w:val="24"/>
                <w:szCs w:val="24"/>
              </w:rPr>
              <w:t>зала) в МАОДО «Охтеурская де</w:t>
            </w:r>
            <w:r w:rsidRPr="00A53589">
              <w:rPr>
                <w:sz w:val="24"/>
                <w:szCs w:val="24"/>
              </w:rPr>
              <w:t>т</w:t>
            </w:r>
            <w:r w:rsidRPr="00A53589">
              <w:rPr>
                <w:sz w:val="24"/>
                <w:szCs w:val="24"/>
              </w:rPr>
              <w:t>ская школа и</w:t>
            </w:r>
            <w:r w:rsidRPr="00A53589">
              <w:rPr>
                <w:sz w:val="24"/>
                <w:szCs w:val="24"/>
              </w:rPr>
              <w:t>с</w:t>
            </w:r>
            <w:r w:rsidRPr="00A53589">
              <w:rPr>
                <w:sz w:val="24"/>
                <w:szCs w:val="24"/>
              </w:rPr>
              <w:t>кусств»</w:t>
            </w:r>
          </w:p>
        </w:tc>
        <w:tc>
          <w:tcPr>
            <w:tcW w:w="484" w:type="pct"/>
            <w:gridSpan w:val="2"/>
            <w:vMerge w:val="restart"/>
            <w:tcBorders>
              <w:right w:val="single" w:sz="4" w:space="0" w:color="auto"/>
            </w:tcBorders>
          </w:tcPr>
          <w:p w:rsidR="00836554" w:rsidRPr="00A53589" w:rsidRDefault="00836554" w:rsidP="000E6C3E">
            <w:pPr>
              <w:jc w:val="both"/>
              <w:rPr>
                <w:sz w:val="24"/>
                <w:szCs w:val="24"/>
              </w:rPr>
            </w:pPr>
            <w:r w:rsidRPr="00A53589">
              <w:rPr>
                <w:sz w:val="24"/>
                <w:szCs w:val="24"/>
              </w:rPr>
              <w:t>МКУ НВ «Управл</w:t>
            </w:r>
            <w:r w:rsidRPr="00A53589">
              <w:rPr>
                <w:sz w:val="24"/>
                <w:szCs w:val="24"/>
              </w:rPr>
              <w:t>е</w:t>
            </w:r>
            <w:r w:rsidRPr="00A53589">
              <w:rPr>
                <w:sz w:val="24"/>
                <w:szCs w:val="24"/>
              </w:rPr>
              <w:t>ние по д</w:t>
            </w:r>
            <w:r w:rsidRPr="00A53589">
              <w:rPr>
                <w:sz w:val="24"/>
                <w:szCs w:val="24"/>
              </w:rPr>
              <w:t>е</w:t>
            </w:r>
            <w:r w:rsidRPr="00A53589">
              <w:rPr>
                <w:sz w:val="24"/>
                <w:szCs w:val="24"/>
              </w:rPr>
              <w:t>лам ГО и ЧС», МКУ «УКС по з</w:t>
            </w:r>
            <w:r w:rsidRPr="00A53589">
              <w:rPr>
                <w:sz w:val="24"/>
                <w:szCs w:val="24"/>
              </w:rPr>
              <w:t>а</w:t>
            </w:r>
            <w:r w:rsidRPr="00A53589">
              <w:rPr>
                <w:sz w:val="24"/>
                <w:szCs w:val="24"/>
              </w:rPr>
              <w:t>стройке Нижнева</w:t>
            </w:r>
            <w:r w:rsidRPr="00A53589">
              <w:rPr>
                <w:sz w:val="24"/>
                <w:szCs w:val="24"/>
              </w:rPr>
              <w:t>р</w:t>
            </w:r>
            <w:r w:rsidRPr="00A53589">
              <w:rPr>
                <w:sz w:val="24"/>
                <w:szCs w:val="24"/>
              </w:rPr>
              <w:t>товского района»</w:t>
            </w: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всего</w:t>
            </w:r>
          </w:p>
        </w:tc>
        <w:tc>
          <w:tcPr>
            <w:tcW w:w="324" w:type="pct"/>
            <w:gridSpan w:val="2"/>
            <w:vMerge w:val="restart"/>
            <w:tcBorders>
              <w:left w:val="single" w:sz="4" w:space="0" w:color="auto"/>
            </w:tcBorders>
          </w:tcPr>
          <w:p w:rsidR="00836554" w:rsidRPr="00A53589" w:rsidRDefault="00836554" w:rsidP="00836554">
            <w:pPr>
              <w:rPr>
                <w:sz w:val="24"/>
                <w:szCs w:val="24"/>
              </w:rPr>
            </w:pPr>
            <w:r w:rsidRPr="00A53589">
              <w:rPr>
                <w:sz w:val="24"/>
                <w:szCs w:val="24"/>
              </w:rPr>
              <w:t>х</w:t>
            </w:r>
          </w:p>
        </w:tc>
        <w:tc>
          <w:tcPr>
            <w:tcW w:w="372" w:type="pct"/>
            <w:gridSpan w:val="2"/>
            <w:tcBorders>
              <w:right w:val="single" w:sz="4" w:space="0" w:color="auto"/>
            </w:tcBorders>
          </w:tcPr>
          <w:p w:rsidR="00836554" w:rsidRPr="00A53589" w:rsidRDefault="00F57D4D" w:rsidP="000E6C3E">
            <w:pPr>
              <w:jc w:val="center"/>
              <w:rPr>
                <w:sz w:val="24"/>
                <w:szCs w:val="24"/>
              </w:rPr>
            </w:pPr>
            <w:r w:rsidRPr="00A53589">
              <w:rPr>
                <w:sz w:val="24"/>
                <w:szCs w:val="24"/>
              </w:rPr>
              <w:t>48,0</w:t>
            </w:r>
          </w:p>
        </w:tc>
        <w:tc>
          <w:tcPr>
            <w:tcW w:w="316" w:type="pct"/>
            <w:gridSpan w:val="3"/>
            <w:tcBorders>
              <w:left w:val="single" w:sz="4" w:space="0" w:color="auto"/>
            </w:tcBorders>
          </w:tcPr>
          <w:p w:rsidR="00836554" w:rsidRPr="00A53589" w:rsidRDefault="00836554" w:rsidP="000E6C3E">
            <w:pPr>
              <w:jc w:val="center"/>
              <w:rPr>
                <w:sz w:val="24"/>
                <w:szCs w:val="24"/>
              </w:rPr>
            </w:pPr>
            <w:r w:rsidRPr="00A53589">
              <w:rPr>
                <w:sz w:val="24"/>
                <w:szCs w:val="24"/>
              </w:rPr>
              <w:t>0,0</w:t>
            </w:r>
          </w:p>
        </w:tc>
        <w:tc>
          <w:tcPr>
            <w:tcW w:w="324" w:type="pct"/>
            <w:gridSpan w:val="2"/>
          </w:tcPr>
          <w:p w:rsidR="00836554" w:rsidRPr="00A53589" w:rsidRDefault="00836554" w:rsidP="000E6C3E">
            <w:pPr>
              <w:jc w:val="center"/>
              <w:rPr>
                <w:sz w:val="24"/>
                <w:szCs w:val="24"/>
              </w:rPr>
            </w:pPr>
            <w:r w:rsidRPr="00A53589">
              <w:rPr>
                <w:sz w:val="24"/>
                <w:szCs w:val="24"/>
              </w:rPr>
              <w:t>0,0</w:t>
            </w:r>
          </w:p>
        </w:tc>
        <w:tc>
          <w:tcPr>
            <w:tcW w:w="326" w:type="pct"/>
            <w:gridSpan w:val="2"/>
          </w:tcPr>
          <w:p w:rsidR="00836554" w:rsidRPr="00A53589" w:rsidRDefault="00836554" w:rsidP="000E6C3E">
            <w:pPr>
              <w:jc w:val="center"/>
              <w:rPr>
                <w:sz w:val="24"/>
                <w:szCs w:val="24"/>
              </w:rPr>
            </w:pPr>
            <w:r w:rsidRPr="00A53589">
              <w:rPr>
                <w:sz w:val="24"/>
                <w:szCs w:val="24"/>
              </w:rPr>
              <w:t>0,0</w:t>
            </w:r>
          </w:p>
        </w:tc>
        <w:tc>
          <w:tcPr>
            <w:tcW w:w="366" w:type="pct"/>
          </w:tcPr>
          <w:p w:rsidR="00836554" w:rsidRPr="00A53589" w:rsidRDefault="00F57D4D" w:rsidP="000E6C3E">
            <w:pPr>
              <w:jc w:val="center"/>
              <w:rPr>
                <w:sz w:val="24"/>
                <w:szCs w:val="24"/>
              </w:rPr>
            </w:pPr>
            <w:r w:rsidRPr="00A53589">
              <w:rPr>
                <w:sz w:val="24"/>
                <w:szCs w:val="24"/>
              </w:rPr>
              <w:t>48,0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A53589" w:rsidRDefault="00836554" w:rsidP="00836554">
            <w:pPr>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бюджет автономн</w:t>
            </w:r>
            <w:r w:rsidRPr="00A53589">
              <w:rPr>
                <w:sz w:val="24"/>
                <w:szCs w:val="24"/>
              </w:rPr>
              <w:t>о</w:t>
            </w:r>
            <w:r w:rsidRPr="00A53589">
              <w:rPr>
                <w:sz w:val="24"/>
                <w:szCs w:val="24"/>
              </w:rPr>
              <w:t>го округа</w:t>
            </w: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A53589" w:rsidRDefault="00836554" w:rsidP="000E6C3E">
            <w:pPr>
              <w:jc w:val="center"/>
              <w:rPr>
                <w:sz w:val="24"/>
                <w:szCs w:val="24"/>
              </w:rPr>
            </w:pPr>
            <w:r w:rsidRPr="00A53589">
              <w:rPr>
                <w:sz w:val="24"/>
                <w:szCs w:val="24"/>
              </w:rPr>
              <w:t>-</w:t>
            </w:r>
          </w:p>
        </w:tc>
        <w:tc>
          <w:tcPr>
            <w:tcW w:w="316" w:type="pct"/>
            <w:gridSpan w:val="3"/>
            <w:tcBorders>
              <w:left w:val="single" w:sz="4" w:space="0" w:color="auto"/>
            </w:tcBorders>
          </w:tcPr>
          <w:p w:rsidR="00836554" w:rsidRPr="00A53589" w:rsidRDefault="00836554" w:rsidP="000E6C3E">
            <w:pPr>
              <w:jc w:val="center"/>
              <w:rPr>
                <w:sz w:val="24"/>
                <w:szCs w:val="24"/>
              </w:rPr>
            </w:pPr>
            <w:r w:rsidRPr="00A53589">
              <w:rPr>
                <w:sz w:val="24"/>
                <w:szCs w:val="24"/>
              </w:rPr>
              <w:t>-</w:t>
            </w:r>
          </w:p>
        </w:tc>
        <w:tc>
          <w:tcPr>
            <w:tcW w:w="324" w:type="pct"/>
            <w:gridSpan w:val="2"/>
          </w:tcPr>
          <w:p w:rsidR="00836554" w:rsidRPr="00A53589" w:rsidRDefault="00836554" w:rsidP="000E6C3E">
            <w:pPr>
              <w:jc w:val="center"/>
              <w:rPr>
                <w:sz w:val="24"/>
                <w:szCs w:val="24"/>
              </w:rPr>
            </w:pPr>
            <w:r w:rsidRPr="00A53589">
              <w:rPr>
                <w:sz w:val="24"/>
                <w:szCs w:val="24"/>
              </w:rPr>
              <w:t>-</w:t>
            </w:r>
          </w:p>
        </w:tc>
        <w:tc>
          <w:tcPr>
            <w:tcW w:w="326" w:type="pct"/>
            <w:gridSpan w:val="2"/>
          </w:tcPr>
          <w:p w:rsidR="00836554" w:rsidRPr="00A53589" w:rsidRDefault="00836554" w:rsidP="000E6C3E">
            <w:pPr>
              <w:jc w:val="center"/>
              <w:rPr>
                <w:sz w:val="24"/>
                <w:szCs w:val="24"/>
              </w:rPr>
            </w:pPr>
            <w:r w:rsidRPr="00A53589">
              <w:rPr>
                <w:sz w:val="24"/>
                <w:szCs w:val="24"/>
              </w:rPr>
              <w:t>-</w:t>
            </w:r>
          </w:p>
        </w:tc>
        <w:tc>
          <w:tcPr>
            <w:tcW w:w="366" w:type="pct"/>
          </w:tcPr>
          <w:p w:rsidR="00836554" w:rsidRPr="00A53589" w:rsidRDefault="00836554" w:rsidP="000E6C3E">
            <w:pPr>
              <w:jc w:val="center"/>
              <w:rPr>
                <w:sz w:val="24"/>
                <w:szCs w:val="24"/>
              </w:rPr>
            </w:pPr>
            <w:r w:rsidRPr="00A5358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A53589" w:rsidRDefault="00836554" w:rsidP="00836554">
            <w:pPr>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бюджет ра</w:t>
            </w:r>
            <w:r w:rsidRPr="00A53589">
              <w:rPr>
                <w:sz w:val="24"/>
                <w:szCs w:val="24"/>
              </w:rPr>
              <w:t>й</w:t>
            </w:r>
            <w:r w:rsidRPr="00A53589">
              <w:rPr>
                <w:sz w:val="24"/>
                <w:szCs w:val="24"/>
              </w:rPr>
              <w:t>она</w:t>
            </w:r>
          </w:p>
          <w:p w:rsidR="00836554" w:rsidRPr="00A53589" w:rsidRDefault="00836554" w:rsidP="000E6C3E">
            <w:pPr>
              <w:jc w:val="both"/>
              <w:rPr>
                <w:sz w:val="24"/>
                <w:szCs w:val="24"/>
              </w:rPr>
            </w:pP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A53589" w:rsidRDefault="00F57D4D" w:rsidP="000E6C3E">
            <w:pPr>
              <w:jc w:val="center"/>
              <w:rPr>
                <w:sz w:val="24"/>
                <w:szCs w:val="24"/>
              </w:rPr>
            </w:pPr>
            <w:r w:rsidRPr="00A53589">
              <w:rPr>
                <w:sz w:val="24"/>
                <w:szCs w:val="24"/>
              </w:rPr>
              <w:t>48,0</w:t>
            </w:r>
          </w:p>
        </w:tc>
        <w:tc>
          <w:tcPr>
            <w:tcW w:w="316" w:type="pct"/>
            <w:gridSpan w:val="3"/>
            <w:tcBorders>
              <w:left w:val="single" w:sz="4" w:space="0" w:color="auto"/>
            </w:tcBorders>
          </w:tcPr>
          <w:p w:rsidR="00836554" w:rsidRPr="00A53589" w:rsidRDefault="00836554" w:rsidP="000E6C3E">
            <w:pPr>
              <w:jc w:val="center"/>
              <w:rPr>
                <w:sz w:val="24"/>
                <w:szCs w:val="24"/>
              </w:rPr>
            </w:pPr>
            <w:r w:rsidRPr="00A53589">
              <w:rPr>
                <w:sz w:val="24"/>
                <w:szCs w:val="24"/>
              </w:rPr>
              <w:t>0,0</w:t>
            </w:r>
          </w:p>
        </w:tc>
        <w:tc>
          <w:tcPr>
            <w:tcW w:w="324" w:type="pct"/>
            <w:gridSpan w:val="2"/>
          </w:tcPr>
          <w:p w:rsidR="00836554" w:rsidRPr="00A53589" w:rsidRDefault="00836554" w:rsidP="000E6C3E">
            <w:pPr>
              <w:jc w:val="center"/>
              <w:rPr>
                <w:sz w:val="24"/>
                <w:szCs w:val="24"/>
              </w:rPr>
            </w:pPr>
            <w:r w:rsidRPr="00A53589">
              <w:rPr>
                <w:sz w:val="24"/>
                <w:szCs w:val="24"/>
              </w:rPr>
              <w:t>0,0</w:t>
            </w:r>
          </w:p>
        </w:tc>
        <w:tc>
          <w:tcPr>
            <w:tcW w:w="326" w:type="pct"/>
            <w:gridSpan w:val="2"/>
          </w:tcPr>
          <w:p w:rsidR="00836554" w:rsidRPr="00A53589" w:rsidRDefault="00836554" w:rsidP="000E6C3E">
            <w:pPr>
              <w:jc w:val="center"/>
              <w:rPr>
                <w:sz w:val="24"/>
                <w:szCs w:val="24"/>
              </w:rPr>
            </w:pPr>
            <w:r w:rsidRPr="00A53589">
              <w:rPr>
                <w:sz w:val="24"/>
                <w:szCs w:val="24"/>
              </w:rPr>
              <w:t>0,0</w:t>
            </w:r>
          </w:p>
        </w:tc>
        <w:tc>
          <w:tcPr>
            <w:tcW w:w="366" w:type="pct"/>
          </w:tcPr>
          <w:p w:rsidR="00836554" w:rsidRPr="00A53589" w:rsidRDefault="00F57D4D" w:rsidP="000E6C3E">
            <w:pPr>
              <w:jc w:val="center"/>
              <w:rPr>
                <w:sz w:val="24"/>
                <w:szCs w:val="24"/>
              </w:rPr>
            </w:pPr>
            <w:r w:rsidRPr="00A53589">
              <w:rPr>
                <w:sz w:val="24"/>
                <w:szCs w:val="24"/>
              </w:rPr>
              <w:t>48,0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A53589" w:rsidRDefault="00836554" w:rsidP="00836554">
            <w:pPr>
              <w:rPr>
                <w:sz w:val="24"/>
                <w:szCs w:val="24"/>
              </w:rPr>
            </w:pPr>
          </w:p>
        </w:tc>
        <w:tc>
          <w:tcPr>
            <w:tcW w:w="1057" w:type="pct"/>
            <w:gridSpan w:val="2"/>
            <w:vMerge/>
            <w:tcBorders>
              <w:left w:val="single" w:sz="4" w:space="0" w:color="auto"/>
            </w:tcBorders>
          </w:tcPr>
          <w:p w:rsidR="00836554" w:rsidRPr="00A53589" w:rsidRDefault="00836554" w:rsidP="000E6C3E">
            <w:pPr>
              <w:jc w:val="both"/>
              <w:rPr>
                <w:sz w:val="24"/>
                <w:szCs w:val="24"/>
              </w:rPr>
            </w:pPr>
          </w:p>
        </w:tc>
        <w:tc>
          <w:tcPr>
            <w:tcW w:w="484" w:type="pct"/>
            <w:gridSpan w:val="2"/>
            <w:vMerge/>
            <w:tcBorders>
              <w:right w:val="single" w:sz="4" w:space="0" w:color="auto"/>
            </w:tcBorders>
          </w:tcPr>
          <w:p w:rsidR="00836554" w:rsidRPr="00A53589" w:rsidRDefault="00836554" w:rsidP="000E6C3E">
            <w:pPr>
              <w:jc w:val="both"/>
              <w:rPr>
                <w:sz w:val="24"/>
                <w:szCs w:val="24"/>
              </w:rPr>
            </w:pPr>
          </w:p>
        </w:tc>
        <w:tc>
          <w:tcPr>
            <w:tcW w:w="464" w:type="pct"/>
            <w:tcBorders>
              <w:right w:val="single" w:sz="4" w:space="0" w:color="auto"/>
            </w:tcBorders>
          </w:tcPr>
          <w:p w:rsidR="00836554" w:rsidRPr="00A53589" w:rsidRDefault="00836554" w:rsidP="000E6C3E">
            <w:pPr>
              <w:jc w:val="both"/>
              <w:rPr>
                <w:sz w:val="24"/>
                <w:szCs w:val="24"/>
              </w:rPr>
            </w:pPr>
            <w:r w:rsidRPr="00A53589">
              <w:rPr>
                <w:sz w:val="24"/>
                <w:szCs w:val="24"/>
              </w:rPr>
              <w:t>иные вн</w:t>
            </w:r>
            <w:r w:rsidRPr="00A53589">
              <w:rPr>
                <w:sz w:val="24"/>
                <w:szCs w:val="24"/>
              </w:rPr>
              <w:t>е</w:t>
            </w:r>
            <w:r w:rsidRPr="00A53589">
              <w:rPr>
                <w:sz w:val="24"/>
                <w:szCs w:val="24"/>
              </w:rPr>
              <w:t>бюджетные источники</w:t>
            </w:r>
          </w:p>
        </w:tc>
        <w:tc>
          <w:tcPr>
            <w:tcW w:w="324" w:type="pct"/>
            <w:gridSpan w:val="2"/>
            <w:vMerge/>
            <w:tcBorders>
              <w:left w:val="single" w:sz="4" w:space="0" w:color="auto"/>
            </w:tcBorders>
          </w:tcPr>
          <w:p w:rsidR="00836554" w:rsidRPr="00A53589" w:rsidRDefault="00836554" w:rsidP="00836554">
            <w:pPr>
              <w:rPr>
                <w:sz w:val="24"/>
                <w:szCs w:val="24"/>
              </w:rPr>
            </w:pPr>
          </w:p>
        </w:tc>
        <w:tc>
          <w:tcPr>
            <w:tcW w:w="372" w:type="pct"/>
            <w:gridSpan w:val="2"/>
            <w:tcBorders>
              <w:right w:val="single" w:sz="4" w:space="0" w:color="auto"/>
            </w:tcBorders>
          </w:tcPr>
          <w:p w:rsidR="00836554" w:rsidRPr="00A53589" w:rsidRDefault="00836554" w:rsidP="00836554">
            <w:pPr>
              <w:rPr>
                <w:sz w:val="24"/>
                <w:szCs w:val="24"/>
              </w:rPr>
            </w:pPr>
            <w:r w:rsidRPr="00A53589">
              <w:rPr>
                <w:sz w:val="24"/>
                <w:szCs w:val="24"/>
              </w:rPr>
              <w:t>-</w:t>
            </w:r>
          </w:p>
        </w:tc>
        <w:tc>
          <w:tcPr>
            <w:tcW w:w="316" w:type="pct"/>
            <w:gridSpan w:val="3"/>
            <w:tcBorders>
              <w:left w:val="single" w:sz="4" w:space="0" w:color="auto"/>
            </w:tcBorders>
          </w:tcPr>
          <w:p w:rsidR="00836554" w:rsidRPr="00A53589" w:rsidRDefault="00836554" w:rsidP="00836554">
            <w:pPr>
              <w:rPr>
                <w:sz w:val="24"/>
                <w:szCs w:val="24"/>
              </w:rPr>
            </w:pPr>
            <w:r w:rsidRPr="00A53589">
              <w:rPr>
                <w:sz w:val="24"/>
                <w:szCs w:val="24"/>
              </w:rPr>
              <w:t>-</w:t>
            </w:r>
          </w:p>
        </w:tc>
        <w:tc>
          <w:tcPr>
            <w:tcW w:w="324" w:type="pct"/>
            <w:gridSpan w:val="2"/>
          </w:tcPr>
          <w:p w:rsidR="00836554" w:rsidRPr="00A53589" w:rsidRDefault="00836554" w:rsidP="00836554">
            <w:pPr>
              <w:rPr>
                <w:sz w:val="24"/>
                <w:szCs w:val="24"/>
              </w:rPr>
            </w:pPr>
            <w:r w:rsidRPr="00A53589">
              <w:rPr>
                <w:sz w:val="24"/>
                <w:szCs w:val="24"/>
              </w:rPr>
              <w:t>-</w:t>
            </w:r>
          </w:p>
        </w:tc>
        <w:tc>
          <w:tcPr>
            <w:tcW w:w="326" w:type="pct"/>
            <w:gridSpan w:val="2"/>
          </w:tcPr>
          <w:p w:rsidR="00836554" w:rsidRPr="00A53589" w:rsidRDefault="00836554" w:rsidP="00836554">
            <w:pPr>
              <w:rPr>
                <w:sz w:val="24"/>
                <w:szCs w:val="24"/>
              </w:rPr>
            </w:pPr>
            <w:r w:rsidRPr="00A53589">
              <w:rPr>
                <w:sz w:val="24"/>
                <w:szCs w:val="24"/>
              </w:rPr>
              <w:t>-</w:t>
            </w:r>
          </w:p>
        </w:tc>
        <w:tc>
          <w:tcPr>
            <w:tcW w:w="366" w:type="pct"/>
          </w:tcPr>
          <w:p w:rsidR="00836554" w:rsidRPr="00A53589" w:rsidRDefault="00836554" w:rsidP="00836554">
            <w:pPr>
              <w:rPr>
                <w:sz w:val="24"/>
                <w:szCs w:val="24"/>
              </w:rPr>
            </w:pPr>
            <w:r w:rsidRPr="00A53589">
              <w:rPr>
                <w:sz w:val="24"/>
                <w:szCs w:val="24"/>
              </w:rPr>
              <w:t>-</w:t>
            </w:r>
          </w:p>
        </w:tc>
        <w:tc>
          <w:tcPr>
            <w:tcW w:w="330" w:type="pct"/>
            <w:gridSpan w:val="2"/>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E23002" w:rsidRPr="00DD4849" w:rsidTr="00AB04D6">
        <w:trPr>
          <w:trHeight w:val="567"/>
        </w:trPr>
        <w:tc>
          <w:tcPr>
            <w:tcW w:w="322" w:type="pct"/>
            <w:vMerge w:val="restart"/>
            <w:tcBorders>
              <w:right w:val="single" w:sz="4" w:space="0" w:color="auto"/>
            </w:tcBorders>
          </w:tcPr>
          <w:p w:rsidR="00E23002" w:rsidRPr="00A53589" w:rsidRDefault="00E23002" w:rsidP="00836554">
            <w:pPr>
              <w:rPr>
                <w:sz w:val="24"/>
                <w:szCs w:val="24"/>
              </w:rPr>
            </w:pPr>
            <w:r w:rsidRPr="00A53589">
              <w:rPr>
                <w:sz w:val="24"/>
                <w:szCs w:val="24"/>
              </w:rPr>
              <w:t>1.1.32.</w:t>
            </w:r>
          </w:p>
        </w:tc>
        <w:tc>
          <w:tcPr>
            <w:tcW w:w="1057" w:type="pct"/>
            <w:gridSpan w:val="2"/>
            <w:vMerge w:val="restart"/>
            <w:tcBorders>
              <w:left w:val="single" w:sz="4" w:space="0" w:color="auto"/>
            </w:tcBorders>
          </w:tcPr>
          <w:p w:rsidR="00E23002" w:rsidRPr="00A53589" w:rsidRDefault="00E23002" w:rsidP="000E6C3E">
            <w:pPr>
              <w:jc w:val="both"/>
              <w:rPr>
                <w:sz w:val="24"/>
                <w:szCs w:val="24"/>
              </w:rPr>
            </w:pPr>
            <w:r w:rsidRPr="00A53589">
              <w:rPr>
                <w:sz w:val="24"/>
                <w:szCs w:val="24"/>
              </w:rPr>
              <w:t>Огнезащитная обработка д</w:t>
            </w:r>
            <w:r w:rsidRPr="00A53589">
              <w:rPr>
                <w:sz w:val="24"/>
                <w:szCs w:val="24"/>
              </w:rPr>
              <w:t>е</w:t>
            </w:r>
            <w:r w:rsidRPr="00A53589">
              <w:rPr>
                <w:sz w:val="24"/>
                <w:szCs w:val="24"/>
              </w:rPr>
              <w:t>ревянных конструкций че</w:t>
            </w:r>
            <w:r w:rsidRPr="00A53589">
              <w:rPr>
                <w:sz w:val="24"/>
                <w:szCs w:val="24"/>
              </w:rPr>
              <w:t>р</w:t>
            </w:r>
            <w:r w:rsidRPr="00A53589">
              <w:rPr>
                <w:sz w:val="24"/>
                <w:szCs w:val="24"/>
              </w:rPr>
              <w:t>дачных помещений админ</w:t>
            </w:r>
            <w:r w:rsidRPr="00A53589">
              <w:rPr>
                <w:sz w:val="24"/>
                <w:szCs w:val="24"/>
              </w:rPr>
              <w:t>и</w:t>
            </w:r>
            <w:r w:rsidRPr="00A53589">
              <w:rPr>
                <w:sz w:val="24"/>
                <w:szCs w:val="24"/>
              </w:rPr>
              <w:t>стративного здания по адр</w:t>
            </w:r>
            <w:r w:rsidRPr="00A53589">
              <w:rPr>
                <w:sz w:val="24"/>
                <w:szCs w:val="24"/>
              </w:rPr>
              <w:t>е</w:t>
            </w:r>
            <w:r w:rsidRPr="00A53589">
              <w:rPr>
                <w:sz w:val="24"/>
                <w:szCs w:val="24"/>
              </w:rPr>
              <w:t xml:space="preserve">су: 60 лет Октября,14.       </w:t>
            </w:r>
          </w:p>
        </w:tc>
        <w:tc>
          <w:tcPr>
            <w:tcW w:w="484" w:type="pct"/>
            <w:gridSpan w:val="2"/>
            <w:vMerge w:val="restart"/>
            <w:tcBorders>
              <w:right w:val="single" w:sz="4" w:space="0" w:color="auto"/>
            </w:tcBorders>
          </w:tcPr>
          <w:p w:rsidR="00E23002" w:rsidRPr="00A53589" w:rsidRDefault="00E23002" w:rsidP="000E6C3E">
            <w:pPr>
              <w:jc w:val="both"/>
              <w:rPr>
                <w:sz w:val="24"/>
                <w:szCs w:val="24"/>
              </w:rPr>
            </w:pPr>
            <w:r w:rsidRPr="00A53589">
              <w:rPr>
                <w:sz w:val="24"/>
                <w:szCs w:val="24"/>
              </w:rPr>
              <w:t>МКУ НВ «Управл</w:t>
            </w:r>
            <w:r w:rsidRPr="00A53589">
              <w:rPr>
                <w:sz w:val="24"/>
                <w:szCs w:val="24"/>
              </w:rPr>
              <w:t>е</w:t>
            </w:r>
            <w:r w:rsidRPr="00A53589">
              <w:rPr>
                <w:sz w:val="24"/>
                <w:szCs w:val="24"/>
              </w:rPr>
              <w:t>ние по д</w:t>
            </w:r>
            <w:r w:rsidRPr="00A53589">
              <w:rPr>
                <w:sz w:val="24"/>
                <w:szCs w:val="24"/>
              </w:rPr>
              <w:t>е</w:t>
            </w:r>
            <w:r w:rsidRPr="00A53589">
              <w:rPr>
                <w:sz w:val="24"/>
                <w:szCs w:val="24"/>
              </w:rPr>
              <w:t>лам ГО и ЧС», МКУ «УКС по з</w:t>
            </w:r>
            <w:r w:rsidRPr="00A53589">
              <w:rPr>
                <w:sz w:val="24"/>
                <w:szCs w:val="24"/>
              </w:rPr>
              <w:t>а</w:t>
            </w:r>
            <w:r w:rsidRPr="00A53589">
              <w:rPr>
                <w:sz w:val="24"/>
                <w:szCs w:val="24"/>
              </w:rPr>
              <w:t>стройке Нижнева</w:t>
            </w:r>
            <w:r w:rsidRPr="00A53589">
              <w:rPr>
                <w:sz w:val="24"/>
                <w:szCs w:val="24"/>
              </w:rPr>
              <w:t>р</w:t>
            </w:r>
            <w:r w:rsidRPr="00A53589">
              <w:rPr>
                <w:sz w:val="24"/>
                <w:szCs w:val="24"/>
              </w:rPr>
              <w:t>товского района»</w:t>
            </w:r>
          </w:p>
        </w:tc>
        <w:tc>
          <w:tcPr>
            <w:tcW w:w="464" w:type="pct"/>
            <w:tcBorders>
              <w:right w:val="single" w:sz="4" w:space="0" w:color="auto"/>
            </w:tcBorders>
          </w:tcPr>
          <w:p w:rsidR="00E23002" w:rsidRPr="00A53589" w:rsidRDefault="00E23002" w:rsidP="000E6C3E">
            <w:pPr>
              <w:jc w:val="both"/>
              <w:rPr>
                <w:sz w:val="24"/>
                <w:szCs w:val="24"/>
              </w:rPr>
            </w:pPr>
            <w:r w:rsidRPr="00A53589">
              <w:rPr>
                <w:sz w:val="24"/>
                <w:szCs w:val="24"/>
              </w:rPr>
              <w:t>всего</w:t>
            </w:r>
          </w:p>
        </w:tc>
        <w:tc>
          <w:tcPr>
            <w:tcW w:w="324" w:type="pct"/>
            <w:gridSpan w:val="2"/>
            <w:vMerge w:val="restart"/>
            <w:tcBorders>
              <w:left w:val="single" w:sz="4" w:space="0" w:color="auto"/>
            </w:tcBorders>
          </w:tcPr>
          <w:p w:rsidR="00E23002" w:rsidRPr="00A53589" w:rsidRDefault="00E23002" w:rsidP="00836554">
            <w:pPr>
              <w:rPr>
                <w:sz w:val="24"/>
                <w:szCs w:val="24"/>
              </w:rPr>
            </w:pPr>
            <w:r w:rsidRPr="00A53589">
              <w:rPr>
                <w:sz w:val="24"/>
                <w:szCs w:val="24"/>
              </w:rPr>
              <w:t>х</w:t>
            </w:r>
          </w:p>
        </w:tc>
        <w:tc>
          <w:tcPr>
            <w:tcW w:w="372" w:type="pct"/>
            <w:gridSpan w:val="2"/>
            <w:tcBorders>
              <w:right w:val="single" w:sz="4" w:space="0" w:color="auto"/>
            </w:tcBorders>
          </w:tcPr>
          <w:p w:rsidR="00E23002" w:rsidRPr="00A53589" w:rsidRDefault="00F57D4D" w:rsidP="006965D0">
            <w:pPr>
              <w:jc w:val="center"/>
              <w:rPr>
                <w:sz w:val="24"/>
                <w:szCs w:val="24"/>
              </w:rPr>
            </w:pPr>
            <w:r w:rsidRPr="00A53589">
              <w:rPr>
                <w:sz w:val="24"/>
                <w:szCs w:val="24"/>
              </w:rPr>
              <w:t>39,0</w:t>
            </w:r>
          </w:p>
        </w:tc>
        <w:tc>
          <w:tcPr>
            <w:tcW w:w="316" w:type="pct"/>
            <w:gridSpan w:val="3"/>
            <w:tcBorders>
              <w:left w:val="single" w:sz="4" w:space="0" w:color="auto"/>
            </w:tcBorders>
          </w:tcPr>
          <w:p w:rsidR="00E23002" w:rsidRPr="00A53589" w:rsidRDefault="00E23002" w:rsidP="006965D0">
            <w:pPr>
              <w:jc w:val="center"/>
              <w:rPr>
                <w:sz w:val="24"/>
                <w:szCs w:val="24"/>
              </w:rPr>
            </w:pPr>
            <w:r w:rsidRPr="00A53589">
              <w:rPr>
                <w:sz w:val="24"/>
                <w:szCs w:val="24"/>
              </w:rPr>
              <w:t>0,0</w:t>
            </w:r>
          </w:p>
        </w:tc>
        <w:tc>
          <w:tcPr>
            <w:tcW w:w="324" w:type="pct"/>
            <w:gridSpan w:val="2"/>
          </w:tcPr>
          <w:p w:rsidR="00E23002" w:rsidRPr="00A53589" w:rsidRDefault="00E23002" w:rsidP="006965D0">
            <w:pPr>
              <w:jc w:val="center"/>
              <w:rPr>
                <w:sz w:val="24"/>
                <w:szCs w:val="24"/>
              </w:rPr>
            </w:pPr>
            <w:r w:rsidRPr="00A53589">
              <w:rPr>
                <w:sz w:val="24"/>
                <w:szCs w:val="24"/>
              </w:rPr>
              <w:t>0,0</w:t>
            </w:r>
          </w:p>
        </w:tc>
        <w:tc>
          <w:tcPr>
            <w:tcW w:w="326" w:type="pct"/>
            <w:gridSpan w:val="2"/>
          </w:tcPr>
          <w:p w:rsidR="00E23002" w:rsidRPr="00A53589" w:rsidRDefault="00E23002" w:rsidP="006965D0">
            <w:pPr>
              <w:jc w:val="center"/>
              <w:rPr>
                <w:sz w:val="24"/>
                <w:szCs w:val="24"/>
              </w:rPr>
            </w:pPr>
            <w:r w:rsidRPr="00A53589">
              <w:rPr>
                <w:sz w:val="24"/>
                <w:szCs w:val="24"/>
              </w:rPr>
              <w:t>0,0</w:t>
            </w:r>
          </w:p>
        </w:tc>
        <w:tc>
          <w:tcPr>
            <w:tcW w:w="366" w:type="pct"/>
          </w:tcPr>
          <w:p w:rsidR="00E23002" w:rsidRPr="00A53589" w:rsidRDefault="00F57D4D" w:rsidP="006965D0">
            <w:pPr>
              <w:jc w:val="center"/>
              <w:rPr>
                <w:sz w:val="24"/>
                <w:szCs w:val="24"/>
              </w:rPr>
            </w:pPr>
            <w:r w:rsidRPr="00A53589">
              <w:rPr>
                <w:sz w:val="24"/>
                <w:szCs w:val="24"/>
              </w:rPr>
              <w:t>39,0</w:t>
            </w:r>
          </w:p>
        </w:tc>
        <w:tc>
          <w:tcPr>
            <w:tcW w:w="330" w:type="pct"/>
            <w:gridSpan w:val="2"/>
          </w:tcPr>
          <w:p w:rsidR="00E23002" w:rsidRPr="00DD4849" w:rsidRDefault="00E23002" w:rsidP="006965D0">
            <w:pPr>
              <w:jc w:val="center"/>
              <w:rPr>
                <w:sz w:val="24"/>
                <w:szCs w:val="24"/>
              </w:rPr>
            </w:pPr>
            <w:r w:rsidRPr="00DD4849">
              <w:rPr>
                <w:sz w:val="24"/>
                <w:szCs w:val="24"/>
              </w:rPr>
              <w:t>0,0</w:t>
            </w:r>
          </w:p>
        </w:tc>
        <w:tc>
          <w:tcPr>
            <w:tcW w:w="315" w:type="pct"/>
          </w:tcPr>
          <w:p w:rsidR="00E23002" w:rsidRPr="00DD4849" w:rsidRDefault="00E23002" w:rsidP="006965D0">
            <w:pPr>
              <w:jc w:val="center"/>
              <w:rPr>
                <w:sz w:val="24"/>
                <w:szCs w:val="24"/>
              </w:rPr>
            </w:pPr>
            <w:r w:rsidRPr="00DD4849">
              <w:rPr>
                <w:sz w:val="24"/>
                <w:szCs w:val="24"/>
              </w:rPr>
              <w:t>0,0</w:t>
            </w:r>
          </w:p>
        </w:tc>
      </w:tr>
      <w:tr w:rsidR="00E23002" w:rsidRPr="00DD4849" w:rsidTr="00AB04D6">
        <w:trPr>
          <w:trHeight w:val="567"/>
        </w:trPr>
        <w:tc>
          <w:tcPr>
            <w:tcW w:w="322" w:type="pct"/>
            <w:vMerge/>
            <w:tcBorders>
              <w:right w:val="single" w:sz="4" w:space="0" w:color="auto"/>
            </w:tcBorders>
          </w:tcPr>
          <w:p w:rsidR="00E23002" w:rsidRPr="00A53589" w:rsidRDefault="00E23002" w:rsidP="00836554">
            <w:pPr>
              <w:rPr>
                <w:sz w:val="24"/>
                <w:szCs w:val="24"/>
              </w:rPr>
            </w:pPr>
          </w:p>
        </w:tc>
        <w:tc>
          <w:tcPr>
            <w:tcW w:w="1057" w:type="pct"/>
            <w:gridSpan w:val="2"/>
            <w:vMerge/>
            <w:tcBorders>
              <w:left w:val="single" w:sz="4" w:space="0" w:color="auto"/>
            </w:tcBorders>
          </w:tcPr>
          <w:p w:rsidR="00E23002" w:rsidRPr="00A53589" w:rsidRDefault="00E23002" w:rsidP="000E6C3E">
            <w:pPr>
              <w:jc w:val="both"/>
              <w:rPr>
                <w:sz w:val="24"/>
                <w:szCs w:val="24"/>
              </w:rPr>
            </w:pPr>
          </w:p>
        </w:tc>
        <w:tc>
          <w:tcPr>
            <w:tcW w:w="484" w:type="pct"/>
            <w:gridSpan w:val="2"/>
            <w:vMerge/>
            <w:tcBorders>
              <w:right w:val="single" w:sz="4" w:space="0" w:color="auto"/>
            </w:tcBorders>
          </w:tcPr>
          <w:p w:rsidR="00E23002" w:rsidRPr="00A53589" w:rsidRDefault="00E23002" w:rsidP="000E6C3E">
            <w:pPr>
              <w:jc w:val="both"/>
              <w:rPr>
                <w:sz w:val="24"/>
                <w:szCs w:val="24"/>
              </w:rPr>
            </w:pPr>
          </w:p>
        </w:tc>
        <w:tc>
          <w:tcPr>
            <w:tcW w:w="464" w:type="pct"/>
            <w:tcBorders>
              <w:right w:val="single" w:sz="4" w:space="0" w:color="auto"/>
            </w:tcBorders>
          </w:tcPr>
          <w:p w:rsidR="00E23002" w:rsidRPr="00A53589" w:rsidRDefault="00E23002" w:rsidP="000E6C3E">
            <w:pPr>
              <w:jc w:val="both"/>
              <w:rPr>
                <w:sz w:val="24"/>
                <w:szCs w:val="24"/>
              </w:rPr>
            </w:pPr>
            <w:r w:rsidRPr="00A53589">
              <w:rPr>
                <w:sz w:val="24"/>
                <w:szCs w:val="24"/>
              </w:rPr>
              <w:t>бюджет автономн</w:t>
            </w:r>
            <w:r w:rsidRPr="00A53589">
              <w:rPr>
                <w:sz w:val="24"/>
                <w:szCs w:val="24"/>
              </w:rPr>
              <w:t>о</w:t>
            </w:r>
            <w:r w:rsidRPr="00A53589">
              <w:rPr>
                <w:sz w:val="24"/>
                <w:szCs w:val="24"/>
              </w:rPr>
              <w:t>го округа</w:t>
            </w:r>
          </w:p>
        </w:tc>
        <w:tc>
          <w:tcPr>
            <w:tcW w:w="324" w:type="pct"/>
            <w:gridSpan w:val="2"/>
            <w:vMerge/>
            <w:tcBorders>
              <w:left w:val="single" w:sz="4" w:space="0" w:color="auto"/>
            </w:tcBorders>
          </w:tcPr>
          <w:p w:rsidR="00E23002" w:rsidRPr="00A53589" w:rsidRDefault="00E23002" w:rsidP="00836554">
            <w:pPr>
              <w:rPr>
                <w:sz w:val="24"/>
                <w:szCs w:val="24"/>
              </w:rPr>
            </w:pPr>
          </w:p>
        </w:tc>
        <w:tc>
          <w:tcPr>
            <w:tcW w:w="372" w:type="pct"/>
            <w:gridSpan w:val="2"/>
            <w:tcBorders>
              <w:right w:val="single" w:sz="4" w:space="0" w:color="auto"/>
            </w:tcBorders>
          </w:tcPr>
          <w:p w:rsidR="00E23002" w:rsidRPr="00A53589" w:rsidRDefault="00E23002" w:rsidP="006965D0">
            <w:pPr>
              <w:jc w:val="center"/>
              <w:rPr>
                <w:sz w:val="24"/>
                <w:szCs w:val="24"/>
              </w:rPr>
            </w:pPr>
            <w:r w:rsidRPr="00A53589">
              <w:rPr>
                <w:sz w:val="24"/>
                <w:szCs w:val="24"/>
              </w:rPr>
              <w:t>-</w:t>
            </w:r>
          </w:p>
        </w:tc>
        <w:tc>
          <w:tcPr>
            <w:tcW w:w="316" w:type="pct"/>
            <w:gridSpan w:val="3"/>
            <w:tcBorders>
              <w:left w:val="single" w:sz="4" w:space="0" w:color="auto"/>
            </w:tcBorders>
          </w:tcPr>
          <w:p w:rsidR="00E23002" w:rsidRPr="00A53589" w:rsidRDefault="00E23002" w:rsidP="006965D0">
            <w:pPr>
              <w:jc w:val="center"/>
              <w:rPr>
                <w:sz w:val="24"/>
                <w:szCs w:val="24"/>
              </w:rPr>
            </w:pPr>
            <w:r w:rsidRPr="00A53589">
              <w:rPr>
                <w:sz w:val="24"/>
                <w:szCs w:val="24"/>
              </w:rPr>
              <w:t>-</w:t>
            </w:r>
          </w:p>
        </w:tc>
        <w:tc>
          <w:tcPr>
            <w:tcW w:w="324" w:type="pct"/>
            <w:gridSpan w:val="2"/>
          </w:tcPr>
          <w:p w:rsidR="00E23002" w:rsidRPr="00A53589" w:rsidRDefault="00E23002" w:rsidP="006965D0">
            <w:pPr>
              <w:jc w:val="center"/>
              <w:rPr>
                <w:sz w:val="24"/>
                <w:szCs w:val="24"/>
              </w:rPr>
            </w:pPr>
            <w:r w:rsidRPr="00A53589">
              <w:rPr>
                <w:sz w:val="24"/>
                <w:szCs w:val="24"/>
              </w:rPr>
              <w:t>-</w:t>
            </w:r>
          </w:p>
        </w:tc>
        <w:tc>
          <w:tcPr>
            <w:tcW w:w="326" w:type="pct"/>
            <w:gridSpan w:val="2"/>
          </w:tcPr>
          <w:p w:rsidR="00E23002" w:rsidRPr="00A53589" w:rsidRDefault="00E23002" w:rsidP="006965D0">
            <w:pPr>
              <w:jc w:val="center"/>
              <w:rPr>
                <w:sz w:val="24"/>
                <w:szCs w:val="24"/>
              </w:rPr>
            </w:pPr>
            <w:r w:rsidRPr="00A53589">
              <w:rPr>
                <w:sz w:val="24"/>
                <w:szCs w:val="24"/>
              </w:rPr>
              <w:t>-</w:t>
            </w:r>
          </w:p>
        </w:tc>
        <w:tc>
          <w:tcPr>
            <w:tcW w:w="366" w:type="pct"/>
          </w:tcPr>
          <w:p w:rsidR="00E23002" w:rsidRPr="00A53589" w:rsidRDefault="00E23002" w:rsidP="006965D0">
            <w:pPr>
              <w:jc w:val="center"/>
              <w:rPr>
                <w:sz w:val="24"/>
                <w:szCs w:val="24"/>
              </w:rPr>
            </w:pPr>
            <w:r w:rsidRPr="00A53589">
              <w:rPr>
                <w:sz w:val="24"/>
                <w:szCs w:val="24"/>
              </w:rPr>
              <w:t>-</w:t>
            </w:r>
          </w:p>
        </w:tc>
        <w:tc>
          <w:tcPr>
            <w:tcW w:w="330" w:type="pct"/>
            <w:gridSpan w:val="2"/>
          </w:tcPr>
          <w:p w:rsidR="00E23002" w:rsidRPr="00DD4849" w:rsidRDefault="00E23002" w:rsidP="006965D0">
            <w:pPr>
              <w:jc w:val="center"/>
              <w:rPr>
                <w:sz w:val="24"/>
                <w:szCs w:val="24"/>
              </w:rPr>
            </w:pPr>
            <w:r w:rsidRPr="00DD4849">
              <w:rPr>
                <w:sz w:val="24"/>
                <w:szCs w:val="24"/>
              </w:rPr>
              <w:t>-</w:t>
            </w:r>
          </w:p>
        </w:tc>
        <w:tc>
          <w:tcPr>
            <w:tcW w:w="315" w:type="pct"/>
          </w:tcPr>
          <w:p w:rsidR="00E23002" w:rsidRPr="00DD4849" w:rsidRDefault="00E23002" w:rsidP="006965D0">
            <w:pPr>
              <w:jc w:val="center"/>
              <w:rPr>
                <w:sz w:val="24"/>
                <w:szCs w:val="24"/>
              </w:rPr>
            </w:pPr>
            <w:r w:rsidRPr="00DD4849">
              <w:rPr>
                <w:sz w:val="24"/>
                <w:szCs w:val="24"/>
              </w:rPr>
              <w:t>-</w:t>
            </w:r>
          </w:p>
        </w:tc>
      </w:tr>
      <w:tr w:rsidR="00E23002" w:rsidRPr="00DD4849" w:rsidTr="00AB04D6">
        <w:trPr>
          <w:trHeight w:val="590"/>
        </w:trPr>
        <w:tc>
          <w:tcPr>
            <w:tcW w:w="322" w:type="pct"/>
            <w:vMerge/>
            <w:tcBorders>
              <w:right w:val="single" w:sz="4" w:space="0" w:color="auto"/>
            </w:tcBorders>
          </w:tcPr>
          <w:p w:rsidR="00E23002" w:rsidRPr="00A53589" w:rsidRDefault="00E23002" w:rsidP="00836554">
            <w:pPr>
              <w:rPr>
                <w:sz w:val="24"/>
                <w:szCs w:val="24"/>
              </w:rPr>
            </w:pPr>
          </w:p>
        </w:tc>
        <w:tc>
          <w:tcPr>
            <w:tcW w:w="1057" w:type="pct"/>
            <w:gridSpan w:val="2"/>
            <w:vMerge/>
            <w:tcBorders>
              <w:left w:val="single" w:sz="4" w:space="0" w:color="auto"/>
            </w:tcBorders>
          </w:tcPr>
          <w:p w:rsidR="00E23002" w:rsidRPr="00A53589" w:rsidRDefault="00E23002" w:rsidP="000E6C3E">
            <w:pPr>
              <w:jc w:val="both"/>
              <w:rPr>
                <w:sz w:val="24"/>
                <w:szCs w:val="24"/>
              </w:rPr>
            </w:pPr>
          </w:p>
        </w:tc>
        <w:tc>
          <w:tcPr>
            <w:tcW w:w="484" w:type="pct"/>
            <w:gridSpan w:val="2"/>
            <w:vMerge/>
            <w:tcBorders>
              <w:right w:val="single" w:sz="4" w:space="0" w:color="auto"/>
            </w:tcBorders>
          </w:tcPr>
          <w:p w:rsidR="00E23002" w:rsidRPr="00A53589" w:rsidRDefault="00E23002" w:rsidP="000E6C3E">
            <w:pPr>
              <w:jc w:val="both"/>
              <w:rPr>
                <w:sz w:val="24"/>
                <w:szCs w:val="24"/>
              </w:rPr>
            </w:pPr>
          </w:p>
        </w:tc>
        <w:tc>
          <w:tcPr>
            <w:tcW w:w="464" w:type="pct"/>
            <w:tcBorders>
              <w:right w:val="single" w:sz="4" w:space="0" w:color="auto"/>
            </w:tcBorders>
          </w:tcPr>
          <w:p w:rsidR="00E23002" w:rsidRPr="00A53589" w:rsidRDefault="00E23002" w:rsidP="000E6C3E">
            <w:pPr>
              <w:jc w:val="both"/>
              <w:rPr>
                <w:sz w:val="24"/>
                <w:szCs w:val="24"/>
              </w:rPr>
            </w:pPr>
            <w:r w:rsidRPr="00A53589">
              <w:rPr>
                <w:sz w:val="24"/>
                <w:szCs w:val="24"/>
              </w:rPr>
              <w:t>бюджет ра</w:t>
            </w:r>
            <w:r w:rsidRPr="00A53589">
              <w:rPr>
                <w:sz w:val="24"/>
                <w:szCs w:val="24"/>
              </w:rPr>
              <w:t>й</w:t>
            </w:r>
            <w:r w:rsidRPr="00A53589">
              <w:rPr>
                <w:sz w:val="24"/>
                <w:szCs w:val="24"/>
              </w:rPr>
              <w:t>она</w:t>
            </w:r>
          </w:p>
          <w:p w:rsidR="00E23002" w:rsidRPr="00A53589" w:rsidRDefault="00E23002" w:rsidP="000E6C3E">
            <w:pPr>
              <w:jc w:val="both"/>
              <w:rPr>
                <w:sz w:val="24"/>
                <w:szCs w:val="24"/>
              </w:rPr>
            </w:pPr>
          </w:p>
        </w:tc>
        <w:tc>
          <w:tcPr>
            <w:tcW w:w="324" w:type="pct"/>
            <w:gridSpan w:val="2"/>
            <w:vMerge/>
            <w:tcBorders>
              <w:left w:val="single" w:sz="4" w:space="0" w:color="auto"/>
            </w:tcBorders>
          </w:tcPr>
          <w:p w:rsidR="00E23002" w:rsidRPr="00A53589" w:rsidRDefault="00E23002" w:rsidP="00836554">
            <w:pPr>
              <w:rPr>
                <w:sz w:val="24"/>
                <w:szCs w:val="24"/>
              </w:rPr>
            </w:pPr>
          </w:p>
        </w:tc>
        <w:tc>
          <w:tcPr>
            <w:tcW w:w="372" w:type="pct"/>
            <w:gridSpan w:val="2"/>
            <w:tcBorders>
              <w:right w:val="single" w:sz="4" w:space="0" w:color="auto"/>
            </w:tcBorders>
          </w:tcPr>
          <w:p w:rsidR="00E23002" w:rsidRPr="00A53589" w:rsidRDefault="00F57D4D" w:rsidP="006965D0">
            <w:pPr>
              <w:jc w:val="center"/>
              <w:rPr>
                <w:sz w:val="24"/>
                <w:szCs w:val="24"/>
              </w:rPr>
            </w:pPr>
            <w:r w:rsidRPr="00A53589">
              <w:rPr>
                <w:sz w:val="24"/>
                <w:szCs w:val="24"/>
              </w:rPr>
              <w:t>39,0</w:t>
            </w:r>
          </w:p>
        </w:tc>
        <w:tc>
          <w:tcPr>
            <w:tcW w:w="316" w:type="pct"/>
            <w:gridSpan w:val="3"/>
            <w:tcBorders>
              <w:left w:val="single" w:sz="4" w:space="0" w:color="auto"/>
            </w:tcBorders>
          </w:tcPr>
          <w:p w:rsidR="00E23002" w:rsidRPr="00A53589" w:rsidRDefault="00E23002" w:rsidP="006965D0">
            <w:pPr>
              <w:jc w:val="center"/>
              <w:rPr>
                <w:sz w:val="24"/>
                <w:szCs w:val="24"/>
              </w:rPr>
            </w:pPr>
            <w:r w:rsidRPr="00A53589">
              <w:rPr>
                <w:sz w:val="24"/>
                <w:szCs w:val="24"/>
              </w:rPr>
              <w:t>0,0</w:t>
            </w:r>
          </w:p>
        </w:tc>
        <w:tc>
          <w:tcPr>
            <w:tcW w:w="324" w:type="pct"/>
            <w:gridSpan w:val="2"/>
          </w:tcPr>
          <w:p w:rsidR="00E23002" w:rsidRPr="00A53589" w:rsidRDefault="00E23002" w:rsidP="006965D0">
            <w:pPr>
              <w:jc w:val="center"/>
              <w:rPr>
                <w:sz w:val="24"/>
                <w:szCs w:val="24"/>
              </w:rPr>
            </w:pPr>
            <w:r w:rsidRPr="00A53589">
              <w:rPr>
                <w:sz w:val="24"/>
                <w:szCs w:val="24"/>
              </w:rPr>
              <w:t>0,0</w:t>
            </w:r>
          </w:p>
        </w:tc>
        <w:tc>
          <w:tcPr>
            <w:tcW w:w="326" w:type="pct"/>
            <w:gridSpan w:val="2"/>
          </w:tcPr>
          <w:p w:rsidR="00E23002" w:rsidRPr="00A53589" w:rsidRDefault="00E23002" w:rsidP="006965D0">
            <w:pPr>
              <w:jc w:val="center"/>
              <w:rPr>
                <w:sz w:val="24"/>
                <w:szCs w:val="24"/>
              </w:rPr>
            </w:pPr>
            <w:r w:rsidRPr="00A53589">
              <w:rPr>
                <w:sz w:val="24"/>
                <w:szCs w:val="24"/>
              </w:rPr>
              <w:t>0,0</w:t>
            </w:r>
          </w:p>
        </w:tc>
        <w:tc>
          <w:tcPr>
            <w:tcW w:w="366" w:type="pct"/>
          </w:tcPr>
          <w:p w:rsidR="00E23002" w:rsidRPr="00A53589" w:rsidRDefault="00F57D4D" w:rsidP="006965D0">
            <w:pPr>
              <w:jc w:val="center"/>
              <w:rPr>
                <w:sz w:val="24"/>
                <w:szCs w:val="24"/>
              </w:rPr>
            </w:pPr>
            <w:r w:rsidRPr="00A53589">
              <w:rPr>
                <w:sz w:val="24"/>
                <w:szCs w:val="24"/>
              </w:rPr>
              <w:t>39,0</w:t>
            </w:r>
          </w:p>
        </w:tc>
        <w:tc>
          <w:tcPr>
            <w:tcW w:w="330" w:type="pct"/>
            <w:gridSpan w:val="2"/>
          </w:tcPr>
          <w:p w:rsidR="00E23002" w:rsidRPr="00DD4849" w:rsidRDefault="00E23002" w:rsidP="006965D0">
            <w:pPr>
              <w:jc w:val="center"/>
              <w:rPr>
                <w:sz w:val="24"/>
                <w:szCs w:val="24"/>
              </w:rPr>
            </w:pPr>
            <w:r w:rsidRPr="00DD4849">
              <w:rPr>
                <w:sz w:val="24"/>
                <w:szCs w:val="24"/>
              </w:rPr>
              <w:t>0,0</w:t>
            </w:r>
          </w:p>
        </w:tc>
        <w:tc>
          <w:tcPr>
            <w:tcW w:w="315" w:type="pct"/>
          </w:tcPr>
          <w:p w:rsidR="00E23002" w:rsidRPr="00DD4849" w:rsidRDefault="00E23002" w:rsidP="006965D0">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1.1.33.</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Огнезащитная обработка д</w:t>
            </w:r>
            <w:r w:rsidRPr="00DD4849">
              <w:rPr>
                <w:sz w:val="24"/>
                <w:szCs w:val="24"/>
              </w:rPr>
              <w:t>е</w:t>
            </w:r>
            <w:r w:rsidRPr="00DD4849">
              <w:rPr>
                <w:sz w:val="24"/>
                <w:szCs w:val="24"/>
              </w:rPr>
              <w:t>ревянных конструкций че</w:t>
            </w:r>
            <w:r w:rsidRPr="00DD4849">
              <w:rPr>
                <w:sz w:val="24"/>
                <w:szCs w:val="24"/>
              </w:rPr>
              <w:t>р</w:t>
            </w:r>
            <w:r w:rsidRPr="00DD4849">
              <w:rPr>
                <w:sz w:val="24"/>
                <w:szCs w:val="24"/>
              </w:rPr>
              <w:t xml:space="preserve">дачных помещений Отдела ЗАГС пгт. Излучинск  </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53,8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53,8</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53,8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53,8</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6964E8" w:rsidRDefault="00836554" w:rsidP="00836554">
            <w:pPr>
              <w:rPr>
                <w:sz w:val="24"/>
                <w:szCs w:val="24"/>
              </w:rPr>
            </w:pPr>
            <w:r w:rsidRPr="006964E8">
              <w:rPr>
                <w:sz w:val="24"/>
                <w:szCs w:val="24"/>
              </w:rPr>
              <w:t>1.1.34.</w:t>
            </w:r>
          </w:p>
        </w:tc>
        <w:tc>
          <w:tcPr>
            <w:tcW w:w="1057" w:type="pct"/>
            <w:gridSpan w:val="2"/>
            <w:vMerge w:val="restart"/>
            <w:tcBorders>
              <w:left w:val="single" w:sz="4" w:space="0" w:color="auto"/>
            </w:tcBorders>
          </w:tcPr>
          <w:p w:rsidR="00836554" w:rsidRPr="006964E8" w:rsidRDefault="00836554" w:rsidP="000E6C3E">
            <w:pPr>
              <w:jc w:val="both"/>
              <w:rPr>
                <w:sz w:val="24"/>
                <w:szCs w:val="24"/>
              </w:rPr>
            </w:pPr>
            <w:r w:rsidRPr="006964E8">
              <w:rPr>
                <w:sz w:val="24"/>
                <w:szCs w:val="24"/>
              </w:rPr>
              <w:t>Огнезащитная обработка д</w:t>
            </w:r>
            <w:r w:rsidRPr="006964E8">
              <w:rPr>
                <w:sz w:val="24"/>
                <w:szCs w:val="24"/>
              </w:rPr>
              <w:t>е</w:t>
            </w:r>
            <w:r w:rsidRPr="006964E8">
              <w:rPr>
                <w:sz w:val="24"/>
                <w:szCs w:val="24"/>
              </w:rPr>
              <w:t>ревянных конструкций че</w:t>
            </w:r>
            <w:r w:rsidRPr="006964E8">
              <w:rPr>
                <w:sz w:val="24"/>
                <w:szCs w:val="24"/>
              </w:rPr>
              <w:t>р</w:t>
            </w:r>
            <w:r w:rsidRPr="006964E8">
              <w:rPr>
                <w:sz w:val="24"/>
                <w:szCs w:val="24"/>
              </w:rPr>
              <w:lastRenderedPageBreak/>
              <w:t>дачных помещений админ</w:t>
            </w:r>
            <w:r w:rsidRPr="006964E8">
              <w:rPr>
                <w:sz w:val="24"/>
                <w:szCs w:val="24"/>
              </w:rPr>
              <w:t>и</w:t>
            </w:r>
            <w:r w:rsidRPr="006964E8">
              <w:rPr>
                <w:sz w:val="24"/>
                <w:szCs w:val="24"/>
              </w:rPr>
              <w:t>стративного здания по адр</w:t>
            </w:r>
            <w:r w:rsidRPr="006964E8">
              <w:rPr>
                <w:sz w:val="24"/>
                <w:szCs w:val="24"/>
              </w:rPr>
              <w:t>е</w:t>
            </w:r>
            <w:r w:rsidRPr="006964E8">
              <w:rPr>
                <w:sz w:val="24"/>
                <w:szCs w:val="24"/>
              </w:rPr>
              <w:t xml:space="preserve">су: ул.Индустриальная 16.  </w:t>
            </w:r>
          </w:p>
        </w:tc>
        <w:tc>
          <w:tcPr>
            <w:tcW w:w="484" w:type="pct"/>
            <w:gridSpan w:val="2"/>
            <w:vMerge w:val="restart"/>
            <w:tcBorders>
              <w:right w:val="single" w:sz="4" w:space="0" w:color="auto"/>
            </w:tcBorders>
          </w:tcPr>
          <w:p w:rsidR="00836554" w:rsidRPr="006964E8" w:rsidRDefault="00836554" w:rsidP="000E6C3E">
            <w:pPr>
              <w:jc w:val="both"/>
              <w:rPr>
                <w:sz w:val="24"/>
                <w:szCs w:val="24"/>
              </w:rPr>
            </w:pPr>
            <w:r w:rsidRPr="006964E8">
              <w:rPr>
                <w:sz w:val="24"/>
                <w:szCs w:val="24"/>
              </w:rPr>
              <w:lastRenderedPageBreak/>
              <w:t>МКУ НВ «Управл</w:t>
            </w:r>
            <w:r w:rsidRPr="006964E8">
              <w:rPr>
                <w:sz w:val="24"/>
                <w:szCs w:val="24"/>
              </w:rPr>
              <w:t>е</w:t>
            </w:r>
            <w:r w:rsidRPr="006964E8">
              <w:rPr>
                <w:sz w:val="24"/>
                <w:szCs w:val="24"/>
              </w:rPr>
              <w:lastRenderedPageBreak/>
              <w:t>ние по д</w:t>
            </w:r>
            <w:r w:rsidRPr="006964E8">
              <w:rPr>
                <w:sz w:val="24"/>
                <w:szCs w:val="24"/>
              </w:rPr>
              <w:t>е</w:t>
            </w:r>
            <w:r w:rsidRPr="006964E8">
              <w:rPr>
                <w:sz w:val="24"/>
                <w:szCs w:val="24"/>
              </w:rPr>
              <w:t>лам ГО и ЧС», МКУ «УКС по з</w:t>
            </w:r>
            <w:r w:rsidRPr="006964E8">
              <w:rPr>
                <w:sz w:val="24"/>
                <w:szCs w:val="24"/>
              </w:rPr>
              <w:t>а</w:t>
            </w:r>
            <w:r w:rsidRPr="006964E8">
              <w:rPr>
                <w:sz w:val="24"/>
                <w:szCs w:val="24"/>
              </w:rPr>
              <w:t>стройке Нижнева</w:t>
            </w:r>
            <w:r w:rsidRPr="006964E8">
              <w:rPr>
                <w:sz w:val="24"/>
                <w:szCs w:val="24"/>
              </w:rPr>
              <w:t>р</w:t>
            </w:r>
            <w:r w:rsidRPr="006964E8">
              <w:rPr>
                <w:sz w:val="24"/>
                <w:szCs w:val="24"/>
              </w:rPr>
              <w:t>товского района»</w:t>
            </w:r>
          </w:p>
        </w:tc>
        <w:tc>
          <w:tcPr>
            <w:tcW w:w="464" w:type="pct"/>
            <w:tcBorders>
              <w:right w:val="single" w:sz="4" w:space="0" w:color="auto"/>
            </w:tcBorders>
          </w:tcPr>
          <w:p w:rsidR="00836554" w:rsidRPr="006964E8" w:rsidRDefault="00836554" w:rsidP="000E6C3E">
            <w:pPr>
              <w:jc w:val="both"/>
              <w:rPr>
                <w:sz w:val="24"/>
                <w:szCs w:val="24"/>
              </w:rPr>
            </w:pPr>
            <w:r w:rsidRPr="006964E8">
              <w:rPr>
                <w:sz w:val="24"/>
                <w:szCs w:val="24"/>
              </w:rPr>
              <w:lastRenderedPageBreak/>
              <w:t>всего</w:t>
            </w:r>
          </w:p>
        </w:tc>
        <w:tc>
          <w:tcPr>
            <w:tcW w:w="324" w:type="pct"/>
            <w:gridSpan w:val="2"/>
            <w:vMerge w:val="restart"/>
            <w:tcBorders>
              <w:left w:val="single" w:sz="4" w:space="0" w:color="auto"/>
            </w:tcBorders>
          </w:tcPr>
          <w:p w:rsidR="00836554" w:rsidRPr="006964E8" w:rsidRDefault="00836554" w:rsidP="00836554">
            <w:pPr>
              <w:rPr>
                <w:sz w:val="24"/>
                <w:szCs w:val="24"/>
              </w:rPr>
            </w:pPr>
            <w:r w:rsidRPr="006964E8">
              <w:rPr>
                <w:sz w:val="24"/>
                <w:szCs w:val="24"/>
              </w:rPr>
              <w:t>х</w:t>
            </w:r>
          </w:p>
        </w:tc>
        <w:tc>
          <w:tcPr>
            <w:tcW w:w="372" w:type="pct"/>
            <w:gridSpan w:val="2"/>
            <w:tcBorders>
              <w:right w:val="single" w:sz="4" w:space="0" w:color="auto"/>
            </w:tcBorders>
          </w:tcPr>
          <w:p w:rsidR="00836554" w:rsidRPr="006964E8" w:rsidRDefault="00F57D4D" w:rsidP="000E6C3E">
            <w:pPr>
              <w:jc w:val="center"/>
              <w:rPr>
                <w:sz w:val="24"/>
                <w:szCs w:val="24"/>
              </w:rPr>
            </w:pPr>
            <w:r w:rsidRPr="006964E8">
              <w:rPr>
                <w:sz w:val="24"/>
                <w:szCs w:val="24"/>
              </w:rPr>
              <w:t>58,0</w:t>
            </w:r>
          </w:p>
        </w:tc>
        <w:tc>
          <w:tcPr>
            <w:tcW w:w="316" w:type="pct"/>
            <w:gridSpan w:val="3"/>
            <w:tcBorders>
              <w:left w:val="single" w:sz="4" w:space="0" w:color="auto"/>
            </w:tcBorders>
          </w:tcPr>
          <w:p w:rsidR="00836554" w:rsidRPr="006964E8" w:rsidRDefault="00836554" w:rsidP="000E6C3E">
            <w:pPr>
              <w:jc w:val="center"/>
              <w:rPr>
                <w:sz w:val="24"/>
                <w:szCs w:val="24"/>
              </w:rPr>
            </w:pPr>
            <w:r w:rsidRPr="006964E8">
              <w:rPr>
                <w:sz w:val="24"/>
                <w:szCs w:val="24"/>
              </w:rPr>
              <w:t>0,0</w:t>
            </w:r>
          </w:p>
        </w:tc>
        <w:tc>
          <w:tcPr>
            <w:tcW w:w="324" w:type="pct"/>
            <w:gridSpan w:val="2"/>
          </w:tcPr>
          <w:p w:rsidR="00836554" w:rsidRPr="006964E8" w:rsidRDefault="00836554" w:rsidP="000E6C3E">
            <w:pPr>
              <w:jc w:val="center"/>
              <w:rPr>
                <w:sz w:val="24"/>
                <w:szCs w:val="24"/>
              </w:rPr>
            </w:pPr>
            <w:r w:rsidRPr="006964E8">
              <w:rPr>
                <w:sz w:val="24"/>
                <w:szCs w:val="24"/>
              </w:rPr>
              <w:t>0,0</w:t>
            </w:r>
          </w:p>
        </w:tc>
        <w:tc>
          <w:tcPr>
            <w:tcW w:w="326" w:type="pct"/>
            <w:gridSpan w:val="2"/>
          </w:tcPr>
          <w:p w:rsidR="00836554" w:rsidRPr="006964E8" w:rsidRDefault="00836554" w:rsidP="000E6C3E">
            <w:pPr>
              <w:jc w:val="center"/>
              <w:rPr>
                <w:sz w:val="24"/>
                <w:szCs w:val="24"/>
              </w:rPr>
            </w:pPr>
            <w:r w:rsidRPr="006964E8">
              <w:rPr>
                <w:sz w:val="24"/>
                <w:szCs w:val="24"/>
              </w:rPr>
              <w:t>0,0</w:t>
            </w:r>
          </w:p>
        </w:tc>
        <w:tc>
          <w:tcPr>
            <w:tcW w:w="366" w:type="pct"/>
          </w:tcPr>
          <w:p w:rsidR="00836554" w:rsidRPr="006964E8" w:rsidRDefault="00F57D4D" w:rsidP="000E6C3E">
            <w:pPr>
              <w:jc w:val="center"/>
              <w:rPr>
                <w:sz w:val="24"/>
                <w:szCs w:val="24"/>
              </w:rPr>
            </w:pPr>
            <w:r w:rsidRPr="006964E8">
              <w:rPr>
                <w:sz w:val="24"/>
                <w:szCs w:val="24"/>
              </w:rPr>
              <w:t>58,0</w:t>
            </w:r>
          </w:p>
        </w:tc>
        <w:tc>
          <w:tcPr>
            <w:tcW w:w="330" w:type="pct"/>
            <w:gridSpan w:val="2"/>
          </w:tcPr>
          <w:p w:rsidR="00836554" w:rsidRPr="006964E8" w:rsidRDefault="00836554" w:rsidP="000E6C3E">
            <w:pPr>
              <w:jc w:val="center"/>
              <w:rPr>
                <w:sz w:val="24"/>
                <w:szCs w:val="24"/>
              </w:rPr>
            </w:pPr>
            <w:r w:rsidRPr="006964E8">
              <w:rPr>
                <w:sz w:val="24"/>
                <w:szCs w:val="24"/>
              </w:rPr>
              <w:t>0,0</w:t>
            </w:r>
          </w:p>
        </w:tc>
        <w:tc>
          <w:tcPr>
            <w:tcW w:w="315" w:type="pct"/>
          </w:tcPr>
          <w:p w:rsidR="00836554" w:rsidRPr="006964E8" w:rsidRDefault="00836554" w:rsidP="000E6C3E">
            <w:pPr>
              <w:jc w:val="center"/>
              <w:rPr>
                <w:sz w:val="24"/>
                <w:szCs w:val="24"/>
              </w:rPr>
            </w:pPr>
            <w:r w:rsidRPr="006964E8">
              <w:rPr>
                <w:sz w:val="24"/>
                <w:szCs w:val="24"/>
              </w:rPr>
              <w:t>0,0</w:t>
            </w:r>
          </w:p>
        </w:tc>
      </w:tr>
      <w:tr w:rsidR="00836554" w:rsidRPr="00DD4849" w:rsidTr="00AB04D6">
        <w:trPr>
          <w:trHeight w:val="567"/>
        </w:trPr>
        <w:tc>
          <w:tcPr>
            <w:tcW w:w="322" w:type="pct"/>
            <w:vMerge/>
            <w:tcBorders>
              <w:right w:val="single" w:sz="4" w:space="0" w:color="auto"/>
            </w:tcBorders>
          </w:tcPr>
          <w:p w:rsidR="00836554" w:rsidRPr="006964E8" w:rsidRDefault="00836554" w:rsidP="00836554">
            <w:pPr>
              <w:rPr>
                <w:sz w:val="24"/>
                <w:szCs w:val="24"/>
              </w:rPr>
            </w:pPr>
          </w:p>
        </w:tc>
        <w:tc>
          <w:tcPr>
            <w:tcW w:w="1057" w:type="pct"/>
            <w:gridSpan w:val="2"/>
            <w:vMerge/>
            <w:tcBorders>
              <w:left w:val="single" w:sz="4" w:space="0" w:color="auto"/>
            </w:tcBorders>
          </w:tcPr>
          <w:p w:rsidR="00836554" w:rsidRPr="006964E8" w:rsidRDefault="00836554" w:rsidP="000E6C3E">
            <w:pPr>
              <w:jc w:val="both"/>
              <w:rPr>
                <w:sz w:val="24"/>
                <w:szCs w:val="24"/>
              </w:rPr>
            </w:pPr>
          </w:p>
        </w:tc>
        <w:tc>
          <w:tcPr>
            <w:tcW w:w="484" w:type="pct"/>
            <w:gridSpan w:val="2"/>
            <w:vMerge/>
            <w:tcBorders>
              <w:right w:val="single" w:sz="4" w:space="0" w:color="auto"/>
            </w:tcBorders>
          </w:tcPr>
          <w:p w:rsidR="00836554" w:rsidRPr="006964E8" w:rsidRDefault="00836554" w:rsidP="000E6C3E">
            <w:pPr>
              <w:jc w:val="both"/>
              <w:rPr>
                <w:sz w:val="24"/>
                <w:szCs w:val="24"/>
              </w:rPr>
            </w:pPr>
          </w:p>
        </w:tc>
        <w:tc>
          <w:tcPr>
            <w:tcW w:w="464" w:type="pct"/>
            <w:tcBorders>
              <w:right w:val="single" w:sz="4" w:space="0" w:color="auto"/>
            </w:tcBorders>
          </w:tcPr>
          <w:p w:rsidR="00836554" w:rsidRPr="006964E8" w:rsidRDefault="00836554" w:rsidP="000E6C3E">
            <w:pPr>
              <w:jc w:val="both"/>
              <w:rPr>
                <w:sz w:val="24"/>
                <w:szCs w:val="24"/>
              </w:rPr>
            </w:pPr>
            <w:r w:rsidRPr="006964E8">
              <w:rPr>
                <w:sz w:val="24"/>
                <w:szCs w:val="24"/>
              </w:rPr>
              <w:t>бюджет автономн</w:t>
            </w:r>
            <w:r w:rsidRPr="006964E8">
              <w:rPr>
                <w:sz w:val="24"/>
                <w:szCs w:val="24"/>
              </w:rPr>
              <w:t>о</w:t>
            </w:r>
            <w:r w:rsidRPr="006964E8">
              <w:rPr>
                <w:sz w:val="24"/>
                <w:szCs w:val="24"/>
              </w:rPr>
              <w:t>го округа</w:t>
            </w:r>
          </w:p>
        </w:tc>
        <w:tc>
          <w:tcPr>
            <w:tcW w:w="324" w:type="pct"/>
            <w:gridSpan w:val="2"/>
            <w:vMerge/>
            <w:tcBorders>
              <w:left w:val="single" w:sz="4" w:space="0" w:color="auto"/>
            </w:tcBorders>
          </w:tcPr>
          <w:p w:rsidR="00836554" w:rsidRPr="006964E8" w:rsidRDefault="00836554" w:rsidP="00836554">
            <w:pPr>
              <w:rPr>
                <w:sz w:val="24"/>
                <w:szCs w:val="24"/>
              </w:rPr>
            </w:pPr>
          </w:p>
        </w:tc>
        <w:tc>
          <w:tcPr>
            <w:tcW w:w="372" w:type="pct"/>
            <w:gridSpan w:val="2"/>
            <w:tcBorders>
              <w:right w:val="single" w:sz="4" w:space="0" w:color="auto"/>
            </w:tcBorders>
          </w:tcPr>
          <w:p w:rsidR="00836554" w:rsidRPr="006964E8" w:rsidRDefault="00836554" w:rsidP="000E6C3E">
            <w:pPr>
              <w:jc w:val="center"/>
              <w:rPr>
                <w:sz w:val="24"/>
                <w:szCs w:val="24"/>
              </w:rPr>
            </w:pPr>
            <w:r w:rsidRPr="006964E8">
              <w:rPr>
                <w:sz w:val="24"/>
                <w:szCs w:val="24"/>
              </w:rPr>
              <w:t>-</w:t>
            </w:r>
          </w:p>
        </w:tc>
        <w:tc>
          <w:tcPr>
            <w:tcW w:w="316" w:type="pct"/>
            <w:gridSpan w:val="3"/>
            <w:tcBorders>
              <w:left w:val="single" w:sz="4" w:space="0" w:color="auto"/>
            </w:tcBorders>
          </w:tcPr>
          <w:p w:rsidR="00836554" w:rsidRPr="006964E8" w:rsidRDefault="00836554" w:rsidP="000E6C3E">
            <w:pPr>
              <w:jc w:val="center"/>
              <w:rPr>
                <w:sz w:val="24"/>
                <w:szCs w:val="24"/>
              </w:rPr>
            </w:pPr>
            <w:r w:rsidRPr="006964E8">
              <w:rPr>
                <w:sz w:val="24"/>
                <w:szCs w:val="24"/>
              </w:rPr>
              <w:t>-</w:t>
            </w:r>
          </w:p>
        </w:tc>
        <w:tc>
          <w:tcPr>
            <w:tcW w:w="324" w:type="pct"/>
            <w:gridSpan w:val="2"/>
          </w:tcPr>
          <w:p w:rsidR="00836554" w:rsidRPr="006964E8" w:rsidRDefault="00836554" w:rsidP="000E6C3E">
            <w:pPr>
              <w:jc w:val="center"/>
              <w:rPr>
                <w:sz w:val="24"/>
                <w:szCs w:val="24"/>
              </w:rPr>
            </w:pPr>
            <w:r w:rsidRPr="006964E8">
              <w:rPr>
                <w:sz w:val="24"/>
                <w:szCs w:val="24"/>
              </w:rPr>
              <w:t>-</w:t>
            </w:r>
          </w:p>
        </w:tc>
        <w:tc>
          <w:tcPr>
            <w:tcW w:w="326" w:type="pct"/>
            <w:gridSpan w:val="2"/>
          </w:tcPr>
          <w:p w:rsidR="00836554" w:rsidRPr="006964E8" w:rsidRDefault="00836554" w:rsidP="000E6C3E">
            <w:pPr>
              <w:jc w:val="center"/>
              <w:rPr>
                <w:sz w:val="24"/>
                <w:szCs w:val="24"/>
              </w:rPr>
            </w:pPr>
            <w:r w:rsidRPr="006964E8">
              <w:rPr>
                <w:sz w:val="24"/>
                <w:szCs w:val="24"/>
              </w:rPr>
              <w:t>-</w:t>
            </w:r>
          </w:p>
        </w:tc>
        <w:tc>
          <w:tcPr>
            <w:tcW w:w="366" w:type="pct"/>
          </w:tcPr>
          <w:p w:rsidR="00836554" w:rsidRPr="006964E8" w:rsidRDefault="00836554" w:rsidP="000E6C3E">
            <w:pPr>
              <w:jc w:val="center"/>
              <w:rPr>
                <w:sz w:val="24"/>
                <w:szCs w:val="24"/>
              </w:rPr>
            </w:pPr>
            <w:r w:rsidRPr="006964E8">
              <w:rPr>
                <w:sz w:val="24"/>
                <w:szCs w:val="24"/>
              </w:rPr>
              <w:t>-</w:t>
            </w:r>
          </w:p>
        </w:tc>
        <w:tc>
          <w:tcPr>
            <w:tcW w:w="330" w:type="pct"/>
            <w:gridSpan w:val="2"/>
          </w:tcPr>
          <w:p w:rsidR="00836554" w:rsidRPr="006964E8" w:rsidRDefault="00836554" w:rsidP="000E6C3E">
            <w:pPr>
              <w:jc w:val="center"/>
              <w:rPr>
                <w:sz w:val="24"/>
                <w:szCs w:val="24"/>
              </w:rPr>
            </w:pPr>
            <w:r w:rsidRPr="006964E8">
              <w:rPr>
                <w:sz w:val="24"/>
                <w:szCs w:val="24"/>
              </w:rPr>
              <w:t>-</w:t>
            </w:r>
          </w:p>
        </w:tc>
        <w:tc>
          <w:tcPr>
            <w:tcW w:w="315" w:type="pct"/>
          </w:tcPr>
          <w:p w:rsidR="00836554" w:rsidRPr="006964E8" w:rsidRDefault="00836554" w:rsidP="000E6C3E">
            <w:pPr>
              <w:jc w:val="center"/>
              <w:rPr>
                <w:sz w:val="24"/>
                <w:szCs w:val="24"/>
              </w:rPr>
            </w:pPr>
            <w:r w:rsidRPr="006964E8">
              <w:rPr>
                <w:sz w:val="24"/>
                <w:szCs w:val="24"/>
              </w:rPr>
              <w:t>-</w:t>
            </w:r>
          </w:p>
        </w:tc>
      </w:tr>
      <w:tr w:rsidR="00836554" w:rsidRPr="00DD4849" w:rsidTr="00AB04D6">
        <w:trPr>
          <w:trHeight w:val="567"/>
        </w:trPr>
        <w:tc>
          <w:tcPr>
            <w:tcW w:w="322" w:type="pct"/>
            <w:vMerge/>
            <w:tcBorders>
              <w:right w:val="single" w:sz="4" w:space="0" w:color="auto"/>
            </w:tcBorders>
          </w:tcPr>
          <w:p w:rsidR="00836554" w:rsidRPr="006964E8" w:rsidRDefault="00836554" w:rsidP="00836554">
            <w:pPr>
              <w:rPr>
                <w:sz w:val="24"/>
                <w:szCs w:val="24"/>
              </w:rPr>
            </w:pPr>
          </w:p>
        </w:tc>
        <w:tc>
          <w:tcPr>
            <w:tcW w:w="1057" w:type="pct"/>
            <w:gridSpan w:val="2"/>
            <w:vMerge/>
            <w:tcBorders>
              <w:left w:val="single" w:sz="4" w:space="0" w:color="auto"/>
            </w:tcBorders>
          </w:tcPr>
          <w:p w:rsidR="00836554" w:rsidRPr="006964E8" w:rsidRDefault="00836554" w:rsidP="000E6C3E">
            <w:pPr>
              <w:jc w:val="both"/>
              <w:rPr>
                <w:sz w:val="24"/>
                <w:szCs w:val="24"/>
              </w:rPr>
            </w:pPr>
          </w:p>
        </w:tc>
        <w:tc>
          <w:tcPr>
            <w:tcW w:w="484" w:type="pct"/>
            <w:gridSpan w:val="2"/>
            <w:vMerge/>
            <w:tcBorders>
              <w:right w:val="single" w:sz="4" w:space="0" w:color="auto"/>
            </w:tcBorders>
          </w:tcPr>
          <w:p w:rsidR="00836554" w:rsidRPr="006964E8" w:rsidRDefault="00836554" w:rsidP="000E6C3E">
            <w:pPr>
              <w:jc w:val="both"/>
              <w:rPr>
                <w:sz w:val="24"/>
                <w:szCs w:val="24"/>
              </w:rPr>
            </w:pPr>
          </w:p>
        </w:tc>
        <w:tc>
          <w:tcPr>
            <w:tcW w:w="464" w:type="pct"/>
            <w:tcBorders>
              <w:right w:val="single" w:sz="4" w:space="0" w:color="auto"/>
            </w:tcBorders>
          </w:tcPr>
          <w:p w:rsidR="00836554" w:rsidRPr="006964E8" w:rsidRDefault="00836554" w:rsidP="000E6C3E">
            <w:pPr>
              <w:jc w:val="both"/>
              <w:rPr>
                <w:sz w:val="24"/>
                <w:szCs w:val="24"/>
              </w:rPr>
            </w:pPr>
            <w:r w:rsidRPr="006964E8">
              <w:rPr>
                <w:sz w:val="24"/>
                <w:szCs w:val="24"/>
              </w:rPr>
              <w:t>бюджет ра</w:t>
            </w:r>
            <w:r w:rsidRPr="006964E8">
              <w:rPr>
                <w:sz w:val="24"/>
                <w:szCs w:val="24"/>
              </w:rPr>
              <w:t>й</w:t>
            </w:r>
            <w:r w:rsidRPr="006964E8">
              <w:rPr>
                <w:sz w:val="24"/>
                <w:szCs w:val="24"/>
              </w:rPr>
              <w:t>она</w:t>
            </w:r>
          </w:p>
          <w:p w:rsidR="00836554" w:rsidRPr="006964E8" w:rsidRDefault="00836554" w:rsidP="000E6C3E">
            <w:pPr>
              <w:jc w:val="both"/>
              <w:rPr>
                <w:sz w:val="24"/>
                <w:szCs w:val="24"/>
              </w:rPr>
            </w:pPr>
          </w:p>
        </w:tc>
        <w:tc>
          <w:tcPr>
            <w:tcW w:w="324" w:type="pct"/>
            <w:gridSpan w:val="2"/>
            <w:vMerge/>
            <w:tcBorders>
              <w:left w:val="single" w:sz="4" w:space="0" w:color="auto"/>
            </w:tcBorders>
          </w:tcPr>
          <w:p w:rsidR="00836554" w:rsidRPr="006964E8" w:rsidRDefault="00836554" w:rsidP="00836554">
            <w:pPr>
              <w:rPr>
                <w:sz w:val="24"/>
                <w:szCs w:val="24"/>
              </w:rPr>
            </w:pPr>
          </w:p>
        </w:tc>
        <w:tc>
          <w:tcPr>
            <w:tcW w:w="372" w:type="pct"/>
            <w:gridSpan w:val="2"/>
            <w:tcBorders>
              <w:right w:val="single" w:sz="4" w:space="0" w:color="auto"/>
            </w:tcBorders>
          </w:tcPr>
          <w:p w:rsidR="00836554" w:rsidRPr="006964E8" w:rsidRDefault="00F57D4D" w:rsidP="000E6C3E">
            <w:pPr>
              <w:jc w:val="center"/>
              <w:rPr>
                <w:sz w:val="24"/>
                <w:szCs w:val="24"/>
              </w:rPr>
            </w:pPr>
            <w:r w:rsidRPr="006964E8">
              <w:rPr>
                <w:sz w:val="24"/>
                <w:szCs w:val="24"/>
              </w:rPr>
              <w:t>58,0</w:t>
            </w:r>
          </w:p>
        </w:tc>
        <w:tc>
          <w:tcPr>
            <w:tcW w:w="316" w:type="pct"/>
            <w:gridSpan w:val="3"/>
            <w:tcBorders>
              <w:left w:val="single" w:sz="4" w:space="0" w:color="auto"/>
            </w:tcBorders>
          </w:tcPr>
          <w:p w:rsidR="00836554" w:rsidRPr="006964E8" w:rsidRDefault="00836554" w:rsidP="000E6C3E">
            <w:pPr>
              <w:jc w:val="center"/>
              <w:rPr>
                <w:sz w:val="24"/>
                <w:szCs w:val="24"/>
              </w:rPr>
            </w:pPr>
            <w:r w:rsidRPr="006964E8">
              <w:rPr>
                <w:sz w:val="24"/>
                <w:szCs w:val="24"/>
              </w:rPr>
              <w:t>0,0</w:t>
            </w:r>
          </w:p>
        </w:tc>
        <w:tc>
          <w:tcPr>
            <w:tcW w:w="324" w:type="pct"/>
            <w:gridSpan w:val="2"/>
          </w:tcPr>
          <w:p w:rsidR="00836554" w:rsidRPr="006964E8" w:rsidRDefault="00836554" w:rsidP="000E6C3E">
            <w:pPr>
              <w:jc w:val="center"/>
              <w:rPr>
                <w:sz w:val="24"/>
                <w:szCs w:val="24"/>
              </w:rPr>
            </w:pPr>
            <w:r w:rsidRPr="006964E8">
              <w:rPr>
                <w:sz w:val="24"/>
                <w:szCs w:val="24"/>
              </w:rPr>
              <w:t>0,0</w:t>
            </w:r>
          </w:p>
        </w:tc>
        <w:tc>
          <w:tcPr>
            <w:tcW w:w="326" w:type="pct"/>
            <w:gridSpan w:val="2"/>
          </w:tcPr>
          <w:p w:rsidR="00836554" w:rsidRPr="006964E8" w:rsidRDefault="00836554" w:rsidP="000E6C3E">
            <w:pPr>
              <w:jc w:val="center"/>
              <w:rPr>
                <w:sz w:val="24"/>
                <w:szCs w:val="24"/>
              </w:rPr>
            </w:pPr>
            <w:r w:rsidRPr="006964E8">
              <w:rPr>
                <w:sz w:val="24"/>
                <w:szCs w:val="24"/>
              </w:rPr>
              <w:t>0,0</w:t>
            </w:r>
          </w:p>
        </w:tc>
        <w:tc>
          <w:tcPr>
            <w:tcW w:w="366" w:type="pct"/>
          </w:tcPr>
          <w:p w:rsidR="00836554" w:rsidRPr="006964E8" w:rsidRDefault="00F57D4D" w:rsidP="000E6C3E">
            <w:pPr>
              <w:jc w:val="center"/>
              <w:rPr>
                <w:sz w:val="24"/>
                <w:szCs w:val="24"/>
              </w:rPr>
            </w:pPr>
            <w:r w:rsidRPr="006964E8">
              <w:rPr>
                <w:sz w:val="24"/>
                <w:szCs w:val="24"/>
              </w:rPr>
              <w:t>58,0</w:t>
            </w:r>
          </w:p>
        </w:tc>
        <w:tc>
          <w:tcPr>
            <w:tcW w:w="330" w:type="pct"/>
            <w:gridSpan w:val="2"/>
          </w:tcPr>
          <w:p w:rsidR="00836554" w:rsidRPr="006964E8" w:rsidRDefault="00836554" w:rsidP="000E6C3E">
            <w:pPr>
              <w:jc w:val="center"/>
              <w:rPr>
                <w:sz w:val="24"/>
                <w:szCs w:val="24"/>
              </w:rPr>
            </w:pPr>
            <w:r w:rsidRPr="006964E8">
              <w:rPr>
                <w:sz w:val="24"/>
                <w:szCs w:val="24"/>
              </w:rPr>
              <w:t>0,0</w:t>
            </w:r>
          </w:p>
        </w:tc>
        <w:tc>
          <w:tcPr>
            <w:tcW w:w="315" w:type="pct"/>
          </w:tcPr>
          <w:p w:rsidR="00836554" w:rsidRPr="006964E8" w:rsidRDefault="00836554" w:rsidP="000E6C3E">
            <w:pPr>
              <w:jc w:val="center"/>
              <w:rPr>
                <w:sz w:val="24"/>
                <w:szCs w:val="24"/>
              </w:rPr>
            </w:pPr>
            <w:r w:rsidRPr="006964E8">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1.1.35.</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Приобретение и монтаж противопожарной металл</w:t>
            </w:r>
            <w:r w:rsidRPr="00DD4849">
              <w:rPr>
                <w:sz w:val="24"/>
                <w:szCs w:val="24"/>
              </w:rPr>
              <w:t>и</w:t>
            </w:r>
            <w:r w:rsidRPr="00DD4849">
              <w:rPr>
                <w:sz w:val="24"/>
                <w:szCs w:val="24"/>
              </w:rPr>
              <w:t>ческой двери на здание по а</w:t>
            </w:r>
            <w:r w:rsidRPr="00DD4849">
              <w:rPr>
                <w:sz w:val="24"/>
                <w:szCs w:val="24"/>
              </w:rPr>
              <w:t>д</w:t>
            </w:r>
            <w:r w:rsidRPr="00DD4849">
              <w:rPr>
                <w:sz w:val="24"/>
                <w:szCs w:val="24"/>
              </w:rPr>
              <w:t xml:space="preserve">ресу: ул.Ленина ,6   </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38,0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38,0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38,0</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38,0</w:t>
            </w:r>
          </w:p>
        </w:tc>
        <w:tc>
          <w:tcPr>
            <w:tcW w:w="330" w:type="pct"/>
            <w:gridSpan w:val="2"/>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1.1.36.</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w:t>
            </w:r>
            <w:r w:rsidRPr="00DD4849">
              <w:rPr>
                <w:sz w:val="24"/>
                <w:szCs w:val="24"/>
              </w:rPr>
              <w:t>о</w:t>
            </w:r>
            <w:r w:rsidRPr="00DD4849">
              <w:rPr>
                <w:sz w:val="24"/>
                <w:szCs w:val="24"/>
              </w:rPr>
              <w:t>пасности на об</w:t>
            </w:r>
            <w:r w:rsidRPr="00DD4849">
              <w:rPr>
                <w:sz w:val="24"/>
                <w:szCs w:val="24"/>
              </w:rPr>
              <w:t>ъ</w:t>
            </w:r>
            <w:r w:rsidRPr="00DD4849">
              <w:rPr>
                <w:sz w:val="24"/>
                <w:szCs w:val="24"/>
              </w:rPr>
              <w:t>ектах культуры.</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1513,8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591,6</w:t>
            </w:r>
          </w:p>
        </w:tc>
        <w:tc>
          <w:tcPr>
            <w:tcW w:w="315" w:type="pct"/>
          </w:tcPr>
          <w:p w:rsidR="00836554" w:rsidRPr="00DD4849" w:rsidRDefault="00836554" w:rsidP="000E6C3E">
            <w:pPr>
              <w:jc w:val="center"/>
              <w:rPr>
                <w:sz w:val="24"/>
                <w:szCs w:val="24"/>
              </w:rPr>
            </w:pPr>
            <w:r w:rsidRPr="00DD4849">
              <w:rPr>
                <w:sz w:val="24"/>
                <w:szCs w:val="24"/>
              </w:rPr>
              <w:t>922,2</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1513,8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591,6</w:t>
            </w:r>
          </w:p>
        </w:tc>
        <w:tc>
          <w:tcPr>
            <w:tcW w:w="315" w:type="pct"/>
          </w:tcPr>
          <w:p w:rsidR="00836554" w:rsidRPr="00DD4849" w:rsidRDefault="00836554" w:rsidP="000E6C3E">
            <w:pPr>
              <w:jc w:val="center"/>
              <w:rPr>
                <w:sz w:val="24"/>
                <w:szCs w:val="24"/>
              </w:rPr>
            </w:pPr>
            <w:r w:rsidRPr="00DD4849">
              <w:rPr>
                <w:sz w:val="24"/>
                <w:szCs w:val="24"/>
              </w:rPr>
              <w:t>922,2</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0E6C3E">
            <w:pPr>
              <w:jc w:val="both"/>
              <w:rPr>
                <w:sz w:val="24"/>
                <w:szCs w:val="24"/>
              </w:rPr>
            </w:pPr>
          </w:p>
        </w:tc>
        <w:tc>
          <w:tcPr>
            <w:tcW w:w="484" w:type="pct"/>
            <w:gridSpan w:val="2"/>
            <w:vMerge/>
            <w:tcBorders>
              <w:right w:val="single" w:sz="4" w:space="0" w:color="auto"/>
            </w:tcBorders>
          </w:tcPr>
          <w:p w:rsidR="00836554" w:rsidRPr="00DD4849" w:rsidRDefault="00836554" w:rsidP="000E6C3E">
            <w:pPr>
              <w:jc w:val="both"/>
              <w:rPr>
                <w:sz w:val="24"/>
                <w:szCs w:val="24"/>
              </w:rPr>
            </w:pP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1.1.37.</w:t>
            </w:r>
          </w:p>
        </w:tc>
        <w:tc>
          <w:tcPr>
            <w:tcW w:w="1057" w:type="pct"/>
            <w:gridSpan w:val="2"/>
            <w:vMerge w:val="restart"/>
            <w:tcBorders>
              <w:lef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пожарной без</w:t>
            </w:r>
            <w:r w:rsidRPr="00DD4849">
              <w:rPr>
                <w:sz w:val="24"/>
                <w:szCs w:val="24"/>
              </w:rPr>
              <w:t>о</w:t>
            </w:r>
            <w:r w:rsidRPr="00DD4849">
              <w:rPr>
                <w:sz w:val="24"/>
                <w:szCs w:val="24"/>
              </w:rPr>
              <w:t>пасности на объектах физической культуры, спорта</w:t>
            </w:r>
          </w:p>
        </w:tc>
        <w:tc>
          <w:tcPr>
            <w:tcW w:w="484"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ЧС», МКУ </w:t>
            </w:r>
            <w:r w:rsidRPr="00DD4849">
              <w:rPr>
                <w:sz w:val="24"/>
                <w:szCs w:val="24"/>
              </w:rPr>
              <w:lastRenderedPageBreak/>
              <w:t>«УКС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tc>
        <w:tc>
          <w:tcPr>
            <w:tcW w:w="464" w:type="pct"/>
            <w:tcBorders>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1440,8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790,7</w:t>
            </w:r>
          </w:p>
        </w:tc>
        <w:tc>
          <w:tcPr>
            <w:tcW w:w="315" w:type="pct"/>
          </w:tcPr>
          <w:p w:rsidR="00836554" w:rsidRPr="00DD4849" w:rsidRDefault="00836554" w:rsidP="000E6C3E">
            <w:pPr>
              <w:jc w:val="center"/>
              <w:rPr>
                <w:sz w:val="24"/>
                <w:szCs w:val="24"/>
              </w:rPr>
            </w:pPr>
            <w:r w:rsidRPr="00DD4849">
              <w:rPr>
                <w:sz w:val="24"/>
                <w:szCs w:val="24"/>
              </w:rPr>
              <w:t>650,1</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836554">
            <w:pPr>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1440,8</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4" w:type="pct"/>
            <w:gridSpan w:val="2"/>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66" w:type="pct"/>
          </w:tcPr>
          <w:p w:rsidR="00836554" w:rsidRPr="00DD4849" w:rsidRDefault="00836554" w:rsidP="000E6C3E">
            <w:pPr>
              <w:jc w:val="center"/>
              <w:rPr>
                <w:sz w:val="24"/>
                <w:szCs w:val="24"/>
              </w:rPr>
            </w:pPr>
            <w:r w:rsidRPr="00DD4849">
              <w:rPr>
                <w:sz w:val="24"/>
                <w:szCs w:val="24"/>
              </w:rPr>
              <w:t>0,0</w:t>
            </w:r>
          </w:p>
        </w:tc>
        <w:tc>
          <w:tcPr>
            <w:tcW w:w="330" w:type="pct"/>
            <w:gridSpan w:val="2"/>
          </w:tcPr>
          <w:p w:rsidR="00836554" w:rsidRPr="00DD4849" w:rsidRDefault="00836554" w:rsidP="000E6C3E">
            <w:pPr>
              <w:jc w:val="center"/>
              <w:rPr>
                <w:sz w:val="24"/>
                <w:szCs w:val="24"/>
              </w:rPr>
            </w:pPr>
            <w:r w:rsidRPr="00DD4849">
              <w:rPr>
                <w:sz w:val="24"/>
                <w:szCs w:val="24"/>
              </w:rPr>
              <w:t>790,7</w:t>
            </w:r>
          </w:p>
        </w:tc>
        <w:tc>
          <w:tcPr>
            <w:tcW w:w="315" w:type="pct"/>
          </w:tcPr>
          <w:p w:rsidR="00836554" w:rsidRPr="00DD4849" w:rsidRDefault="00836554" w:rsidP="000E6C3E">
            <w:pPr>
              <w:jc w:val="center"/>
              <w:rPr>
                <w:sz w:val="24"/>
                <w:szCs w:val="24"/>
              </w:rPr>
            </w:pPr>
            <w:r w:rsidRPr="00DD4849">
              <w:rPr>
                <w:sz w:val="24"/>
                <w:szCs w:val="24"/>
              </w:rPr>
              <w:t>650,1</w:t>
            </w:r>
          </w:p>
        </w:tc>
      </w:tr>
      <w:tr w:rsidR="00836554" w:rsidRPr="00DD4849" w:rsidTr="00AB04D6">
        <w:trPr>
          <w:trHeight w:val="56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left w:val="single" w:sz="4" w:space="0" w:color="auto"/>
            </w:tcBorders>
          </w:tcPr>
          <w:p w:rsidR="00836554" w:rsidRPr="00DD4849" w:rsidRDefault="00836554" w:rsidP="00836554">
            <w:pPr>
              <w:rPr>
                <w:sz w:val="24"/>
                <w:szCs w:val="24"/>
              </w:rPr>
            </w:pPr>
          </w:p>
        </w:tc>
        <w:tc>
          <w:tcPr>
            <w:tcW w:w="484" w:type="pct"/>
            <w:gridSpan w:val="2"/>
            <w:vMerge/>
            <w:tcBorders>
              <w:right w:val="single" w:sz="4" w:space="0" w:color="auto"/>
            </w:tcBorders>
          </w:tcPr>
          <w:p w:rsidR="00836554" w:rsidRPr="00DD4849" w:rsidRDefault="00836554" w:rsidP="00836554">
            <w:pPr>
              <w:rPr>
                <w:sz w:val="24"/>
                <w:szCs w:val="24"/>
              </w:rPr>
            </w:pPr>
          </w:p>
        </w:tc>
        <w:tc>
          <w:tcPr>
            <w:tcW w:w="464" w:type="pct"/>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6" w:type="pct"/>
            <w:gridSpan w:val="3"/>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4" w:type="pct"/>
            <w:gridSpan w:val="2"/>
          </w:tcPr>
          <w:p w:rsidR="00836554" w:rsidRPr="00DD4849" w:rsidRDefault="00836554" w:rsidP="000E6C3E">
            <w:pPr>
              <w:jc w:val="center"/>
              <w:rPr>
                <w:sz w:val="24"/>
                <w:szCs w:val="24"/>
              </w:rPr>
            </w:pPr>
            <w:r w:rsidRPr="00DD4849">
              <w:rPr>
                <w:sz w:val="24"/>
                <w:szCs w:val="24"/>
              </w:rPr>
              <w:t>-</w:t>
            </w:r>
          </w:p>
        </w:tc>
        <w:tc>
          <w:tcPr>
            <w:tcW w:w="326" w:type="pct"/>
            <w:gridSpan w:val="2"/>
            <w:shd w:val="clear" w:color="auto" w:fill="auto"/>
          </w:tcPr>
          <w:p w:rsidR="00836554" w:rsidRPr="00DD4849" w:rsidRDefault="00836554" w:rsidP="000E6C3E">
            <w:pPr>
              <w:jc w:val="center"/>
              <w:rPr>
                <w:sz w:val="24"/>
                <w:szCs w:val="24"/>
                <w:highlight w:val="yellow"/>
              </w:rPr>
            </w:pPr>
            <w:r w:rsidRPr="00DD4849">
              <w:rPr>
                <w:sz w:val="24"/>
                <w:szCs w:val="24"/>
              </w:rPr>
              <w:t>-</w:t>
            </w:r>
          </w:p>
        </w:tc>
        <w:tc>
          <w:tcPr>
            <w:tcW w:w="366" w:type="pct"/>
          </w:tcPr>
          <w:p w:rsidR="00836554" w:rsidRPr="00DD4849" w:rsidRDefault="00836554" w:rsidP="000E6C3E">
            <w:pPr>
              <w:jc w:val="center"/>
              <w:rPr>
                <w:sz w:val="24"/>
                <w:szCs w:val="24"/>
              </w:rPr>
            </w:pPr>
            <w:r w:rsidRPr="00DD4849">
              <w:rPr>
                <w:sz w:val="24"/>
                <w:szCs w:val="24"/>
              </w:rPr>
              <w:t>-</w:t>
            </w:r>
          </w:p>
        </w:tc>
        <w:tc>
          <w:tcPr>
            <w:tcW w:w="330" w:type="pct"/>
            <w:gridSpan w:val="2"/>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B56B9" w:rsidRPr="00DD4849" w:rsidTr="00AB04D6">
        <w:trPr>
          <w:trHeight w:val="567"/>
        </w:trPr>
        <w:tc>
          <w:tcPr>
            <w:tcW w:w="322" w:type="pct"/>
            <w:vMerge w:val="restart"/>
            <w:tcBorders>
              <w:right w:val="single" w:sz="4" w:space="0" w:color="auto"/>
            </w:tcBorders>
          </w:tcPr>
          <w:p w:rsidR="008B56B9" w:rsidRPr="001B5A27" w:rsidRDefault="008B56B9" w:rsidP="00836554">
            <w:pPr>
              <w:rPr>
                <w:sz w:val="24"/>
                <w:szCs w:val="24"/>
              </w:rPr>
            </w:pPr>
            <w:r w:rsidRPr="001B5A27">
              <w:rPr>
                <w:sz w:val="24"/>
                <w:szCs w:val="24"/>
              </w:rPr>
              <w:t>1.1.38.</w:t>
            </w:r>
          </w:p>
        </w:tc>
        <w:tc>
          <w:tcPr>
            <w:tcW w:w="1057" w:type="pct"/>
            <w:gridSpan w:val="2"/>
            <w:vMerge w:val="restart"/>
            <w:tcBorders>
              <w:left w:val="single" w:sz="4" w:space="0" w:color="auto"/>
            </w:tcBorders>
          </w:tcPr>
          <w:p w:rsidR="008B56B9" w:rsidRPr="001B5A27" w:rsidRDefault="008B56B9" w:rsidP="00836554">
            <w:pPr>
              <w:rPr>
                <w:sz w:val="24"/>
                <w:szCs w:val="24"/>
              </w:rPr>
            </w:pPr>
            <w:r w:rsidRPr="001B5A27">
              <w:rPr>
                <w:sz w:val="24"/>
                <w:szCs w:val="24"/>
              </w:rPr>
              <w:t>Приобретение резервного оборудования для беспер</w:t>
            </w:r>
            <w:r w:rsidRPr="001B5A27">
              <w:rPr>
                <w:sz w:val="24"/>
                <w:szCs w:val="24"/>
              </w:rPr>
              <w:t>е</w:t>
            </w:r>
            <w:r w:rsidRPr="001B5A27">
              <w:rPr>
                <w:sz w:val="24"/>
                <w:szCs w:val="24"/>
              </w:rPr>
              <w:t>бойной работы районной системы опов</w:t>
            </w:r>
            <w:r w:rsidRPr="001B5A27">
              <w:rPr>
                <w:sz w:val="24"/>
                <w:szCs w:val="24"/>
              </w:rPr>
              <w:t>е</w:t>
            </w:r>
            <w:r w:rsidRPr="001B5A27">
              <w:rPr>
                <w:sz w:val="24"/>
                <w:szCs w:val="24"/>
              </w:rPr>
              <w:t>щения</w:t>
            </w:r>
          </w:p>
        </w:tc>
        <w:tc>
          <w:tcPr>
            <w:tcW w:w="484" w:type="pct"/>
            <w:gridSpan w:val="2"/>
            <w:vMerge w:val="restart"/>
            <w:tcBorders>
              <w:right w:val="single" w:sz="4" w:space="0" w:color="auto"/>
            </w:tcBorders>
          </w:tcPr>
          <w:p w:rsidR="008B56B9" w:rsidRPr="001B5A27" w:rsidRDefault="008B56B9" w:rsidP="00836554">
            <w:pPr>
              <w:rPr>
                <w:sz w:val="24"/>
                <w:szCs w:val="24"/>
              </w:rPr>
            </w:pPr>
            <w:r w:rsidRPr="001B5A27">
              <w:rPr>
                <w:sz w:val="24"/>
                <w:szCs w:val="24"/>
              </w:rPr>
              <w:t>МКУ НВ «Управл</w:t>
            </w:r>
            <w:r w:rsidRPr="001B5A27">
              <w:rPr>
                <w:sz w:val="24"/>
                <w:szCs w:val="24"/>
              </w:rPr>
              <w:t>е</w:t>
            </w:r>
            <w:r w:rsidRPr="001B5A27">
              <w:rPr>
                <w:sz w:val="24"/>
                <w:szCs w:val="24"/>
              </w:rPr>
              <w:t>ние по д</w:t>
            </w:r>
            <w:r w:rsidRPr="001B5A27">
              <w:rPr>
                <w:sz w:val="24"/>
                <w:szCs w:val="24"/>
              </w:rPr>
              <w:t>е</w:t>
            </w:r>
            <w:r w:rsidRPr="001B5A27">
              <w:rPr>
                <w:sz w:val="24"/>
                <w:szCs w:val="24"/>
              </w:rPr>
              <w:t>лам ГО и ЧС», МКУ «УКС по з</w:t>
            </w:r>
            <w:r w:rsidRPr="001B5A27">
              <w:rPr>
                <w:sz w:val="24"/>
                <w:szCs w:val="24"/>
              </w:rPr>
              <w:t>а</w:t>
            </w:r>
            <w:r w:rsidRPr="001B5A27">
              <w:rPr>
                <w:sz w:val="24"/>
                <w:szCs w:val="24"/>
              </w:rPr>
              <w:t>стройке Нижнева</w:t>
            </w:r>
            <w:r w:rsidRPr="001B5A27">
              <w:rPr>
                <w:sz w:val="24"/>
                <w:szCs w:val="24"/>
              </w:rPr>
              <w:t>р</w:t>
            </w:r>
            <w:r w:rsidRPr="001B5A27">
              <w:rPr>
                <w:sz w:val="24"/>
                <w:szCs w:val="24"/>
              </w:rPr>
              <w:t>товского района»</w:t>
            </w:r>
          </w:p>
        </w:tc>
        <w:tc>
          <w:tcPr>
            <w:tcW w:w="464" w:type="pct"/>
            <w:tcBorders>
              <w:right w:val="single" w:sz="4" w:space="0" w:color="auto"/>
            </w:tcBorders>
          </w:tcPr>
          <w:p w:rsidR="008B56B9" w:rsidRPr="001B5A27" w:rsidRDefault="008B56B9" w:rsidP="005D7737">
            <w:pPr>
              <w:jc w:val="both"/>
              <w:rPr>
                <w:sz w:val="24"/>
                <w:szCs w:val="24"/>
              </w:rPr>
            </w:pPr>
            <w:r w:rsidRPr="001B5A27">
              <w:rPr>
                <w:sz w:val="24"/>
                <w:szCs w:val="24"/>
              </w:rPr>
              <w:t>всего</w:t>
            </w:r>
          </w:p>
        </w:tc>
        <w:tc>
          <w:tcPr>
            <w:tcW w:w="324" w:type="pct"/>
            <w:gridSpan w:val="2"/>
            <w:vMerge w:val="restart"/>
            <w:tcBorders>
              <w:left w:val="single" w:sz="4" w:space="0" w:color="auto"/>
            </w:tcBorders>
          </w:tcPr>
          <w:p w:rsidR="008B56B9" w:rsidRPr="001B5A27" w:rsidRDefault="008B56B9" w:rsidP="00836554">
            <w:pPr>
              <w:rPr>
                <w:sz w:val="24"/>
                <w:szCs w:val="24"/>
              </w:rPr>
            </w:pPr>
            <w:r w:rsidRPr="001B5A27">
              <w:rPr>
                <w:sz w:val="24"/>
                <w:szCs w:val="24"/>
              </w:rPr>
              <w:t>х</w:t>
            </w:r>
          </w:p>
        </w:tc>
        <w:tc>
          <w:tcPr>
            <w:tcW w:w="372" w:type="pct"/>
            <w:gridSpan w:val="2"/>
            <w:tcBorders>
              <w:right w:val="single" w:sz="4" w:space="0" w:color="auto"/>
            </w:tcBorders>
          </w:tcPr>
          <w:p w:rsidR="008B56B9" w:rsidRPr="001B5A27" w:rsidRDefault="008B56B9" w:rsidP="000E6C3E">
            <w:pPr>
              <w:jc w:val="center"/>
              <w:rPr>
                <w:sz w:val="24"/>
                <w:szCs w:val="24"/>
              </w:rPr>
            </w:pPr>
            <w:r w:rsidRPr="001B5A27">
              <w:rPr>
                <w:sz w:val="24"/>
                <w:szCs w:val="24"/>
              </w:rPr>
              <w:t>355,0</w:t>
            </w:r>
          </w:p>
        </w:tc>
        <w:tc>
          <w:tcPr>
            <w:tcW w:w="316" w:type="pct"/>
            <w:gridSpan w:val="3"/>
            <w:tcBorders>
              <w:left w:val="single" w:sz="4" w:space="0" w:color="auto"/>
            </w:tcBorders>
          </w:tcPr>
          <w:p w:rsidR="008B56B9" w:rsidRPr="001B5A27" w:rsidRDefault="008B56B9" w:rsidP="000E6C3E">
            <w:pPr>
              <w:jc w:val="center"/>
              <w:rPr>
                <w:sz w:val="24"/>
                <w:szCs w:val="24"/>
              </w:rPr>
            </w:pPr>
            <w:r w:rsidRPr="001B5A27">
              <w:rPr>
                <w:sz w:val="24"/>
                <w:szCs w:val="24"/>
              </w:rPr>
              <w:t>0,0</w:t>
            </w:r>
          </w:p>
        </w:tc>
        <w:tc>
          <w:tcPr>
            <w:tcW w:w="324" w:type="pct"/>
            <w:gridSpan w:val="2"/>
          </w:tcPr>
          <w:p w:rsidR="008B56B9" w:rsidRPr="001B5A27" w:rsidRDefault="008B56B9" w:rsidP="000E6C3E">
            <w:pPr>
              <w:jc w:val="center"/>
              <w:rPr>
                <w:sz w:val="24"/>
                <w:szCs w:val="24"/>
              </w:rPr>
            </w:pPr>
            <w:r w:rsidRPr="001B5A27">
              <w:rPr>
                <w:sz w:val="24"/>
                <w:szCs w:val="24"/>
              </w:rPr>
              <w:t>0,0</w:t>
            </w:r>
          </w:p>
        </w:tc>
        <w:tc>
          <w:tcPr>
            <w:tcW w:w="326" w:type="pct"/>
            <w:gridSpan w:val="2"/>
            <w:shd w:val="clear" w:color="auto" w:fill="auto"/>
          </w:tcPr>
          <w:p w:rsidR="008B56B9" w:rsidRPr="001B5A27" w:rsidRDefault="008B56B9" w:rsidP="000E6C3E">
            <w:pPr>
              <w:jc w:val="center"/>
              <w:rPr>
                <w:sz w:val="24"/>
                <w:szCs w:val="24"/>
              </w:rPr>
            </w:pPr>
            <w:r w:rsidRPr="001B5A27">
              <w:rPr>
                <w:sz w:val="24"/>
                <w:szCs w:val="24"/>
              </w:rPr>
              <w:t>0,0</w:t>
            </w:r>
          </w:p>
        </w:tc>
        <w:tc>
          <w:tcPr>
            <w:tcW w:w="366" w:type="pct"/>
          </w:tcPr>
          <w:p w:rsidR="008B56B9" w:rsidRPr="001B5A27" w:rsidRDefault="008B56B9" w:rsidP="000E6C3E">
            <w:pPr>
              <w:jc w:val="center"/>
              <w:rPr>
                <w:sz w:val="24"/>
                <w:szCs w:val="24"/>
              </w:rPr>
            </w:pPr>
            <w:r w:rsidRPr="001B5A27">
              <w:rPr>
                <w:sz w:val="24"/>
                <w:szCs w:val="24"/>
              </w:rPr>
              <w:t>355,5</w:t>
            </w:r>
          </w:p>
        </w:tc>
        <w:tc>
          <w:tcPr>
            <w:tcW w:w="330" w:type="pct"/>
            <w:gridSpan w:val="2"/>
          </w:tcPr>
          <w:p w:rsidR="008B56B9" w:rsidRPr="00DD4849" w:rsidRDefault="008B56B9" w:rsidP="000E6C3E">
            <w:pPr>
              <w:jc w:val="center"/>
              <w:rPr>
                <w:sz w:val="24"/>
                <w:szCs w:val="24"/>
              </w:rPr>
            </w:pPr>
            <w:r>
              <w:rPr>
                <w:sz w:val="24"/>
                <w:szCs w:val="24"/>
              </w:rPr>
              <w:t>0,0</w:t>
            </w:r>
          </w:p>
        </w:tc>
        <w:tc>
          <w:tcPr>
            <w:tcW w:w="315" w:type="pct"/>
          </w:tcPr>
          <w:p w:rsidR="008B56B9" w:rsidRPr="00DD4849" w:rsidRDefault="008B56B9" w:rsidP="000E6C3E">
            <w:pPr>
              <w:jc w:val="center"/>
              <w:rPr>
                <w:sz w:val="24"/>
                <w:szCs w:val="24"/>
              </w:rPr>
            </w:pPr>
            <w:r>
              <w:rPr>
                <w:sz w:val="24"/>
                <w:szCs w:val="24"/>
              </w:rPr>
              <w:t>0,0</w:t>
            </w:r>
          </w:p>
        </w:tc>
      </w:tr>
      <w:tr w:rsidR="008B56B9" w:rsidRPr="00DD4849" w:rsidTr="00AB04D6">
        <w:trPr>
          <w:trHeight w:val="567"/>
        </w:trPr>
        <w:tc>
          <w:tcPr>
            <w:tcW w:w="322" w:type="pct"/>
            <w:vMerge/>
            <w:tcBorders>
              <w:right w:val="single" w:sz="4" w:space="0" w:color="auto"/>
            </w:tcBorders>
          </w:tcPr>
          <w:p w:rsidR="008B56B9" w:rsidRPr="001B5A27" w:rsidRDefault="008B56B9" w:rsidP="00836554">
            <w:pPr>
              <w:rPr>
                <w:sz w:val="24"/>
                <w:szCs w:val="24"/>
              </w:rPr>
            </w:pPr>
          </w:p>
        </w:tc>
        <w:tc>
          <w:tcPr>
            <w:tcW w:w="1057" w:type="pct"/>
            <w:gridSpan w:val="2"/>
            <w:vMerge/>
            <w:tcBorders>
              <w:left w:val="single" w:sz="4" w:space="0" w:color="auto"/>
            </w:tcBorders>
          </w:tcPr>
          <w:p w:rsidR="008B56B9" w:rsidRPr="001B5A27" w:rsidRDefault="008B56B9" w:rsidP="00836554">
            <w:pPr>
              <w:rPr>
                <w:sz w:val="24"/>
                <w:szCs w:val="24"/>
              </w:rPr>
            </w:pPr>
          </w:p>
        </w:tc>
        <w:tc>
          <w:tcPr>
            <w:tcW w:w="484" w:type="pct"/>
            <w:gridSpan w:val="2"/>
            <w:vMerge/>
            <w:tcBorders>
              <w:right w:val="single" w:sz="4" w:space="0" w:color="auto"/>
            </w:tcBorders>
          </w:tcPr>
          <w:p w:rsidR="008B56B9" w:rsidRPr="001B5A27" w:rsidRDefault="008B56B9" w:rsidP="00836554">
            <w:pPr>
              <w:rPr>
                <w:sz w:val="24"/>
                <w:szCs w:val="24"/>
              </w:rPr>
            </w:pPr>
          </w:p>
        </w:tc>
        <w:tc>
          <w:tcPr>
            <w:tcW w:w="464" w:type="pct"/>
            <w:tcBorders>
              <w:right w:val="single" w:sz="4" w:space="0" w:color="auto"/>
            </w:tcBorders>
          </w:tcPr>
          <w:p w:rsidR="008B56B9" w:rsidRPr="001B5A27" w:rsidRDefault="008B56B9" w:rsidP="005D7737">
            <w:pPr>
              <w:rPr>
                <w:sz w:val="24"/>
                <w:szCs w:val="24"/>
              </w:rPr>
            </w:pPr>
            <w:r w:rsidRPr="001B5A27">
              <w:rPr>
                <w:sz w:val="24"/>
                <w:szCs w:val="24"/>
              </w:rPr>
              <w:t>бюджет автономн</w:t>
            </w:r>
            <w:r w:rsidRPr="001B5A27">
              <w:rPr>
                <w:sz w:val="24"/>
                <w:szCs w:val="24"/>
              </w:rPr>
              <w:t>о</w:t>
            </w:r>
            <w:r w:rsidRPr="001B5A27">
              <w:rPr>
                <w:sz w:val="24"/>
                <w:szCs w:val="24"/>
              </w:rPr>
              <w:t>го округа</w:t>
            </w:r>
          </w:p>
        </w:tc>
        <w:tc>
          <w:tcPr>
            <w:tcW w:w="324" w:type="pct"/>
            <w:gridSpan w:val="2"/>
            <w:vMerge/>
            <w:tcBorders>
              <w:left w:val="single" w:sz="4" w:space="0" w:color="auto"/>
            </w:tcBorders>
          </w:tcPr>
          <w:p w:rsidR="008B56B9" w:rsidRPr="001B5A27" w:rsidRDefault="008B56B9" w:rsidP="00836554">
            <w:pPr>
              <w:rPr>
                <w:sz w:val="24"/>
                <w:szCs w:val="24"/>
              </w:rPr>
            </w:pPr>
          </w:p>
        </w:tc>
        <w:tc>
          <w:tcPr>
            <w:tcW w:w="372" w:type="pct"/>
            <w:gridSpan w:val="2"/>
            <w:tcBorders>
              <w:right w:val="single" w:sz="4" w:space="0" w:color="auto"/>
            </w:tcBorders>
          </w:tcPr>
          <w:p w:rsidR="008B56B9" w:rsidRPr="001B5A27" w:rsidRDefault="008B56B9" w:rsidP="000E6C3E">
            <w:pPr>
              <w:jc w:val="center"/>
              <w:rPr>
                <w:sz w:val="24"/>
                <w:szCs w:val="24"/>
              </w:rPr>
            </w:pPr>
            <w:r w:rsidRPr="001B5A27">
              <w:rPr>
                <w:sz w:val="24"/>
                <w:szCs w:val="24"/>
              </w:rPr>
              <w:t>-</w:t>
            </w:r>
          </w:p>
        </w:tc>
        <w:tc>
          <w:tcPr>
            <w:tcW w:w="316" w:type="pct"/>
            <w:gridSpan w:val="3"/>
            <w:tcBorders>
              <w:left w:val="single" w:sz="4" w:space="0" w:color="auto"/>
            </w:tcBorders>
          </w:tcPr>
          <w:p w:rsidR="008B56B9" w:rsidRPr="001B5A27" w:rsidRDefault="008B56B9" w:rsidP="000E6C3E">
            <w:pPr>
              <w:jc w:val="center"/>
              <w:rPr>
                <w:sz w:val="24"/>
                <w:szCs w:val="24"/>
              </w:rPr>
            </w:pPr>
            <w:r w:rsidRPr="001B5A27">
              <w:rPr>
                <w:sz w:val="24"/>
                <w:szCs w:val="24"/>
              </w:rPr>
              <w:t>-</w:t>
            </w:r>
          </w:p>
        </w:tc>
        <w:tc>
          <w:tcPr>
            <w:tcW w:w="324" w:type="pct"/>
            <w:gridSpan w:val="2"/>
          </w:tcPr>
          <w:p w:rsidR="008B56B9" w:rsidRPr="001B5A27" w:rsidRDefault="008B56B9" w:rsidP="000E6C3E">
            <w:pPr>
              <w:jc w:val="center"/>
              <w:rPr>
                <w:sz w:val="24"/>
                <w:szCs w:val="24"/>
              </w:rPr>
            </w:pPr>
            <w:r w:rsidRPr="001B5A27">
              <w:rPr>
                <w:sz w:val="24"/>
                <w:szCs w:val="24"/>
              </w:rPr>
              <w:t>-</w:t>
            </w:r>
          </w:p>
        </w:tc>
        <w:tc>
          <w:tcPr>
            <w:tcW w:w="326" w:type="pct"/>
            <w:gridSpan w:val="2"/>
            <w:shd w:val="clear" w:color="auto" w:fill="auto"/>
          </w:tcPr>
          <w:p w:rsidR="008B56B9" w:rsidRPr="001B5A27" w:rsidRDefault="008B56B9" w:rsidP="000E6C3E">
            <w:pPr>
              <w:jc w:val="center"/>
              <w:rPr>
                <w:sz w:val="24"/>
                <w:szCs w:val="24"/>
              </w:rPr>
            </w:pPr>
            <w:r w:rsidRPr="001B5A27">
              <w:rPr>
                <w:sz w:val="24"/>
                <w:szCs w:val="24"/>
              </w:rPr>
              <w:t>-</w:t>
            </w:r>
          </w:p>
        </w:tc>
        <w:tc>
          <w:tcPr>
            <w:tcW w:w="366" w:type="pct"/>
          </w:tcPr>
          <w:p w:rsidR="008B56B9" w:rsidRPr="001B5A27" w:rsidRDefault="008B56B9" w:rsidP="000E6C3E">
            <w:pPr>
              <w:jc w:val="center"/>
              <w:rPr>
                <w:sz w:val="24"/>
                <w:szCs w:val="24"/>
              </w:rPr>
            </w:pPr>
            <w:r w:rsidRPr="001B5A27">
              <w:rPr>
                <w:sz w:val="24"/>
                <w:szCs w:val="24"/>
              </w:rPr>
              <w:t>-</w:t>
            </w:r>
          </w:p>
        </w:tc>
        <w:tc>
          <w:tcPr>
            <w:tcW w:w="330" w:type="pct"/>
            <w:gridSpan w:val="2"/>
          </w:tcPr>
          <w:p w:rsidR="008B56B9" w:rsidRPr="00DD4849" w:rsidRDefault="008B56B9" w:rsidP="000E6C3E">
            <w:pPr>
              <w:jc w:val="center"/>
              <w:rPr>
                <w:sz w:val="24"/>
                <w:szCs w:val="24"/>
              </w:rPr>
            </w:pPr>
            <w:r>
              <w:rPr>
                <w:sz w:val="24"/>
                <w:szCs w:val="24"/>
              </w:rPr>
              <w:t>-</w:t>
            </w:r>
          </w:p>
        </w:tc>
        <w:tc>
          <w:tcPr>
            <w:tcW w:w="315" w:type="pct"/>
          </w:tcPr>
          <w:p w:rsidR="008B56B9" w:rsidRPr="00DD4849" w:rsidRDefault="008B56B9" w:rsidP="000E6C3E">
            <w:pPr>
              <w:jc w:val="center"/>
              <w:rPr>
                <w:sz w:val="24"/>
                <w:szCs w:val="24"/>
              </w:rPr>
            </w:pPr>
            <w:r>
              <w:rPr>
                <w:sz w:val="24"/>
                <w:szCs w:val="24"/>
              </w:rPr>
              <w:t>-</w:t>
            </w:r>
          </w:p>
        </w:tc>
      </w:tr>
      <w:tr w:rsidR="008B56B9" w:rsidRPr="00DD4849" w:rsidTr="00AB04D6">
        <w:trPr>
          <w:trHeight w:val="567"/>
        </w:trPr>
        <w:tc>
          <w:tcPr>
            <w:tcW w:w="322" w:type="pct"/>
            <w:vMerge/>
            <w:tcBorders>
              <w:right w:val="single" w:sz="4" w:space="0" w:color="auto"/>
            </w:tcBorders>
          </w:tcPr>
          <w:p w:rsidR="008B56B9" w:rsidRPr="001B5A27" w:rsidRDefault="008B56B9" w:rsidP="00836554">
            <w:pPr>
              <w:rPr>
                <w:sz w:val="24"/>
                <w:szCs w:val="24"/>
              </w:rPr>
            </w:pPr>
          </w:p>
        </w:tc>
        <w:tc>
          <w:tcPr>
            <w:tcW w:w="1057" w:type="pct"/>
            <w:gridSpan w:val="2"/>
            <w:vMerge/>
            <w:tcBorders>
              <w:left w:val="single" w:sz="4" w:space="0" w:color="auto"/>
            </w:tcBorders>
          </w:tcPr>
          <w:p w:rsidR="008B56B9" w:rsidRPr="001B5A27" w:rsidRDefault="008B56B9" w:rsidP="00836554">
            <w:pPr>
              <w:rPr>
                <w:sz w:val="24"/>
                <w:szCs w:val="24"/>
              </w:rPr>
            </w:pPr>
          </w:p>
        </w:tc>
        <w:tc>
          <w:tcPr>
            <w:tcW w:w="484" w:type="pct"/>
            <w:gridSpan w:val="2"/>
            <w:vMerge/>
            <w:tcBorders>
              <w:right w:val="single" w:sz="4" w:space="0" w:color="auto"/>
            </w:tcBorders>
          </w:tcPr>
          <w:p w:rsidR="008B56B9" w:rsidRPr="001B5A27" w:rsidRDefault="008B56B9" w:rsidP="00836554">
            <w:pPr>
              <w:rPr>
                <w:sz w:val="24"/>
                <w:szCs w:val="24"/>
              </w:rPr>
            </w:pPr>
          </w:p>
        </w:tc>
        <w:tc>
          <w:tcPr>
            <w:tcW w:w="464" w:type="pct"/>
            <w:tcBorders>
              <w:right w:val="single" w:sz="4" w:space="0" w:color="auto"/>
            </w:tcBorders>
          </w:tcPr>
          <w:p w:rsidR="008B56B9" w:rsidRPr="001B5A27" w:rsidRDefault="008B56B9" w:rsidP="005D7737">
            <w:pPr>
              <w:rPr>
                <w:sz w:val="24"/>
                <w:szCs w:val="24"/>
              </w:rPr>
            </w:pPr>
            <w:r w:rsidRPr="001B5A27">
              <w:rPr>
                <w:sz w:val="24"/>
                <w:szCs w:val="24"/>
              </w:rPr>
              <w:t>бюджет ра</w:t>
            </w:r>
            <w:r w:rsidRPr="001B5A27">
              <w:rPr>
                <w:sz w:val="24"/>
                <w:szCs w:val="24"/>
              </w:rPr>
              <w:t>й</w:t>
            </w:r>
            <w:r w:rsidRPr="001B5A27">
              <w:rPr>
                <w:sz w:val="24"/>
                <w:szCs w:val="24"/>
              </w:rPr>
              <w:t>она</w:t>
            </w:r>
          </w:p>
          <w:p w:rsidR="008B56B9" w:rsidRPr="001B5A27" w:rsidRDefault="008B56B9" w:rsidP="005D7737">
            <w:pPr>
              <w:rPr>
                <w:sz w:val="24"/>
                <w:szCs w:val="24"/>
              </w:rPr>
            </w:pPr>
          </w:p>
        </w:tc>
        <w:tc>
          <w:tcPr>
            <w:tcW w:w="324" w:type="pct"/>
            <w:gridSpan w:val="2"/>
            <w:vMerge/>
            <w:tcBorders>
              <w:left w:val="single" w:sz="4" w:space="0" w:color="auto"/>
            </w:tcBorders>
          </w:tcPr>
          <w:p w:rsidR="008B56B9" w:rsidRPr="001B5A27" w:rsidRDefault="008B56B9" w:rsidP="00836554">
            <w:pPr>
              <w:rPr>
                <w:sz w:val="24"/>
                <w:szCs w:val="24"/>
              </w:rPr>
            </w:pPr>
          </w:p>
        </w:tc>
        <w:tc>
          <w:tcPr>
            <w:tcW w:w="372" w:type="pct"/>
            <w:gridSpan w:val="2"/>
            <w:tcBorders>
              <w:right w:val="single" w:sz="4" w:space="0" w:color="auto"/>
            </w:tcBorders>
          </w:tcPr>
          <w:p w:rsidR="008B56B9" w:rsidRPr="001B5A27" w:rsidRDefault="008B56B9" w:rsidP="000E6C3E">
            <w:pPr>
              <w:jc w:val="center"/>
              <w:rPr>
                <w:sz w:val="24"/>
                <w:szCs w:val="24"/>
              </w:rPr>
            </w:pPr>
            <w:r w:rsidRPr="001B5A27">
              <w:rPr>
                <w:sz w:val="24"/>
                <w:szCs w:val="24"/>
              </w:rPr>
              <w:t>355,5</w:t>
            </w:r>
          </w:p>
        </w:tc>
        <w:tc>
          <w:tcPr>
            <w:tcW w:w="316" w:type="pct"/>
            <w:gridSpan w:val="3"/>
            <w:tcBorders>
              <w:left w:val="single" w:sz="4" w:space="0" w:color="auto"/>
            </w:tcBorders>
          </w:tcPr>
          <w:p w:rsidR="008B56B9" w:rsidRPr="001B5A27" w:rsidRDefault="008B56B9" w:rsidP="000E6C3E">
            <w:pPr>
              <w:jc w:val="center"/>
              <w:rPr>
                <w:sz w:val="24"/>
                <w:szCs w:val="24"/>
              </w:rPr>
            </w:pPr>
            <w:r w:rsidRPr="001B5A27">
              <w:rPr>
                <w:sz w:val="24"/>
                <w:szCs w:val="24"/>
              </w:rPr>
              <w:t>0,0</w:t>
            </w:r>
          </w:p>
        </w:tc>
        <w:tc>
          <w:tcPr>
            <w:tcW w:w="324" w:type="pct"/>
            <w:gridSpan w:val="2"/>
          </w:tcPr>
          <w:p w:rsidR="008B56B9" w:rsidRPr="001B5A27" w:rsidRDefault="008B56B9" w:rsidP="000E6C3E">
            <w:pPr>
              <w:jc w:val="center"/>
              <w:rPr>
                <w:sz w:val="24"/>
                <w:szCs w:val="24"/>
              </w:rPr>
            </w:pPr>
            <w:r w:rsidRPr="001B5A27">
              <w:rPr>
                <w:sz w:val="24"/>
                <w:szCs w:val="24"/>
              </w:rPr>
              <w:t>0,0</w:t>
            </w:r>
          </w:p>
        </w:tc>
        <w:tc>
          <w:tcPr>
            <w:tcW w:w="326" w:type="pct"/>
            <w:gridSpan w:val="2"/>
            <w:shd w:val="clear" w:color="auto" w:fill="auto"/>
          </w:tcPr>
          <w:p w:rsidR="008B56B9" w:rsidRPr="001B5A27" w:rsidRDefault="008B56B9" w:rsidP="000E6C3E">
            <w:pPr>
              <w:jc w:val="center"/>
              <w:rPr>
                <w:sz w:val="24"/>
                <w:szCs w:val="24"/>
              </w:rPr>
            </w:pPr>
            <w:r w:rsidRPr="001B5A27">
              <w:rPr>
                <w:sz w:val="24"/>
                <w:szCs w:val="24"/>
              </w:rPr>
              <w:t>0,0</w:t>
            </w:r>
          </w:p>
        </w:tc>
        <w:tc>
          <w:tcPr>
            <w:tcW w:w="366" w:type="pct"/>
          </w:tcPr>
          <w:p w:rsidR="008B56B9" w:rsidRPr="001B5A27" w:rsidRDefault="008B56B9" w:rsidP="000E6C3E">
            <w:pPr>
              <w:jc w:val="center"/>
              <w:rPr>
                <w:sz w:val="24"/>
                <w:szCs w:val="24"/>
              </w:rPr>
            </w:pPr>
            <w:r w:rsidRPr="001B5A27">
              <w:rPr>
                <w:sz w:val="24"/>
                <w:szCs w:val="24"/>
              </w:rPr>
              <w:t>355,5</w:t>
            </w:r>
          </w:p>
        </w:tc>
        <w:tc>
          <w:tcPr>
            <w:tcW w:w="330" w:type="pct"/>
            <w:gridSpan w:val="2"/>
          </w:tcPr>
          <w:p w:rsidR="008B56B9" w:rsidRPr="00DD4849" w:rsidRDefault="008B56B9" w:rsidP="000E6C3E">
            <w:pPr>
              <w:jc w:val="center"/>
              <w:rPr>
                <w:sz w:val="24"/>
                <w:szCs w:val="24"/>
              </w:rPr>
            </w:pPr>
            <w:r>
              <w:rPr>
                <w:sz w:val="24"/>
                <w:szCs w:val="24"/>
              </w:rPr>
              <w:t>0,0</w:t>
            </w:r>
          </w:p>
        </w:tc>
        <w:tc>
          <w:tcPr>
            <w:tcW w:w="315" w:type="pct"/>
          </w:tcPr>
          <w:p w:rsidR="008B56B9" w:rsidRPr="00DD4849" w:rsidRDefault="008B56B9" w:rsidP="000E6C3E">
            <w:pPr>
              <w:jc w:val="center"/>
              <w:rPr>
                <w:sz w:val="24"/>
                <w:szCs w:val="24"/>
              </w:rPr>
            </w:pPr>
            <w:r>
              <w:rPr>
                <w:sz w:val="24"/>
                <w:szCs w:val="24"/>
              </w:rPr>
              <w:t>0,0</w:t>
            </w:r>
          </w:p>
        </w:tc>
      </w:tr>
      <w:tr w:rsidR="008B56B9" w:rsidRPr="00DD4849" w:rsidTr="00AB04D6">
        <w:trPr>
          <w:trHeight w:val="567"/>
        </w:trPr>
        <w:tc>
          <w:tcPr>
            <w:tcW w:w="322" w:type="pct"/>
            <w:vMerge/>
            <w:tcBorders>
              <w:right w:val="single" w:sz="4" w:space="0" w:color="auto"/>
            </w:tcBorders>
          </w:tcPr>
          <w:p w:rsidR="008B56B9" w:rsidRPr="00DD4849" w:rsidRDefault="008B56B9" w:rsidP="00836554">
            <w:pPr>
              <w:rPr>
                <w:sz w:val="24"/>
                <w:szCs w:val="24"/>
              </w:rPr>
            </w:pPr>
          </w:p>
        </w:tc>
        <w:tc>
          <w:tcPr>
            <w:tcW w:w="1057" w:type="pct"/>
            <w:gridSpan w:val="2"/>
            <w:vMerge/>
            <w:tcBorders>
              <w:left w:val="single" w:sz="4" w:space="0" w:color="auto"/>
            </w:tcBorders>
          </w:tcPr>
          <w:p w:rsidR="008B56B9" w:rsidRPr="00DD4849" w:rsidRDefault="008B56B9" w:rsidP="00836554">
            <w:pPr>
              <w:rPr>
                <w:sz w:val="24"/>
                <w:szCs w:val="24"/>
              </w:rPr>
            </w:pPr>
          </w:p>
        </w:tc>
        <w:tc>
          <w:tcPr>
            <w:tcW w:w="484" w:type="pct"/>
            <w:gridSpan w:val="2"/>
            <w:vMerge/>
            <w:tcBorders>
              <w:right w:val="single" w:sz="4" w:space="0" w:color="auto"/>
            </w:tcBorders>
          </w:tcPr>
          <w:p w:rsidR="008B56B9" w:rsidRPr="00DD4849" w:rsidRDefault="008B56B9" w:rsidP="00836554">
            <w:pPr>
              <w:rPr>
                <w:sz w:val="24"/>
                <w:szCs w:val="24"/>
              </w:rPr>
            </w:pPr>
          </w:p>
        </w:tc>
        <w:tc>
          <w:tcPr>
            <w:tcW w:w="464" w:type="pct"/>
            <w:tcBorders>
              <w:right w:val="single" w:sz="4" w:space="0" w:color="auto"/>
            </w:tcBorders>
          </w:tcPr>
          <w:p w:rsidR="008B56B9" w:rsidRPr="00DD4849" w:rsidRDefault="008B56B9" w:rsidP="005D7737">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B56B9" w:rsidRPr="00DD4849" w:rsidRDefault="008B56B9" w:rsidP="00836554">
            <w:pPr>
              <w:rPr>
                <w:sz w:val="24"/>
                <w:szCs w:val="24"/>
              </w:rPr>
            </w:pPr>
          </w:p>
        </w:tc>
        <w:tc>
          <w:tcPr>
            <w:tcW w:w="372" w:type="pct"/>
            <w:gridSpan w:val="2"/>
            <w:tcBorders>
              <w:right w:val="single" w:sz="4" w:space="0" w:color="auto"/>
            </w:tcBorders>
          </w:tcPr>
          <w:p w:rsidR="008B56B9" w:rsidRPr="00DD4849" w:rsidRDefault="008B56B9" w:rsidP="000E6C3E">
            <w:pPr>
              <w:jc w:val="center"/>
              <w:rPr>
                <w:sz w:val="24"/>
                <w:szCs w:val="24"/>
              </w:rPr>
            </w:pPr>
            <w:r>
              <w:rPr>
                <w:sz w:val="24"/>
                <w:szCs w:val="24"/>
              </w:rPr>
              <w:t>-</w:t>
            </w:r>
          </w:p>
        </w:tc>
        <w:tc>
          <w:tcPr>
            <w:tcW w:w="316" w:type="pct"/>
            <w:gridSpan w:val="3"/>
            <w:tcBorders>
              <w:left w:val="single" w:sz="4" w:space="0" w:color="auto"/>
            </w:tcBorders>
          </w:tcPr>
          <w:p w:rsidR="008B56B9" w:rsidRPr="00DD4849" w:rsidRDefault="008B56B9" w:rsidP="000E6C3E">
            <w:pPr>
              <w:jc w:val="center"/>
              <w:rPr>
                <w:sz w:val="24"/>
                <w:szCs w:val="24"/>
              </w:rPr>
            </w:pPr>
            <w:r>
              <w:rPr>
                <w:sz w:val="24"/>
                <w:szCs w:val="24"/>
              </w:rPr>
              <w:t>-</w:t>
            </w:r>
          </w:p>
        </w:tc>
        <w:tc>
          <w:tcPr>
            <w:tcW w:w="324" w:type="pct"/>
            <w:gridSpan w:val="2"/>
          </w:tcPr>
          <w:p w:rsidR="008B56B9" w:rsidRPr="00DD4849" w:rsidRDefault="008B56B9" w:rsidP="000E6C3E">
            <w:pPr>
              <w:jc w:val="center"/>
              <w:rPr>
                <w:sz w:val="24"/>
                <w:szCs w:val="24"/>
              </w:rPr>
            </w:pPr>
            <w:r>
              <w:rPr>
                <w:sz w:val="24"/>
                <w:szCs w:val="24"/>
              </w:rPr>
              <w:t>-</w:t>
            </w:r>
          </w:p>
        </w:tc>
        <w:tc>
          <w:tcPr>
            <w:tcW w:w="326" w:type="pct"/>
            <w:gridSpan w:val="2"/>
            <w:shd w:val="clear" w:color="auto" w:fill="auto"/>
          </w:tcPr>
          <w:p w:rsidR="008B56B9" w:rsidRPr="00DD4849" w:rsidRDefault="008B56B9" w:rsidP="000E6C3E">
            <w:pPr>
              <w:jc w:val="center"/>
              <w:rPr>
                <w:sz w:val="24"/>
                <w:szCs w:val="24"/>
              </w:rPr>
            </w:pPr>
            <w:r>
              <w:rPr>
                <w:sz w:val="24"/>
                <w:szCs w:val="24"/>
              </w:rPr>
              <w:t>-</w:t>
            </w:r>
          </w:p>
        </w:tc>
        <w:tc>
          <w:tcPr>
            <w:tcW w:w="366" w:type="pct"/>
          </w:tcPr>
          <w:p w:rsidR="008B56B9" w:rsidRPr="00DD4849" w:rsidRDefault="008B56B9" w:rsidP="000E6C3E">
            <w:pPr>
              <w:jc w:val="center"/>
              <w:rPr>
                <w:sz w:val="24"/>
                <w:szCs w:val="24"/>
              </w:rPr>
            </w:pPr>
            <w:r>
              <w:rPr>
                <w:sz w:val="24"/>
                <w:szCs w:val="24"/>
              </w:rPr>
              <w:t>-</w:t>
            </w:r>
          </w:p>
        </w:tc>
        <w:tc>
          <w:tcPr>
            <w:tcW w:w="330" w:type="pct"/>
            <w:gridSpan w:val="2"/>
          </w:tcPr>
          <w:p w:rsidR="008B56B9" w:rsidRPr="00DD4849" w:rsidRDefault="008B56B9" w:rsidP="000E6C3E">
            <w:pPr>
              <w:jc w:val="center"/>
              <w:rPr>
                <w:sz w:val="24"/>
                <w:szCs w:val="24"/>
              </w:rPr>
            </w:pPr>
            <w:r>
              <w:rPr>
                <w:sz w:val="24"/>
                <w:szCs w:val="24"/>
              </w:rPr>
              <w:t>-</w:t>
            </w:r>
          </w:p>
        </w:tc>
        <w:tc>
          <w:tcPr>
            <w:tcW w:w="315" w:type="pct"/>
          </w:tcPr>
          <w:p w:rsidR="008B56B9" w:rsidRPr="00DD4849" w:rsidRDefault="008B56B9" w:rsidP="000E6C3E">
            <w:pPr>
              <w:jc w:val="center"/>
              <w:rPr>
                <w:sz w:val="24"/>
                <w:szCs w:val="24"/>
              </w:rPr>
            </w:pPr>
            <w:r>
              <w:rPr>
                <w:sz w:val="24"/>
                <w:szCs w:val="24"/>
              </w:rPr>
              <w:t>-</w:t>
            </w:r>
          </w:p>
        </w:tc>
      </w:tr>
      <w:tr w:rsidR="00E95D80" w:rsidRPr="00DD4849" w:rsidTr="00AB04D6">
        <w:trPr>
          <w:trHeight w:val="589"/>
        </w:trPr>
        <w:tc>
          <w:tcPr>
            <w:tcW w:w="1863" w:type="pct"/>
            <w:gridSpan w:val="5"/>
            <w:vMerge w:val="restart"/>
            <w:tcBorders>
              <w:right w:val="single" w:sz="4" w:space="0" w:color="auto"/>
            </w:tcBorders>
          </w:tcPr>
          <w:p w:rsidR="00E95D80" w:rsidRPr="00A51D83" w:rsidRDefault="00E95D80" w:rsidP="00F373A4">
            <w:pPr>
              <w:rPr>
                <w:sz w:val="24"/>
                <w:szCs w:val="24"/>
              </w:rPr>
            </w:pPr>
            <w:r w:rsidRPr="00A51D83">
              <w:rPr>
                <w:sz w:val="24"/>
                <w:szCs w:val="24"/>
              </w:rPr>
              <w:t>Итого по основному мероприятию 1.1.</w:t>
            </w:r>
          </w:p>
        </w:tc>
        <w:tc>
          <w:tcPr>
            <w:tcW w:w="464" w:type="pct"/>
            <w:tcBorders>
              <w:right w:val="single" w:sz="4" w:space="0" w:color="auto"/>
            </w:tcBorders>
          </w:tcPr>
          <w:p w:rsidR="00E95D80" w:rsidRPr="00A51D83" w:rsidRDefault="00E95D80" w:rsidP="00F373A4">
            <w:pPr>
              <w:rPr>
                <w:sz w:val="24"/>
                <w:szCs w:val="24"/>
              </w:rPr>
            </w:pPr>
            <w:r w:rsidRPr="00A51D83">
              <w:rPr>
                <w:sz w:val="24"/>
                <w:szCs w:val="24"/>
              </w:rPr>
              <w:t>всего</w:t>
            </w:r>
          </w:p>
        </w:tc>
        <w:tc>
          <w:tcPr>
            <w:tcW w:w="324" w:type="pct"/>
            <w:gridSpan w:val="2"/>
            <w:vMerge w:val="restart"/>
            <w:tcBorders>
              <w:left w:val="single" w:sz="4" w:space="0" w:color="auto"/>
            </w:tcBorders>
          </w:tcPr>
          <w:p w:rsidR="00E95D80" w:rsidRPr="00A51D83" w:rsidRDefault="00E95D80" w:rsidP="00F373A4">
            <w:pPr>
              <w:rPr>
                <w:sz w:val="24"/>
                <w:szCs w:val="24"/>
              </w:rPr>
            </w:pPr>
            <w:r w:rsidRPr="00A51D83">
              <w:rPr>
                <w:sz w:val="24"/>
                <w:szCs w:val="24"/>
              </w:rPr>
              <w:t>х</w:t>
            </w: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52478,8</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11594,1</w:t>
            </w:r>
          </w:p>
        </w:tc>
        <w:tc>
          <w:tcPr>
            <w:tcW w:w="324" w:type="pct"/>
            <w:gridSpan w:val="2"/>
          </w:tcPr>
          <w:p w:rsidR="00E95D80" w:rsidRPr="00EC4EF4" w:rsidRDefault="00E95D80" w:rsidP="00BC7C00">
            <w:pPr>
              <w:jc w:val="center"/>
              <w:rPr>
                <w:sz w:val="24"/>
                <w:szCs w:val="24"/>
              </w:rPr>
            </w:pPr>
            <w:r w:rsidRPr="00EC4EF4">
              <w:rPr>
                <w:sz w:val="24"/>
                <w:szCs w:val="24"/>
              </w:rPr>
              <w:t>2068,8</w:t>
            </w:r>
          </w:p>
        </w:tc>
        <w:tc>
          <w:tcPr>
            <w:tcW w:w="326" w:type="pct"/>
            <w:gridSpan w:val="2"/>
          </w:tcPr>
          <w:p w:rsidR="00E95D80" w:rsidRPr="00EC4EF4" w:rsidRDefault="00E95D80" w:rsidP="00BC7C00">
            <w:pPr>
              <w:rPr>
                <w:sz w:val="24"/>
                <w:szCs w:val="24"/>
              </w:rPr>
            </w:pPr>
            <w:r w:rsidRPr="00EC4EF4">
              <w:rPr>
                <w:sz w:val="24"/>
                <w:szCs w:val="24"/>
              </w:rPr>
              <w:t>3407,4</w:t>
            </w:r>
          </w:p>
        </w:tc>
        <w:tc>
          <w:tcPr>
            <w:tcW w:w="366" w:type="pct"/>
          </w:tcPr>
          <w:p w:rsidR="00E95D80" w:rsidRPr="00EC4EF4" w:rsidRDefault="00E95D80" w:rsidP="00BC7C00">
            <w:pPr>
              <w:rPr>
                <w:sz w:val="24"/>
                <w:szCs w:val="24"/>
              </w:rPr>
            </w:pPr>
            <w:r>
              <w:rPr>
                <w:sz w:val="24"/>
                <w:szCs w:val="24"/>
              </w:rPr>
              <w:t>28313,9</w:t>
            </w:r>
          </w:p>
        </w:tc>
        <w:tc>
          <w:tcPr>
            <w:tcW w:w="330" w:type="pct"/>
            <w:gridSpan w:val="2"/>
          </w:tcPr>
          <w:p w:rsidR="00E95D80" w:rsidRPr="00EC4EF4" w:rsidRDefault="00E95D80" w:rsidP="00BC7C00">
            <w:pPr>
              <w:jc w:val="center"/>
              <w:rPr>
                <w:sz w:val="24"/>
                <w:szCs w:val="24"/>
              </w:rPr>
            </w:pPr>
            <w:r w:rsidRPr="00EC4EF4">
              <w:rPr>
                <w:sz w:val="24"/>
                <w:szCs w:val="24"/>
              </w:rPr>
              <w:t>3547,3</w:t>
            </w:r>
          </w:p>
        </w:tc>
        <w:tc>
          <w:tcPr>
            <w:tcW w:w="315" w:type="pct"/>
          </w:tcPr>
          <w:p w:rsidR="00E95D80" w:rsidRPr="00EC4EF4" w:rsidRDefault="00E95D80" w:rsidP="00BC7C00">
            <w:pPr>
              <w:jc w:val="center"/>
              <w:rPr>
                <w:sz w:val="24"/>
                <w:szCs w:val="24"/>
              </w:rPr>
            </w:pPr>
            <w:r w:rsidRPr="00EC4EF4">
              <w:rPr>
                <w:sz w:val="24"/>
                <w:szCs w:val="24"/>
              </w:rPr>
              <w:t>3547,3</w:t>
            </w:r>
          </w:p>
        </w:tc>
      </w:tr>
      <w:tr w:rsidR="00E95D80" w:rsidRPr="00DD4849" w:rsidTr="00AB04D6">
        <w:trPr>
          <w:trHeight w:val="710"/>
        </w:trPr>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A51D83">
              <w:rPr>
                <w:sz w:val="24"/>
                <w:szCs w:val="24"/>
              </w:rPr>
              <w:t>бюджет автономн</w:t>
            </w:r>
            <w:r w:rsidRPr="00A51D83">
              <w:rPr>
                <w:sz w:val="24"/>
                <w:szCs w:val="24"/>
              </w:rPr>
              <w:t>о</w:t>
            </w:r>
            <w:r w:rsidRPr="00A51D83">
              <w:rPr>
                <w:sz w:val="24"/>
                <w:szCs w:val="24"/>
              </w:rPr>
              <w:t>го округа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17374,8</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4" w:type="pct"/>
            <w:gridSpan w:val="2"/>
          </w:tcPr>
          <w:p w:rsidR="00E95D80" w:rsidRPr="00EC4EF4" w:rsidRDefault="00E95D80" w:rsidP="00BC7C00">
            <w:pPr>
              <w:jc w:val="center"/>
              <w:rPr>
                <w:sz w:val="24"/>
                <w:szCs w:val="24"/>
              </w:rPr>
            </w:pPr>
            <w:r w:rsidRPr="00EC4EF4">
              <w:rPr>
                <w:sz w:val="24"/>
                <w:szCs w:val="24"/>
              </w:rPr>
              <w:t>0,0</w:t>
            </w:r>
          </w:p>
        </w:tc>
        <w:tc>
          <w:tcPr>
            <w:tcW w:w="326" w:type="pct"/>
            <w:gridSpan w:val="2"/>
          </w:tcPr>
          <w:p w:rsidR="00E95D80" w:rsidRPr="00EC4EF4" w:rsidRDefault="00E95D80" w:rsidP="00BC7C00">
            <w:pPr>
              <w:rPr>
                <w:sz w:val="24"/>
                <w:szCs w:val="24"/>
              </w:rPr>
            </w:pPr>
            <w:r w:rsidRPr="00EC4EF4">
              <w:rPr>
                <w:sz w:val="24"/>
                <w:szCs w:val="24"/>
              </w:rPr>
              <w:t>0,0</w:t>
            </w:r>
          </w:p>
        </w:tc>
        <w:tc>
          <w:tcPr>
            <w:tcW w:w="366" w:type="pct"/>
          </w:tcPr>
          <w:p w:rsidR="00E95D80" w:rsidRPr="00EC4EF4" w:rsidRDefault="00E95D80" w:rsidP="00BC7C00">
            <w:pPr>
              <w:rPr>
                <w:sz w:val="24"/>
                <w:szCs w:val="24"/>
              </w:rPr>
            </w:pPr>
            <w:r>
              <w:rPr>
                <w:sz w:val="24"/>
                <w:szCs w:val="24"/>
              </w:rPr>
              <w:t>17374,8</w:t>
            </w:r>
          </w:p>
        </w:tc>
        <w:tc>
          <w:tcPr>
            <w:tcW w:w="330" w:type="pct"/>
            <w:gridSpan w:val="2"/>
          </w:tcPr>
          <w:p w:rsidR="00E95D80" w:rsidRPr="00EC4EF4" w:rsidRDefault="00E95D80" w:rsidP="00BC7C00">
            <w:pPr>
              <w:jc w:val="center"/>
              <w:rPr>
                <w:sz w:val="24"/>
                <w:szCs w:val="24"/>
              </w:rPr>
            </w:pPr>
            <w:r w:rsidRPr="00EC4EF4">
              <w:rPr>
                <w:sz w:val="24"/>
                <w:szCs w:val="24"/>
              </w:rPr>
              <w:t>0,0</w:t>
            </w:r>
          </w:p>
        </w:tc>
        <w:tc>
          <w:tcPr>
            <w:tcW w:w="315" w:type="pct"/>
          </w:tcPr>
          <w:p w:rsidR="00E95D80" w:rsidRPr="00EC4EF4" w:rsidRDefault="00E95D80" w:rsidP="00BC7C00">
            <w:pPr>
              <w:jc w:val="center"/>
              <w:rPr>
                <w:sz w:val="24"/>
                <w:szCs w:val="24"/>
              </w:rPr>
            </w:pPr>
            <w:r w:rsidRPr="00EC4EF4">
              <w:rPr>
                <w:sz w:val="24"/>
                <w:szCs w:val="24"/>
              </w:rPr>
              <w:t>0,0</w:t>
            </w:r>
          </w:p>
        </w:tc>
      </w:tr>
      <w:tr w:rsidR="00E95D80" w:rsidRPr="00DD4849" w:rsidTr="00AB04D6">
        <w:trPr>
          <w:trHeight w:val="597"/>
        </w:trPr>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A51D83" w:rsidRDefault="00E95D80" w:rsidP="00F373A4">
            <w:pPr>
              <w:rPr>
                <w:sz w:val="24"/>
                <w:szCs w:val="24"/>
              </w:rPr>
            </w:pPr>
            <w:r w:rsidRPr="00A51D83">
              <w:rPr>
                <w:sz w:val="24"/>
                <w:szCs w:val="24"/>
              </w:rPr>
              <w:t>бюджет ра</w:t>
            </w:r>
            <w:r w:rsidRPr="00A51D83">
              <w:rPr>
                <w:sz w:val="24"/>
                <w:szCs w:val="24"/>
              </w:rPr>
              <w:t>й</w:t>
            </w:r>
            <w:r w:rsidRPr="00A51D83">
              <w:rPr>
                <w:sz w:val="24"/>
                <w:szCs w:val="24"/>
              </w:rPr>
              <w:t>она</w:t>
            </w:r>
          </w:p>
          <w:p w:rsidR="00E95D80" w:rsidRPr="00DD4849" w:rsidRDefault="00E95D80" w:rsidP="00836554">
            <w:pPr>
              <w:rPr>
                <w:sz w:val="24"/>
                <w:szCs w:val="24"/>
              </w:rPr>
            </w:pP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35104,0</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11594,1</w:t>
            </w:r>
          </w:p>
        </w:tc>
        <w:tc>
          <w:tcPr>
            <w:tcW w:w="324" w:type="pct"/>
            <w:gridSpan w:val="2"/>
          </w:tcPr>
          <w:p w:rsidR="00E95D80" w:rsidRPr="00EC4EF4" w:rsidRDefault="00E95D80" w:rsidP="00BC7C00">
            <w:pPr>
              <w:jc w:val="center"/>
              <w:rPr>
                <w:sz w:val="24"/>
                <w:szCs w:val="24"/>
              </w:rPr>
            </w:pPr>
            <w:r w:rsidRPr="00EC4EF4">
              <w:rPr>
                <w:sz w:val="24"/>
                <w:szCs w:val="24"/>
              </w:rPr>
              <w:t>2068,8</w:t>
            </w:r>
          </w:p>
        </w:tc>
        <w:tc>
          <w:tcPr>
            <w:tcW w:w="326" w:type="pct"/>
            <w:gridSpan w:val="2"/>
          </w:tcPr>
          <w:p w:rsidR="00E95D80" w:rsidRPr="00EC4EF4" w:rsidRDefault="00E95D80" w:rsidP="00BC7C00">
            <w:pPr>
              <w:rPr>
                <w:sz w:val="24"/>
                <w:szCs w:val="24"/>
              </w:rPr>
            </w:pPr>
            <w:r w:rsidRPr="00EC4EF4">
              <w:rPr>
                <w:sz w:val="24"/>
                <w:szCs w:val="24"/>
              </w:rPr>
              <w:t>3407,4</w:t>
            </w:r>
          </w:p>
        </w:tc>
        <w:tc>
          <w:tcPr>
            <w:tcW w:w="366" w:type="pct"/>
          </w:tcPr>
          <w:p w:rsidR="00E95D80" w:rsidRPr="00EC4EF4" w:rsidRDefault="00E95D80" w:rsidP="00BC7C00">
            <w:pPr>
              <w:rPr>
                <w:sz w:val="24"/>
                <w:szCs w:val="24"/>
              </w:rPr>
            </w:pPr>
            <w:r>
              <w:rPr>
                <w:sz w:val="24"/>
                <w:szCs w:val="24"/>
              </w:rPr>
              <w:t>10939,1</w:t>
            </w:r>
          </w:p>
        </w:tc>
        <w:tc>
          <w:tcPr>
            <w:tcW w:w="330" w:type="pct"/>
            <w:gridSpan w:val="2"/>
          </w:tcPr>
          <w:p w:rsidR="00E95D80" w:rsidRPr="00EC4EF4" w:rsidRDefault="00E95D80" w:rsidP="00BC7C00">
            <w:pPr>
              <w:jc w:val="center"/>
              <w:rPr>
                <w:sz w:val="24"/>
                <w:szCs w:val="24"/>
              </w:rPr>
            </w:pPr>
            <w:r w:rsidRPr="00EC4EF4">
              <w:rPr>
                <w:sz w:val="24"/>
                <w:szCs w:val="24"/>
              </w:rPr>
              <w:t>3547,3</w:t>
            </w:r>
          </w:p>
        </w:tc>
        <w:tc>
          <w:tcPr>
            <w:tcW w:w="315" w:type="pct"/>
          </w:tcPr>
          <w:p w:rsidR="00E95D80" w:rsidRPr="00EC4EF4" w:rsidRDefault="00E95D80" w:rsidP="00BC7C00">
            <w:pPr>
              <w:jc w:val="center"/>
              <w:rPr>
                <w:sz w:val="24"/>
                <w:szCs w:val="24"/>
              </w:rPr>
            </w:pPr>
            <w:r w:rsidRPr="00EC4EF4">
              <w:rPr>
                <w:sz w:val="24"/>
                <w:szCs w:val="24"/>
              </w:rPr>
              <w:t>3547,3</w:t>
            </w:r>
          </w:p>
        </w:tc>
      </w:tr>
      <w:tr w:rsidR="00E95D80" w:rsidRPr="00DD4849" w:rsidTr="00AB04D6">
        <w:trPr>
          <w:trHeight w:val="840"/>
        </w:trPr>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A51D83">
              <w:rPr>
                <w:sz w:val="24"/>
                <w:szCs w:val="24"/>
              </w:rPr>
              <w:t>иные вн</w:t>
            </w:r>
            <w:r w:rsidRPr="00A51D83">
              <w:rPr>
                <w:sz w:val="24"/>
                <w:szCs w:val="24"/>
              </w:rPr>
              <w:t>е</w:t>
            </w:r>
            <w:r w:rsidRPr="00A51D83">
              <w:rPr>
                <w:sz w:val="24"/>
                <w:szCs w:val="24"/>
              </w:rPr>
              <w:t>бюджетные источники</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w:t>
            </w:r>
          </w:p>
        </w:tc>
        <w:tc>
          <w:tcPr>
            <w:tcW w:w="324" w:type="pct"/>
            <w:gridSpan w:val="2"/>
          </w:tcPr>
          <w:p w:rsidR="00E95D80" w:rsidRPr="00EC4EF4" w:rsidRDefault="00E95D80" w:rsidP="00BC7C00">
            <w:pPr>
              <w:jc w:val="center"/>
              <w:rPr>
                <w:sz w:val="24"/>
                <w:szCs w:val="24"/>
              </w:rPr>
            </w:pPr>
            <w:r w:rsidRPr="00EC4EF4">
              <w:rPr>
                <w:sz w:val="24"/>
                <w:szCs w:val="24"/>
              </w:rPr>
              <w:t>-</w:t>
            </w:r>
          </w:p>
        </w:tc>
        <w:tc>
          <w:tcPr>
            <w:tcW w:w="326" w:type="pct"/>
            <w:gridSpan w:val="2"/>
          </w:tcPr>
          <w:p w:rsidR="00E95D80" w:rsidRPr="00EC4EF4" w:rsidRDefault="00E95D80" w:rsidP="00BC7C00">
            <w:pPr>
              <w:jc w:val="center"/>
              <w:rPr>
                <w:sz w:val="24"/>
                <w:szCs w:val="24"/>
              </w:rPr>
            </w:pPr>
            <w:r w:rsidRPr="00EC4EF4">
              <w:rPr>
                <w:sz w:val="24"/>
                <w:szCs w:val="24"/>
              </w:rPr>
              <w:t>-</w:t>
            </w:r>
          </w:p>
        </w:tc>
        <w:tc>
          <w:tcPr>
            <w:tcW w:w="366" w:type="pct"/>
          </w:tcPr>
          <w:p w:rsidR="00E95D80" w:rsidRPr="00EC4EF4" w:rsidRDefault="00E95D80" w:rsidP="00BC7C00">
            <w:pPr>
              <w:jc w:val="center"/>
              <w:rPr>
                <w:sz w:val="24"/>
                <w:szCs w:val="24"/>
              </w:rPr>
            </w:pPr>
            <w:r w:rsidRPr="00EC4EF4">
              <w:rPr>
                <w:sz w:val="24"/>
                <w:szCs w:val="24"/>
              </w:rPr>
              <w:t>-</w:t>
            </w:r>
          </w:p>
        </w:tc>
        <w:tc>
          <w:tcPr>
            <w:tcW w:w="330" w:type="pct"/>
            <w:gridSpan w:val="2"/>
          </w:tcPr>
          <w:p w:rsidR="00E95D80" w:rsidRPr="00EC4EF4" w:rsidRDefault="00E95D80" w:rsidP="00BC7C00">
            <w:pPr>
              <w:jc w:val="center"/>
              <w:rPr>
                <w:sz w:val="24"/>
                <w:szCs w:val="24"/>
              </w:rPr>
            </w:pPr>
            <w:r w:rsidRPr="00EC4EF4">
              <w:rPr>
                <w:sz w:val="24"/>
                <w:szCs w:val="24"/>
              </w:rPr>
              <w:t>-</w:t>
            </w:r>
          </w:p>
        </w:tc>
        <w:tc>
          <w:tcPr>
            <w:tcW w:w="315" w:type="pct"/>
          </w:tcPr>
          <w:p w:rsidR="00E95D80" w:rsidRPr="00EC4EF4" w:rsidRDefault="00E95D80" w:rsidP="00BC7C00">
            <w:pPr>
              <w:jc w:val="center"/>
              <w:rPr>
                <w:sz w:val="24"/>
                <w:szCs w:val="24"/>
              </w:rPr>
            </w:pPr>
            <w:r w:rsidRPr="00EC4EF4">
              <w:rPr>
                <w:sz w:val="24"/>
                <w:szCs w:val="24"/>
              </w:rPr>
              <w:t>-</w:t>
            </w:r>
          </w:p>
        </w:tc>
      </w:tr>
      <w:tr w:rsidR="00E95D80" w:rsidRPr="00DD4849" w:rsidTr="00AB04D6">
        <w:tc>
          <w:tcPr>
            <w:tcW w:w="1863" w:type="pct"/>
            <w:gridSpan w:val="5"/>
            <w:vMerge w:val="restart"/>
            <w:tcBorders>
              <w:right w:val="single" w:sz="4" w:space="0" w:color="auto"/>
            </w:tcBorders>
          </w:tcPr>
          <w:p w:rsidR="00E95D80" w:rsidRPr="00A51D83" w:rsidRDefault="00E95D80" w:rsidP="00F373A4">
            <w:pPr>
              <w:rPr>
                <w:sz w:val="24"/>
                <w:szCs w:val="24"/>
              </w:rPr>
            </w:pPr>
            <w:r w:rsidRPr="00A51D83">
              <w:rPr>
                <w:sz w:val="24"/>
                <w:szCs w:val="24"/>
              </w:rPr>
              <w:t>Итого по подпрограмме 1</w:t>
            </w:r>
          </w:p>
        </w:tc>
        <w:tc>
          <w:tcPr>
            <w:tcW w:w="464" w:type="pct"/>
            <w:tcBorders>
              <w:right w:val="single" w:sz="4" w:space="0" w:color="auto"/>
            </w:tcBorders>
          </w:tcPr>
          <w:p w:rsidR="00E95D80" w:rsidRPr="00A51D83" w:rsidRDefault="00E95D80" w:rsidP="00F373A4">
            <w:pPr>
              <w:rPr>
                <w:sz w:val="24"/>
                <w:szCs w:val="24"/>
              </w:rPr>
            </w:pPr>
            <w:r w:rsidRPr="00A51D83">
              <w:rPr>
                <w:sz w:val="24"/>
                <w:szCs w:val="24"/>
              </w:rPr>
              <w:t>всего</w:t>
            </w:r>
          </w:p>
        </w:tc>
        <w:tc>
          <w:tcPr>
            <w:tcW w:w="324" w:type="pct"/>
            <w:gridSpan w:val="2"/>
            <w:vMerge w:val="restart"/>
            <w:tcBorders>
              <w:left w:val="single" w:sz="4" w:space="0" w:color="auto"/>
            </w:tcBorders>
          </w:tcPr>
          <w:p w:rsidR="00E95D80" w:rsidRPr="00A51D83" w:rsidRDefault="00E95D80" w:rsidP="00F373A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52478,8</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11594,1</w:t>
            </w:r>
          </w:p>
        </w:tc>
        <w:tc>
          <w:tcPr>
            <w:tcW w:w="324" w:type="pct"/>
            <w:gridSpan w:val="2"/>
          </w:tcPr>
          <w:p w:rsidR="00E95D80" w:rsidRPr="00EC4EF4" w:rsidRDefault="00E95D80" w:rsidP="00BC7C00">
            <w:pPr>
              <w:jc w:val="center"/>
              <w:rPr>
                <w:sz w:val="24"/>
                <w:szCs w:val="24"/>
              </w:rPr>
            </w:pPr>
            <w:r w:rsidRPr="00EC4EF4">
              <w:rPr>
                <w:sz w:val="24"/>
                <w:szCs w:val="24"/>
              </w:rPr>
              <w:t>2068,8</w:t>
            </w:r>
          </w:p>
        </w:tc>
        <w:tc>
          <w:tcPr>
            <w:tcW w:w="326" w:type="pct"/>
            <w:gridSpan w:val="2"/>
          </w:tcPr>
          <w:p w:rsidR="00E95D80" w:rsidRPr="00EC4EF4" w:rsidRDefault="00E95D80" w:rsidP="00BC7C00">
            <w:pPr>
              <w:rPr>
                <w:sz w:val="24"/>
                <w:szCs w:val="24"/>
              </w:rPr>
            </w:pPr>
            <w:r w:rsidRPr="00EC4EF4">
              <w:rPr>
                <w:sz w:val="24"/>
                <w:szCs w:val="24"/>
              </w:rPr>
              <w:t>3407,4</w:t>
            </w:r>
          </w:p>
        </w:tc>
        <w:tc>
          <w:tcPr>
            <w:tcW w:w="366" w:type="pct"/>
          </w:tcPr>
          <w:p w:rsidR="00E95D80" w:rsidRPr="00EC4EF4" w:rsidRDefault="00E95D80" w:rsidP="00BC7C00">
            <w:pPr>
              <w:rPr>
                <w:sz w:val="24"/>
                <w:szCs w:val="24"/>
              </w:rPr>
            </w:pPr>
            <w:r>
              <w:rPr>
                <w:sz w:val="24"/>
                <w:szCs w:val="24"/>
              </w:rPr>
              <w:t>28313,9</w:t>
            </w:r>
          </w:p>
        </w:tc>
        <w:tc>
          <w:tcPr>
            <w:tcW w:w="330" w:type="pct"/>
            <w:gridSpan w:val="2"/>
          </w:tcPr>
          <w:p w:rsidR="00E95D80" w:rsidRPr="00EC4EF4" w:rsidRDefault="00E95D80" w:rsidP="00BC7C00">
            <w:pPr>
              <w:jc w:val="center"/>
              <w:rPr>
                <w:sz w:val="24"/>
                <w:szCs w:val="24"/>
              </w:rPr>
            </w:pPr>
            <w:r w:rsidRPr="00EC4EF4">
              <w:rPr>
                <w:sz w:val="24"/>
                <w:szCs w:val="24"/>
              </w:rPr>
              <w:t>3547,3</w:t>
            </w:r>
          </w:p>
        </w:tc>
        <w:tc>
          <w:tcPr>
            <w:tcW w:w="315" w:type="pct"/>
          </w:tcPr>
          <w:p w:rsidR="00E95D80" w:rsidRPr="00EC4EF4" w:rsidRDefault="00E95D80" w:rsidP="00BC7C00">
            <w:pPr>
              <w:jc w:val="center"/>
              <w:rPr>
                <w:sz w:val="24"/>
                <w:szCs w:val="24"/>
              </w:rPr>
            </w:pPr>
            <w:r w:rsidRPr="00EC4EF4">
              <w:rPr>
                <w:sz w:val="24"/>
                <w:szCs w:val="24"/>
              </w:rPr>
              <w:t>3547,3</w:t>
            </w:r>
          </w:p>
        </w:tc>
      </w:tr>
      <w:tr w:rsidR="00E95D80" w:rsidRPr="00DD4849" w:rsidTr="00AB04D6">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A51D83">
              <w:rPr>
                <w:sz w:val="24"/>
                <w:szCs w:val="24"/>
              </w:rPr>
              <w:t>бюджет автономн</w:t>
            </w:r>
            <w:r w:rsidRPr="00A51D83">
              <w:rPr>
                <w:sz w:val="24"/>
                <w:szCs w:val="24"/>
              </w:rPr>
              <w:t>о</w:t>
            </w:r>
            <w:r w:rsidRPr="00A51D83">
              <w:rPr>
                <w:sz w:val="24"/>
                <w:szCs w:val="24"/>
              </w:rPr>
              <w:t>го округа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17374,8</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4" w:type="pct"/>
            <w:gridSpan w:val="2"/>
          </w:tcPr>
          <w:p w:rsidR="00E95D80" w:rsidRPr="00EC4EF4" w:rsidRDefault="00E95D80" w:rsidP="00BC7C00">
            <w:pPr>
              <w:jc w:val="center"/>
              <w:rPr>
                <w:sz w:val="24"/>
                <w:szCs w:val="24"/>
              </w:rPr>
            </w:pPr>
            <w:r w:rsidRPr="00EC4EF4">
              <w:rPr>
                <w:sz w:val="24"/>
                <w:szCs w:val="24"/>
              </w:rPr>
              <w:t>0,0</w:t>
            </w:r>
          </w:p>
        </w:tc>
        <w:tc>
          <w:tcPr>
            <w:tcW w:w="326" w:type="pct"/>
            <w:gridSpan w:val="2"/>
          </w:tcPr>
          <w:p w:rsidR="00E95D80" w:rsidRPr="00EC4EF4" w:rsidRDefault="00E95D80" w:rsidP="00BC7C00">
            <w:pPr>
              <w:rPr>
                <w:sz w:val="24"/>
                <w:szCs w:val="24"/>
              </w:rPr>
            </w:pPr>
            <w:r w:rsidRPr="00EC4EF4">
              <w:rPr>
                <w:sz w:val="24"/>
                <w:szCs w:val="24"/>
              </w:rPr>
              <w:t>0,0</w:t>
            </w:r>
          </w:p>
        </w:tc>
        <w:tc>
          <w:tcPr>
            <w:tcW w:w="366" w:type="pct"/>
          </w:tcPr>
          <w:p w:rsidR="00E95D80" w:rsidRPr="00EC4EF4" w:rsidRDefault="00E95D80" w:rsidP="00BC7C00">
            <w:pPr>
              <w:rPr>
                <w:sz w:val="24"/>
                <w:szCs w:val="24"/>
              </w:rPr>
            </w:pPr>
            <w:r>
              <w:rPr>
                <w:sz w:val="24"/>
                <w:szCs w:val="24"/>
              </w:rPr>
              <w:t>17374,8</w:t>
            </w:r>
          </w:p>
        </w:tc>
        <w:tc>
          <w:tcPr>
            <w:tcW w:w="330" w:type="pct"/>
            <w:gridSpan w:val="2"/>
          </w:tcPr>
          <w:p w:rsidR="00E95D80" w:rsidRPr="00EC4EF4" w:rsidRDefault="00E95D80" w:rsidP="00BC7C00">
            <w:pPr>
              <w:jc w:val="center"/>
              <w:rPr>
                <w:sz w:val="24"/>
                <w:szCs w:val="24"/>
              </w:rPr>
            </w:pPr>
            <w:r w:rsidRPr="00EC4EF4">
              <w:rPr>
                <w:sz w:val="24"/>
                <w:szCs w:val="24"/>
              </w:rPr>
              <w:t>0,0</w:t>
            </w:r>
          </w:p>
        </w:tc>
        <w:tc>
          <w:tcPr>
            <w:tcW w:w="315" w:type="pct"/>
          </w:tcPr>
          <w:p w:rsidR="00E95D80" w:rsidRPr="00EC4EF4" w:rsidRDefault="00E95D80" w:rsidP="00BC7C00">
            <w:pPr>
              <w:jc w:val="center"/>
              <w:rPr>
                <w:sz w:val="24"/>
                <w:szCs w:val="24"/>
              </w:rPr>
            </w:pPr>
            <w:r w:rsidRPr="00EC4EF4">
              <w:rPr>
                <w:sz w:val="24"/>
                <w:szCs w:val="24"/>
              </w:rPr>
              <w:t>0,0</w:t>
            </w:r>
          </w:p>
        </w:tc>
      </w:tr>
      <w:tr w:rsidR="00E95D80" w:rsidRPr="00DD4849" w:rsidTr="00AB04D6">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A51D83">
              <w:rPr>
                <w:sz w:val="24"/>
                <w:szCs w:val="24"/>
              </w:rPr>
              <w:t>бюджет ра</w:t>
            </w:r>
            <w:r w:rsidRPr="00A51D83">
              <w:rPr>
                <w:sz w:val="24"/>
                <w:szCs w:val="24"/>
              </w:rPr>
              <w:t>й</w:t>
            </w:r>
            <w:r w:rsidRPr="00A51D83">
              <w:rPr>
                <w:sz w:val="24"/>
                <w:szCs w:val="24"/>
              </w:rPr>
              <w:t>она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35104,0</w:t>
            </w:r>
          </w:p>
        </w:tc>
        <w:tc>
          <w:tcPr>
            <w:tcW w:w="316" w:type="pct"/>
            <w:gridSpan w:val="3"/>
            <w:tcBorders>
              <w:left w:val="single" w:sz="4" w:space="0" w:color="auto"/>
            </w:tcBorders>
          </w:tcPr>
          <w:p w:rsidR="00E95D80" w:rsidRPr="00EC4EF4" w:rsidRDefault="00E95D80" w:rsidP="00BC7C00">
            <w:pPr>
              <w:jc w:val="center"/>
              <w:rPr>
                <w:sz w:val="24"/>
                <w:szCs w:val="24"/>
              </w:rPr>
            </w:pPr>
            <w:r w:rsidRPr="00EC4EF4">
              <w:rPr>
                <w:sz w:val="24"/>
                <w:szCs w:val="24"/>
              </w:rPr>
              <w:t>11594,1</w:t>
            </w:r>
          </w:p>
        </w:tc>
        <w:tc>
          <w:tcPr>
            <w:tcW w:w="324" w:type="pct"/>
            <w:gridSpan w:val="2"/>
          </w:tcPr>
          <w:p w:rsidR="00E95D80" w:rsidRPr="00EC4EF4" w:rsidRDefault="00E95D80" w:rsidP="00BC7C00">
            <w:pPr>
              <w:jc w:val="center"/>
              <w:rPr>
                <w:sz w:val="24"/>
                <w:szCs w:val="24"/>
              </w:rPr>
            </w:pPr>
            <w:r w:rsidRPr="00EC4EF4">
              <w:rPr>
                <w:sz w:val="24"/>
                <w:szCs w:val="24"/>
              </w:rPr>
              <w:t>2068,8</w:t>
            </w:r>
          </w:p>
        </w:tc>
        <w:tc>
          <w:tcPr>
            <w:tcW w:w="326" w:type="pct"/>
            <w:gridSpan w:val="2"/>
          </w:tcPr>
          <w:p w:rsidR="00E95D80" w:rsidRPr="00EC4EF4" w:rsidRDefault="00E95D80" w:rsidP="00BC7C00">
            <w:pPr>
              <w:rPr>
                <w:sz w:val="24"/>
                <w:szCs w:val="24"/>
              </w:rPr>
            </w:pPr>
            <w:r w:rsidRPr="00EC4EF4">
              <w:rPr>
                <w:sz w:val="24"/>
                <w:szCs w:val="24"/>
              </w:rPr>
              <w:t>3407,4</w:t>
            </w:r>
          </w:p>
        </w:tc>
        <w:tc>
          <w:tcPr>
            <w:tcW w:w="366" w:type="pct"/>
          </w:tcPr>
          <w:p w:rsidR="00E95D80" w:rsidRPr="00EC4EF4" w:rsidRDefault="00E95D80" w:rsidP="00BC7C00">
            <w:pPr>
              <w:rPr>
                <w:sz w:val="24"/>
                <w:szCs w:val="24"/>
              </w:rPr>
            </w:pPr>
            <w:r>
              <w:rPr>
                <w:sz w:val="24"/>
                <w:szCs w:val="24"/>
              </w:rPr>
              <w:t>10939,1</w:t>
            </w:r>
          </w:p>
        </w:tc>
        <w:tc>
          <w:tcPr>
            <w:tcW w:w="330" w:type="pct"/>
            <w:gridSpan w:val="2"/>
          </w:tcPr>
          <w:p w:rsidR="00E95D80" w:rsidRPr="00EC4EF4" w:rsidRDefault="00E95D80" w:rsidP="00BC7C00">
            <w:pPr>
              <w:jc w:val="center"/>
              <w:rPr>
                <w:sz w:val="24"/>
                <w:szCs w:val="24"/>
              </w:rPr>
            </w:pPr>
            <w:r w:rsidRPr="00EC4EF4">
              <w:rPr>
                <w:sz w:val="24"/>
                <w:szCs w:val="24"/>
              </w:rPr>
              <w:t>3547,3</w:t>
            </w:r>
          </w:p>
        </w:tc>
        <w:tc>
          <w:tcPr>
            <w:tcW w:w="315" w:type="pct"/>
          </w:tcPr>
          <w:p w:rsidR="00E95D80" w:rsidRPr="00EC4EF4" w:rsidRDefault="00E95D80" w:rsidP="00BC7C00">
            <w:pPr>
              <w:jc w:val="center"/>
              <w:rPr>
                <w:sz w:val="24"/>
                <w:szCs w:val="24"/>
              </w:rPr>
            </w:pPr>
            <w:r w:rsidRPr="00EC4EF4">
              <w:rPr>
                <w:sz w:val="24"/>
                <w:szCs w:val="24"/>
              </w:rPr>
              <w:t>3547,3</w:t>
            </w:r>
          </w:p>
        </w:tc>
      </w:tr>
      <w:tr w:rsidR="00F373A4" w:rsidRPr="00DD4849" w:rsidTr="00AB04D6">
        <w:tc>
          <w:tcPr>
            <w:tcW w:w="1863" w:type="pct"/>
            <w:gridSpan w:val="5"/>
            <w:vMerge/>
            <w:tcBorders>
              <w:right w:val="single" w:sz="4" w:space="0" w:color="auto"/>
            </w:tcBorders>
          </w:tcPr>
          <w:p w:rsidR="00F373A4" w:rsidRPr="00DD4849" w:rsidRDefault="00F373A4" w:rsidP="00836554">
            <w:pPr>
              <w:rPr>
                <w:sz w:val="24"/>
                <w:szCs w:val="24"/>
              </w:rPr>
            </w:pPr>
          </w:p>
        </w:tc>
        <w:tc>
          <w:tcPr>
            <w:tcW w:w="464" w:type="pct"/>
            <w:tcBorders>
              <w:right w:val="single" w:sz="4" w:space="0" w:color="auto"/>
            </w:tcBorders>
          </w:tcPr>
          <w:p w:rsidR="00F373A4" w:rsidRPr="00DD4849" w:rsidRDefault="00F373A4" w:rsidP="00836554">
            <w:pPr>
              <w:rPr>
                <w:sz w:val="24"/>
                <w:szCs w:val="24"/>
              </w:rPr>
            </w:pPr>
            <w:r w:rsidRPr="00A51D83">
              <w:rPr>
                <w:sz w:val="24"/>
                <w:szCs w:val="24"/>
              </w:rPr>
              <w:t>иные вн</w:t>
            </w:r>
            <w:r w:rsidRPr="00A51D83">
              <w:rPr>
                <w:sz w:val="24"/>
                <w:szCs w:val="24"/>
              </w:rPr>
              <w:t>е</w:t>
            </w:r>
            <w:r w:rsidRPr="00A51D83">
              <w:rPr>
                <w:sz w:val="24"/>
                <w:szCs w:val="24"/>
              </w:rPr>
              <w:lastRenderedPageBreak/>
              <w:t>бюджетные источники</w:t>
            </w:r>
          </w:p>
        </w:tc>
        <w:tc>
          <w:tcPr>
            <w:tcW w:w="324" w:type="pct"/>
            <w:gridSpan w:val="2"/>
            <w:vMerge/>
            <w:tcBorders>
              <w:left w:val="single" w:sz="4" w:space="0" w:color="auto"/>
            </w:tcBorders>
          </w:tcPr>
          <w:p w:rsidR="00F373A4" w:rsidRPr="00DD4849" w:rsidRDefault="00F373A4" w:rsidP="00836554">
            <w:pPr>
              <w:rPr>
                <w:sz w:val="24"/>
                <w:szCs w:val="24"/>
              </w:rPr>
            </w:pPr>
          </w:p>
        </w:tc>
        <w:tc>
          <w:tcPr>
            <w:tcW w:w="372" w:type="pct"/>
            <w:gridSpan w:val="2"/>
            <w:tcBorders>
              <w:bottom w:val="single" w:sz="4" w:space="0" w:color="auto"/>
              <w:right w:val="single" w:sz="4" w:space="0" w:color="auto"/>
            </w:tcBorders>
          </w:tcPr>
          <w:p w:rsidR="00F373A4" w:rsidRPr="00DD4849" w:rsidRDefault="00F373A4" w:rsidP="00D85100">
            <w:pPr>
              <w:jc w:val="center"/>
              <w:rPr>
                <w:sz w:val="24"/>
                <w:szCs w:val="24"/>
              </w:rPr>
            </w:pPr>
            <w:r w:rsidRPr="00A51D83">
              <w:rPr>
                <w:sz w:val="24"/>
                <w:szCs w:val="24"/>
              </w:rPr>
              <w:t>-</w:t>
            </w:r>
          </w:p>
        </w:tc>
        <w:tc>
          <w:tcPr>
            <w:tcW w:w="316" w:type="pct"/>
            <w:gridSpan w:val="3"/>
            <w:tcBorders>
              <w:left w:val="single" w:sz="4" w:space="0" w:color="auto"/>
            </w:tcBorders>
          </w:tcPr>
          <w:p w:rsidR="00F373A4" w:rsidRPr="00DD4849" w:rsidRDefault="00F373A4" w:rsidP="00D85100">
            <w:pPr>
              <w:jc w:val="center"/>
              <w:rPr>
                <w:sz w:val="24"/>
                <w:szCs w:val="24"/>
              </w:rPr>
            </w:pPr>
            <w:r w:rsidRPr="00A51D83">
              <w:rPr>
                <w:sz w:val="24"/>
                <w:szCs w:val="24"/>
              </w:rPr>
              <w:t>-</w:t>
            </w:r>
          </w:p>
        </w:tc>
        <w:tc>
          <w:tcPr>
            <w:tcW w:w="324" w:type="pct"/>
            <w:gridSpan w:val="2"/>
          </w:tcPr>
          <w:p w:rsidR="00F373A4" w:rsidRPr="00DD4849" w:rsidRDefault="00F373A4" w:rsidP="00D85100">
            <w:pPr>
              <w:jc w:val="center"/>
              <w:rPr>
                <w:sz w:val="24"/>
                <w:szCs w:val="24"/>
              </w:rPr>
            </w:pPr>
            <w:r w:rsidRPr="00A51D83">
              <w:rPr>
                <w:sz w:val="24"/>
                <w:szCs w:val="24"/>
              </w:rPr>
              <w:t>-</w:t>
            </w:r>
          </w:p>
        </w:tc>
        <w:tc>
          <w:tcPr>
            <w:tcW w:w="326" w:type="pct"/>
            <w:gridSpan w:val="2"/>
          </w:tcPr>
          <w:p w:rsidR="00F373A4" w:rsidRPr="00DD4849" w:rsidRDefault="00F373A4" w:rsidP="00D85100">
            <w:pPr>
              <w:jc w:val="center"/>
              <w:rPr>
                <w:sz w:val="24"/>
                <w:szCs w:val="24"/>
              </w:rPr>
            </w:pPr>
            <w:r w:rsidRPr="00A51D83">
              <w:rPr>
                <w:sz w:val="24"/>
                <w:szCs w:val="24"/>
              </w:rPr>
              <w:t>-</w:t>
            </w:r>
          </w:p>
        </w:tc>
        <w:tc>
          <w:tcPr>
            <w:tcW w:w="366" w:type="pct"/>
          </w:tcPr>
          <w:p w:rsidR="00F373A4" w:rsidRPr="00DD4849" w:rsidRDefault="00F373A4" w:rsidP="00D85100">
            <w:pPr>
              <w:jc w:val="center"/>
              <w:rPr>
                <w:sz w:val="24"/>
                <w:szCs w:val="24"/>
              </w:rPr>
            </w:pPr>
            <w:r w:rsidRPr="00A51D83">
              <w:rPr>
                <w:sz w:val="24"/>
                <w:szCs w:val="24"/>
              </w:rPr>
              <w:t>-</w:t>
            </w:r>
          </w:p>
        </w:tc>
        <w:tc>
          <w:tcPr>
            <w:tcW w:w="330" w:type="pct"/>
            <w:gridSpan w:val="2"/>
          </w:tcPr>
          <w:p w:rsidR="00F373A4" w:rsidRPr="00DD4849" w:rsidRDefault="00F373A4" w:rsidP="00D85100">
            <w:pPr>
              <w:jc w:val="center"/>
              <w:rPr>
                <w:sz w:val="24"/>
                <w:szCs w:val="24"/>
              </w:rPr>
            </w:pPr>
            <w:r w:rsidRPr="00A51D83">
              <w:rPr>
                <w:sz w:val="24"/>
                <w:szCs w:val="24"/>
              </w:rPr>
              <w:t>-</w:t>
            </w:r>
          </w:p>
        </w:tc>
        <w:tc>
          <w:tcPr>
            <w:tcW w:w="315" w:type="pct"/>
          </w:tcPr>
          <w:p w:rsidR="00F373A4" w:rsidRPr="00DD4849" w:rsidRDefault="00F373A4" w:rsidP="00D85100">
            <w:pPr>
              <w:jc w:val="center"/>
              <w:rPr>
                <w:sz w:val="24"/>
                <w:szCs w:val="24"/>
              </w:rPr>
            </w:pPr>
            <w:r w:rsidRPr="00A51D83">
              <w:rPr>
                <w:sz w:val="24"/>
                <w:szCs w:val="24"/>
              </w:rPr>
              <w:t>-</w:t>
            </w:r>
          </w:p>
        </w:tc>
      </w:tr>
      <w:tr w:rsidR="00836554" w:rsidRPr="00DD4849" w:rsidTr="00FF0CF9">
        <w:trPr>
          <w:trHeight w:val="437"/>
        </w:trPr>
        <w:tc>
          <w:tcPr>
            <w:tcW w:w="5000" w:type="pct"/>
            <w:gridSpan w:val="21"/>
            <w:tcBorders>
              <w:right w:val="single" w:sz="4" w:space="0" w:color="auto"/>
            </w:tcBorders>
          </w:tcPr>
          <w:p w:rsidR="00836554" w:rsidRPr="000E6C3E" w:rsidRDefault="00836554" w:rsidP="000E6C3E">
            <w:pPr>
              <w:jc w:val="center"/>
              <w:rPr>
                <w:b/>
                <w:sz w:val="24"/>
                <w:szCs w:val="24"/>
              </w:rPr>
            </w:pPr>
            <w:r w:rsidRPr="000E6C3E">
              <w:rPr>
                <w:b/>
                <w:sz w:val="24"/>
                <w:szCs w:val="24"/>
              </w:rPr>
              <w:lastRenderedPageBreak/>
              <w:t>II. Цель: повышение защиты населения и территории района от угроз природного и техногенного характера</w:t>
            </w:r>
          </w:p>
        </w:tc>
      </w:tr>
      <w:tr w:rsidR="00836554" w:rsidRPr="00DD4849" w:rsidTr="00FF0CF9">
        <w:trPr>
          <w:trHeight w:val="684"/>
        </w:trPr>
        <w:tc>
          <w:tcPr>
            <w:tcW w:w="5000" w:type="pct"/>
            <w:gridSpan w:val="21"/>
            <w:tcBorders>
              <w:right w:val="single" w:sz="4" w:space="0" w:color="auto"/>
            </w:tcBorders>
          </w:tcPr>
          <w:p w:rsidR="00836554" w:rsidRPr="000E6C3E" w:rsidRDefault="00836554" w:rsidP="000E6C3E">
            <w:pPr>
              <w:jc w:val="center"/>
              <w:rPr>
                <w:b/>
                <w:sz w:val="24"/>
                <w:szCs w:val="24"/>
              </w:rPr>
            </w:pPr>
            <w:r w:rsidRPr="000E6C3E">
              <w:rPr>
                <w:b/>
                <w:sz w:val="24"/>
                <w:szCs w:val="24"/>
              </w:rPr>
              <w:t xml:space="preserve">Задача 1. </w:t>
            </w:r>
            <w:r w:rsidR="0090357F">
              <w:rPr>
                <w:b/>
                <w:sz w:val="24"/>
                <w:szCs w:val="24"/>
              </w:rPr>
              <w:t>о</w:t>
            </w:r>
            <w:r w:rsidRPr="000E6C3E">
              <w:rPr>
                <w:b/>
                <w:sz w:val="24"/>
                <w:szCs w:val="24"/>
              </w:rPr>
              <w:t>беспечение мероприятий в области гражданской обороны, защиты населения от чрезвычайных ситуаций</w:t>
            </w:r>
          </w:p>
          <w:p w:rsidR="00836554" w:rsidRPr="000E6C3E" w:rsidRDefault="00836554" w:rsidP="000E6C3E">
            <w:pPr>
              <w:jc w:val="center"/>
              <w:rPr>
                <w:b/>
                <w:sz w:val="24"/>
                <w:szCs w:val="24"/>
              </w:rPr>
            </w:pPr>
            <w:r w:rsidRPr="000E6C3E">
              <w:rPr>
                <w:b/>
                <w:sz w:val="24"/>
                <w:szCs w:val="24"/>
              </w:rPr>
              <w:t>природного и техногенного характера</w:t>
            </w:r>
          </w:p>
        </w:tc>
      </w:tr>
      <w:tr w:rsidR="00836554" w:rsidRPr="00DD4849" w:rsidTr="00FF0CF9">
        <w:trPr>
          <w:trHeight w:val="413"/>
        </w:trPr>
        <w:tc>
          <w:tcPr>
            <w:tcW w:w="5000" w:type="pct"/>
            <w:gridSpan w:val="21"/>
            <w:tcBorders>
              <w:right w:val="single" w:sz="4" w:space="0" w:color="auto"/>
            </w:tcBorders>
          </w:tcPr>
          <w:p w:rsidR="00836554" w:rsidRPr="000E6C3E" w:rsidRDefault="00836554" w:rsidP="000E6C3E">
            <w:pPr>
              <w:jc w:val="center"/>
              <w:rPr>
                <w:b/>
                <w:sz w:val="24"/>
                <w:szCs w:val="24"/>
              </w:rPr>
            </w:pPr>
            <w:r w:rsidRPr="000E6C3E">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E95D80" w:rsidRPr="00DD4849" w:rsidTr="00AB04D6">
        <w:tc>
          <w:tcPr>
            <w:tcW w:w="322" w:type="pct"/>
            <w:vMerge w:val="restart"/>
            <w:tcBorders>
              <w:right w:val="single" w:sz="4" w:space="0" w:color="auto"/>
            </w:tcBorders>
          </w:tcPr>
          <w:p w:rsidR="00E95D80" w:rsidRPr="00182929" w:rsidRDefault="00E95D80" w:rsidP="00123F27">
            <w:pPr>
              <w:rPr>
                <w:b/>
                <w:sz w:val="24"/>
                <w:szCs w:val="24"/>
              </w:rPr>
            </w:pPr>
            <w:r w:rsidRPr="00182929">
              <w:rPr>
                <w:b/>
                <w:sz w:val="24"/>
                <w:szCs w:val="24"/>
              </w:rPr>
              <w:t>2.1.</w:t>
            </w:r>
          </w:p>
        </w:tc>
        <w:tc>
          <w:tcPr>
            <w:tcW w:w="1057" w:type="pct"/>
            <w:gridSpan w:val="2"/>
            <w:vMerge w:val="restart"/>
            <w:tcBorders>
              <w:right w:val="single" w:sz="4" w:space="0" w:color="auto"/>
            </w:tcBorders>
          </w:tcPr>
          <w:p w:rsidR="00E95D80" w:rsidRPr="00182929" w:rsidRDefault="00E95D80" w:rsidP="00123F27">
            <w:pPr>
              <w:jc w:val="both"/>
              <w:rPr>
                <w:b/>
                <w:sz w:val="24"/>
                <w:szCs w:val="24"/>
              </w:rPr>
            </w:pPr>
            <w:r w:rsidRPr="00182929">
              <w:rPr>
                <w:b/>
                <w:sz w:val="24"/>
                <w:szCs w:val="24"/>
              </w:rPr>
              <w:t>Мероприятие по провед</w:t>
            </w:r>
            <w:r w:rsidRPr="00182929">
              <w:rPr>
                <w:b/>
                <w:sz w:val="24"/>
                <w:szCs w:val="24"/>
              </w:rPr>
              <w:t>е</w:t>
            </w:r>
            <w:r w:rsidRPr="00182929">
              <w:rPr>
                <w:b/>
                <w:sz w:val="24"/>
                <w:szCs w:val="24"/>
              </w:rPr>
              <w:t>нию работ, направле</w:t>
            </w:r>
            <w:r w:rsidRPr="00182929">
              <w:rPr>
                <w:b/>
                <w:sz w:val="24"/>
                <w:szCs w:val="24"/>
              </w:rPr>
              <w:t>н</w:t>
            </w:r>
            <w:r w:rsidRPr="00182929">
              <w:rPr>
                <w:b/>
                <w:sz w:val="24"/>
                <w:szCs w:val="24"/>
              </w:rPr>
              <w:t>ных на предупреждение и ли</w:t>
            </w:r>
            <w:r w:rsidRPr="00182929">
              <w:rPr>
                <w:b/>
                <w:sz w:val="24"/>
                <w:szCs w:val="24"/>
              </w:rPr>
              <w:t>к</w:t>
            </w:r>
            <w:r w:rsidRPr="00182929">
              <w:rPr>
                <w:b/>
                <w:sz w:val="24"/>
                <w:szCs w:val="24"/>
              </w:rPr>
              <w:t>видацию стихийных бедс</w:t>
            </w:r>
            <w:r w:rsidRPr="00182929">
              <w:rPr>
                <w:b/>
                <w:sz w:val="24"/>
                <w:szCs w:val="24"/>
              </w:rPr>
              <w:t>т</w:t>
            </w:r>
            <w:r w:rsidRPr="00182929">
              <w:rPr>
                <w:b/>
                <w:sz w:val="24"/>
                <w:szCs w:val="24"/>
              </w:rPr>
              <w:t>вий</w:t>
            </w:r>
          </w:p>
        </w:tc>
        <w:tc>
          <w:tcPr>
            <w:tcW w:w="484" w:type="pct"/>
            <w:gridSpan w:val="2"/>
            <w:vMerge w:val="restart"/>
            <w:tcBorders>
              <w:left w:val="single" w:sz="4" w:space="0" w:color="auto"/>
              <w:right w:val="single" w:sz="4" w:space="0" w:color="auto"/>
            </w:tcBorders>
          </w:tcPr>
          <w:p w:rsidR="00E95D80" w:rsidRPr="00DD4849" w:rsidRDefault="00E95D80" w:rsidP="006356A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r>
              <w:rPr>
                <w:sz w:val="24"/>
                <w:szCs w:val="24"/>
              </w:rPr>
              <w:t>;</w:t>
            </w:r>
            <w:r w:rsidRPr="00DD4849">
              <w:rPr>
                <w:sz w:val="24"/>
                <w:szCs w:val="24"/>
              </w:rPr>
              <w:t xml:space="preserve"> МКУ «УКС по з</w:t>
            </w:r>
            <w:r w:rsidRPr="00DD4849">
              <w:rPr>
                <w:sz w:val="24"/>
                <w:szCs w:val="24"/>
              </w:rPr>
              <w:t>а</w:t>
            </w:r>
            <w:r w:rsidRPr="00DD4849">
              <w:rPr>
                <w:sz w:val="24"/>
                <w:szCs w:val="24"/>
              </w:rPr>
              <w:t>стройке Нижнева</w:t>
            </w:r>
            <w:r w:rsidRPr="00DD4849">
              <w:rPr>
                <w:sz w:val="24"/>
                <w:szCs w:val="24"/>
              </w:rPr>
              <w:t>р</w:t>
            </w:r>
            <w:r w:rsidRPr="00DD4849">
              <w:rPr>
                <w:sz w:val="24"/>
                <w:szCs w:val="24"/>
              </w:rPr>
              <w:t>товского района»</w:t>
            </w:r>
          </w:p>
          <w:p w:rsidR="00E95D80" w:rsidRPr="00DD4849" w:rsidRDefault="00E95D80" w:rsidP="00123F27">
            <w:pPr>
              <w:jc w:val="both"/>
              <w:rPr>
                <w:sz w:val="24"/>
                <w:szCs w:val="24"/>
              </w:rPr>
            </w:pPr>
          </w:p>
        </w:tc>
        <w:tc>
          <w:tcPr>
            <w:tcW w:w="464" w:type="pct"/>
            <w:tcBorders>
              <w:left w:val="single" w:sz="4" w:space="0" w:color="auto"/>
              <w:right w:val="single" w:sz="4" w:space="0" w:color="auto"/>
            </w:tcBorders>
          </w:tcPr>
          <w:p w:rsidR="00E95D80" w:rsidRPr="00DD4849" w:rsidRDefault="00E95D80" w:rsidP="00123F27">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E95D80" w:rsidRPr="00DD4849" w:rsidRDefault="00E95D80" w:rsidP="00123F27">
            <w:pPr>
              <w:rPr>
                <w:sz w:val="24"/>
                <w:szCs w:val="24"/>
              </w:rPr>
            </w:pPr>
            <w:r w:rsidRPr="00DD4849">
              <w:rPr>
                <w:sz w:val="24"/>
                <w:szCs w:val="24"/>
              </w:rPr>
              <w:t>неп</w:t>
            </w:r>
            <w:r w:rsidRPr="00DD4849">
              <w:rPr>
                <w:sz w:val="24"/>
                <w:szCs w:val="24"/>
              </w:rPr>
              <w:t>о</w:t>
            </w:r>
            <w:r w:rsidRPr="00DD4849">
              <w:rPr>
                <w:sz w:val="24"/>
                <w:szCs w:val="24"/>
              </w:rPr>
              <w:t>сре</w:t>
            </w:r>
            <w:r w:rsidRPr="00DD4849">
              <w:rPr>
                <w:sz w:val="24"/>
                <w:szCs w:val="24"/>
              </w:rPr>
              <w:t>д</w:t>
            </w:r>
            <w:r w:rsidRPr="00DD4849">
              <w:rPr>
                <w:sz w:val="24"/>
                <w:szCs w:val="24"/>
              </w:rPr>
              <w:t>стве</w:t>
            </w:r>
            <w:r w:rsidRPr="00DD4849">
              <w:rPr>
                <w:sz w:val="24"/>
                <w:szCs w:val="24"/>
              </w:rPr>
              <w:t>н</w:t>
            </w:r>
            <w:r w:rsidRPr="00DD4849">
              <w:rPr>
                <w:sz w:val="24"/>
                <w:szCs w:val="24"/>
              </w:rPr>
              <w:t>ный 6, 7, 8, 10, 11; коне</w:t>
            </w:r>
            <w:r w:rsidRPr="00DD4849">
              <w:rPr>
                <w:sz w:val="24"/>
                <w:szCs w:val="24"/>
              </w:rPr>
              <w:t>ч</w:t>
            </w:r>
            <w:r w:rsidRPr="00DD4849">
              <w:rPr>
                <w:sz w:val="24"/>
                <w:szCs w:val="24"/>
              </w:rPr>
              <w:t>ный 2.</w:t>
            </w: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20600,2</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1366,2</w:t>
            </w:r>
          </w:p>
        </w:tc>
        <w:tc>
          <w:tcPr>
            <w:tcW w:w="329" w:type="pct"/>
            <w:gridSpan w:val="3"/>
          </w:tcPr>
          <w:p w:rsidR="00E95D80" w:rsidRPr="00EC4EF4" w:rsidRDefault="00E95D80" w:rsidP="00BC7C00">
            <w:pPr>
              <w:jc w:val="center"/>
              <w:rPr>
                <w:sz w:val="24"/>
                <w:szCs w:val="24"/>
              </w:rPr>
            </w:pPr>
            <w:r w:rsidRPr="00EC4EF4">
              <w:rPr>
                <w:sz w:val="24"/>
                <w:szCs w:val="24"/>
              </w:rPr>
              <w:t>6057,7</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3539,9</w:t>
            </w:r>
          </w:p>
        </w:tc>
        <w:tc>
          <w:tcPr>
            <w:tcW w:w="325" w:type="pct"/>
          </w:tcPr>
          <w:p w:rsidR="00E95D80" w:rsidRPr="00EC4EF4" w:rsidRDefault="00E95D80" w:rsidP="00BC7C00">
            <w:pPr>
              <w:jc w:val="center"/>
              <w:rPr>
                <w:sz w:val="24"/>
                <w:szCs w:val="24"/>
              </w:rPr>
            </w:pPr>
            <w:r w:rsidRPr="00EC4EF4">
              <w:rPr>
                <w:sz w:val="24"/>
                <w:szCs w:val="24"/>
              </w:rPr>
              <w:t>4191,6</w:t>
            </w:r>
          </w:p>
        </w:tc>
        <w:tc>
          <w:tcPr>
            <w:tcW w:w="315" w:type="pct"/>
          </w:tcPr>
          <w:p w:rsidR="00E95D80" w:rsidRPr="00EC4EF4" w:rsidRDefault="00E95D80" w:rsidP="00BC7C00">
            <w:pPr>
              <w:jc w:val="center"/>
              <w:rPr>
                <w:sz w:val="24"/>
                <w:szCs w:val="24"/>
              </w:rPr>
            </w:pPr>
            <w:r w:rsidRPr="00EC4EF4">
              <w:rPr>
                <w:sz w:val="24"/>
                <w:szCs w:val="24"/>
              </w:rPr>
              <w:t>4191,6</w:t>
            </w:r>
          </w:p>
        </w:tc>
      </w:tr>
      <w:tr w:rsidR="00E95D80" w:rsidRPr="00DD4849" w:rsidTr="00AB04D6">
        <w:tc>
          <w:tcPr>
            <w:tcW w:w="322" w:type="pct"/>
            <w:vMerge/>
            <w:tcBorders>
              <w:right w:val="single" w:sz="4" w:space="0" w:color="auto"/>
            </w:tcBorders>
          </w:tcPr>
          <w:p w:rsidR="00E95D80" w:rsidRPr="00DD4849" w:rsidRDefault="00E95D80" w:rsidP="00836554">
            <w:pPr>
              <w:rPr>
                <w:sz w:val="24"/>
                <w:szCs w:val="24"/>
              </w:rPr>
            </w:pPr>
          </w:p>
        </w:tc>
        <w:tc>
          <w:tcPr>
            <w:tcW w:w="1057" w:type="pct"/>
            <w:gridSpan w:val="2"/>
            <w:vMerge/>
            <w:tcBorders>
              <w:right w:val="single" w:sz="4" w:space="0" w:color="auto"/>
            </w:tcBorders>
          </w:tcPr>
          <w:p w:rsidR="00E95D80" w:rsidRPr="00DD4849" w:rsidRDefault="00E95D80" w:rsidP="000E6C3E">
            <w:pPr>
              <w:jc w:val="both"/>
              <w:rPr>
                <w:sz w:val="24"/>
                <w:szCs w:val="24"/>
              </w:rPr>
            </w:pPr>
          </w:p>
        </w:tc>
        <w:tc>
          <w:tcPr>
            <w:tcW w:w="484" w:type="pct"/>
            <w:gridSpan w:val="2"/>
            <w:vMerge/>
            <w:tcBorders>
              <w:left w:val="single" w:sz="4" w:space="0" w:color="auto"/>
              <w:right w:val="single" w:sz="4" w:space="0" w:color="auto"/>
            </w:tcBorders>
          </w:tcPr>
          <w:p w:rsidR="00E95D80" w:rsidRPr="00DD4849" w:rsidRDefault="00E95D80" w:rsidP="000E6C3E">
            <w:pPr>
              <w:jc w:val="both"/>
              <w:rPr>
                <w:sz w:val="24"/>
                <w:szCs w:val="24"/>
              </w:rPr>
            </w:pP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12432,4</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99,4</w:t>
            </w:r>
          </w:p>
        </w:tc>
        <w:tc>
          <w:tcPr>
            <w:tcW w:w="329" w:type="pct"/>
            <w:gridSpan w:val="3"/>
          </w:tcPr>
          <w:p w:rsidR="00E95D80" w:rsidRPr="00EC4EF4" w:rsidRDefault="00E95D80" w:rsidP="00BC7C00">
            <w:pPr>
              <w:jc w:val="center"/>
              <w:rPr>
                <w:sz w:val="24"/>
                <w:szCs w:val="24"/>
              </w:rPr>
            </w:pPr>
            <w:r w:rsidRPr="00EC4EF4">
              <w:rPr>
                <w:sz w:val="24"/>
                <w:szCs w:val="24"/>
              </w:rPr>
              <w:t>4187,8</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Pr>
                <w:sz w:val="24"/>
                <w:szCs w:val="24"/>
              </w:rPr>
              <w:t>2306,4</w:t>
            </w:r>
          </w:p>
        </w:tc>
        <w:tc>
          <w:tcPr>
            <w:tcW w:w="325" w:type="pct"/>
          </w:tcPr>
          <w:p w:rsidR="00E95D80" w:rsidRPr="00EC4EF4" w:rsidRDefault="00E95D80" w:rsidP="00BC7C00">
            <w:pPr>
              <w:jc w:val="center"/>
              <w:rPr>
                <w:sz w:val="24"/>
                <w:szCs w:val="24"/>
              </w:rPr>
            </w:pPr>
            <w:r w:rsidRPr="00EC4EF4">
              <w:rPr>
                <w:sz w:val="24"/>
                <w:szCs w:val="24"/>
              </w:rPr>
              <w:t>2919,4</w:t>
            </w:r>
          </w:p>
        </w:tc>
        <w:tc>
          <w:tcPr>
            <w:tcW w:w="315" w:type="pct"/>
          </w:tcPr>
          <w:p w:rsidR="00E95D80" w:rsidRPr="00EC4EF4" w:rsidRDefault="00E95D80" w:rsidP="00BC7C00">
            <w:pPr>
              <w:jc w:val="center"/>
              <w:rPr>
                <w:sz w:val="24"/>
                <w:szCs w:val="24"/>
              </w:rPr>
            </w:pPr>
            <w:r w:rsidRPr="00EC4EF4">
              <w:rPr>
                <w:sz w:val="24"/>
                <w:szCs w:val="24"/>
              </w:rPr>
              <w:t>2919,4</w:t>
            </w:r>
          </w:p>
        </w:tc>
      </w:tr>
      <w:tr w:rsidR="00E95D80" w:rsidRPr="00DD4849" w:rsidTr="00AB04D6">
        <w:tc>
          <w:tcPr>
            <w:tcW w:w="322" w:type="pct"/>
            <w:vMerge/>
            <w:tcBorders>
              <w:right w:val="single" w:sz="4" w:space="0" w:color="auto"/>
            </w:tcBorders>
          </w:tcPr>
          <w:p w:rsidR="00E95D80" w:rsidRPr="00DD4849" w:rsidRDefault="00E95D80" w:rsidP="00836554">
            <w:pPr>
              <w:rPr>
                <w:sz w:val="24"/>
                <w:szCs w:val="24"/>
              </w:rPr>
            </w:pPr>
          </w:p>
        </w:tc>
        <w:tc>
          <w:tcPr>
            <w:tcW w:w="1057" w:type="pct"/>
            <w:gridSpan w:val="2"/>
            <w:vMerge/>
            <w:tcBorders>
              <w:right w:val="single" w:sz="4" w:space="0" w:color="auto"/>
            </w:tcBorders>
          </w:tcPr>
          <w:p w:rsidR="00E95D80" w:rsidRPr="00DD4849" w:rsidRDefault="00E95D80" w:rsidP="000E6C3E">
            <w:pPr>
              <w:jc w:val="both"/>
              <w:rPr>
                <w:sz w:val="24"/>
                <w:szCs w:val="24"/>
              </w:rPr>
            </w:pPr>
          </w:p>
        </w:tc>
        <w:tc>
          <w:tcPr>
            <w:tcW w:w="484" w:type="pct"/>
            <w:gridSpan w:val="2"/>
            <w:vMerge/>
            <w:tcBorders>
              <w:left w:val="single" w:sz="4" w:space="0" w:color="auto"/>
              <w:right w:val="single" w:sz="4" w:space="0" w:color="auto"/>
            </w:tcBorders>
          </w:tcPr>
          <w:p w:rsidR="00E95D80" w:rsidRPr="00DD4849" w:rsidRDefault="00E95D80" w:rsidP="000E6C3E">
            <w:pPr>
              <w:jc w:val="both"/>
              <w:rPr>
                <w:sz w:val="24"/>
                <w:szCs w:val="24"/>
              </w:rPr>
            </w:pP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8133,8</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1253,7</w:t>
            </w:r>
          </w:p>
        </w:tc>
        <w:tc>
          <w:tcPr>
            <w:tcW w:w="329" w:type="pct"/>
            <w:gridSpan w:val="3"/>
          </w:tcPr>
          <w:p w:rsidR="00E95D80" w:rsidRPr="00EC4EF4" w:rsidRDefault="00E95D80" w:rsidP="00BC7C00">
            <w:pPr>
              <w:jc w:val="center"/>
              <w:rPr>
                <w:sz w:val="24"/>
                <w:szCs w:val="24"/>
              </w:rPr>
            </w:pPr>
            <w:r w:rsidRPr="00EC4EF4">
              <w:rPr>
                <w:sz w:val="24"/>
                <w:szCs w:val="24"/>
              </w:rPr>
              <w:t>1849,0</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1233,5</w:t>
            </w:r>
          </w:p>
        </w:tc>
        <w:tc>
          <w:tcPr>
            <w:tcW w:w="325" w:type="pct"/>
          </w:tcPr>
          <w:p w:rsidR="00E95D80" w:rsidRPr="00EC4EF4" w:rsidRDefault="00E95D80" w:rsidP="00BC7C00">
            <w:pPr>
              <w:jc w:val="center"/>
              <w:rPr>
                <w:sz w:val="24"/>
                <w:szCs w:val="24"/>
              </w:rPr>
            </w:pPr>
            <w:r w:rsidRPr="00EC4EF4">
              <w:rPr>
                <w:sz w:val="24"/>
                <w:szCs w:val="24"/>
              </w:rPr>
              <w:t>1272,2</w:t>
            </w:r>
          </w:p>
        </w:tc>
        <w:tc>
          <w:tcPr>
            <w:tcW w:w="315" w:type="pct"/>
          </w:tcPr>
          <w:p w:rsidR="00E95D80" w:rsidRPr="00EC4EF4" w:rsidRDefault="00E95D80" w:rsidP="00BC7C00">
            <w:pPr>
              <w:jc w:val="center"/>
              <w:rPr>
                <w:sz w:val="24"/>
                <w:szCs w:val="24"/>
              </w:rPr>
            </w:pPr>
            <w:r w:rsidRPr="00EC4EF4">
              <w:rPr>
                <w:sz w:val="24"/>
                <w:szCs w:val="24"/>
              </w:rPr>
              <w:t>1272,2</w:t>
            </w:r>
          </w:p>
        </w:tc>
      </w:tr>
      <w:tr w:rsidR="00E95D80" w:rsidRPr="00DD4849" w:rsidTr="00AB04D6">
        <w:tc>
          <w:tcPr>
            <w:tcW w:w="322" w:type="pct"/>
            <w:vMerge/>
            <w:tcBorders>
              <w:right w:val="single" w:sz="4" w:space="0" w:color="auto"/>
            </w:tcBorders>
          </w:tcPr>
          <w:p w:rsidR="00E95D80" w:rsidRPr="00DD4849" w:rsidRDefault="00E95D80" w:rsidP="00836554">
            <w:pPr>
              <w:rPr>
                <w:sz w:val="24"/>
                <w:szCs w:val="24"/>
              </w:rPr>
            </w:pPr>
          </w:p>
        </w:tc>
        <w:tc>
          <w:tcPr>
            <w:tcW w:w="1057" w:type="pct"/>
            <w:gridSpan w:val="2"/>
            <w:vMerge/>
            <w:tcBorders>
              <w:right w:val="single" w:sz="4" w:space="0" w:color="auto"/>
            </w:tcBorders>
          </w:tcPr>
          <w:p w:rsidR="00E95D80" w:rsidRPr="00DD4849" w:rsidRDefault="00E95D80" w:rsidP="000E6C3E">
            <w:pPr>
              <w:jc w:val="both"/>
              <w:rPr>
                <w:sz w:val="24"/>
                <w:szCs w:val="24"/>
              </w:rPr>
            </w:pPr>
          </w:p>
        </w:tc>
        <w:tc>
          <w:tcPr>
            <w:tcW w:w="484" w:type="pct"/>
            <w:gridSpan w:val="2"/>
            <w:vMerge/>
            <w:tcBorders>
              <w:left w:val="single" w:sz="4" w:space="0" w:color="auto"/>
              <w:right w:val="single" w:sz="4" w:space="0" w:color="auto"/>
            </w:tcBorders>
          </w:tcPr>
          <w:p w:rsidR="00E95D80" w:rsidRPr="00DD4849" w:rsidRDefault="00E95D80" w:rsidP="000E6C3E">
            <w:pPr>
              <w:jc w:val="both"/>
              <w:rPr>
                <w:sz w:val="24"/>
                <w:szCs w:val="24"/>
              </w:rPr>
            </w:pP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34,0</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13,1</w:t>
            </w:r>
          </w:p>
        </w:tc>
        <w:tc>
          <w:tcPr>
            <w:tcW w:w="329" w:type="pct"/>
            <w:gridSpan w:val="3"/>
          </w:tcPr>
          <w:p w:rsidR="00E95D80" w:rsidRPr="00EC4EF4" w:rsidRDefault="00E95D80" w:rsidP="00BC7C00">
            <w:pPr>
              <w:jc w:val="center"/>
              <w:rPr>
                <w:sz w:val="24"/>
                <w:szCs w:val="24"/>
              </w:rPr>
            </w:pPr>
            <w:r w:rsidRPr="00EC4EF4">
              <w:rPr>
                <w:sz w:val="24"/>
                <w:szCs w:val="24"/>
              </w:rPr>
              <w:t>20,9</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sidRPr="00EC4EF4">
              <w:rPr>
                <w:sz w:val="24"/>
                <w:szCs w:val="24"/>
              </w:rPr>
              <w:t>0,0</w:t>
            </w:r>
          </w:p>
        </w:tc>
        <w:tc>
          <w:tcPr>
            <w:tcW w:w="325" w:type="pct"/>
          </w:tcPr>
          <w:p w:rsidR="00E95D80" w:rsidRPr="00EC4EF4" w:rsidRDefault="00E95D80" w:rsidP="00BC7C00">
            <w:pPr>
              <w:jc w:val="center"/>
              <w:rPr>
                <w:sz w:val="24"/>
                <w:szCs w:val="24"/>
              </w:rPr>
            </w:pPr>
            <w:r w:rsidRPr="00EC4EF4">
              <w:rPr>
                <w:sz w:val="24"/>
                <w:szCs w:val="24"/>
              </w:rPr>
              <w:t>0,0</w:t>
            </w:r>
          </w:p>
        </w:tc>
        <w:tc>
          <w:tcPr>
            <w:tcW w:w="315" w:type="pct"/>
          </w:tcPr>
          <w:p w:rsidR="00E95D80" w:rsidRPr="00EC4EF4" w:rsidRDefault="00E95D80" w:rsidP="00BC7C00">
            <w:pPr>
              <w:jc w:val="center"/>
              <w:rPr>
                <w:sz w:val="24"/>
                <w:szCs w:val="24"/>
              </w:rPr>
            </w:pPr>
            <w:r w:rsidRPr="00EC4EF4">
              <w:rPr>
                <w:sz w:val="24"/>
                <w:szCs w:val="24"/>
              </w:rPr>
              <w:t>0,0</w:t>
            </w:r>
          </w:p>
        </w:tc>
      </w:tr>
      <w:tr w:rsidR="00836554" w:rsidRPr="00DD4849" w:rsidTr="00AB04D6">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пожарно-технического и</w:t>
            </w:r>
            <w:r w:rsidRPr="00DD4849">
              <w:rPr>
                <w:sz w:val="24"/>
                <w:szCs w:val="24"/>
              </w:rPr>
              <w:t>н</w:t>
            </w:r>
            <w:r w:rsidRPr="00DD4849">
              <w:rPr>
                <w:sz w:val="24"/>
                <w:szCs w:val="24"/>
              </w:rPr>
              <w:t>вентаря и воор</w:t>
            </w:r>
            <w:r w:rsidRPr="00DD4849">
              <w:rPr>
                <w:sz w:val="24"/>
                <w:szCs w:val="24"/>
              </w:rPr>
              <w:t>у</w:t>
            </w:r>
            <w:r w:rsidRPr="00DD4849">
              <w:rPr>
                <w:sz w:val="24"/>
                <w:szCs w:val="24"/>
              </w:rPr>
              <w:t>жения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589,1</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314,6</w:t>
            </w:r>
          </w:p>
        </w:tc>
        <w:tc>
          <w:tcPr>
            <w:tcW w:w="329" w:type="pct"/>
            <w:gridSpan w:val="3"/>
          </w:tcPr>
          <w:p w:rsidR="00836554" w:rsidRPr="00DD4849" w:rsidRDefault="00836554" w:rsidP="000E6C3E">
            <w:pPr>
              <w:jc w:val="center"/>
              <w:rPr>
                <w:sz w:val="24"/>
                <w:szCs w:val="24"/>
              </w:rPr>
            </w:pPr>
            <w:r w:rsidRPr="00DD4849">
              <w:rPr>
                <w:sz w:val="24"/>
                <w:szCs w:val="24"/>
              </w:rPr>
              <w:t>71,3</w:t>
            </w:r>
          </w:p>
        </w:tc>
        <w:tc>
          <w:tcPr>
            <w:tcW w:w="326" w:type="pct"/>
            <w:gridSpan w:val="2"/>
          </w:tcPr>
          <w:p w:rsidR="00836554" w:rsidRPr="00DD4849" w:rsidRDefault="00836554" w:rsidP="000E6C3E">
            <w:pPr>
              <w:jc w:val="center"/>
              <w:rPr>
                <w:sz w:val="24"/>
                <w:szCs w:val="24"/>
              </w:rPr>
            </w:pPr>
            <w:r w:rsidRPr="00DD4849">
              <w:rPr>
                <w:sz w:val="24"/>
                <w:szCs w:val="24"/>
              </w:rPr>
              <w:t>53,2</w:t>
            </w:r>
          </w:p>
        </w:tc>
        <w:tc>
          <w:tcPr>
            <w:tcW w:w="371" w:type="pct"/>
            <w:gridSpan w:val="2"/>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5" w:type="pct"/>
          </w:tcPr>
          <w:p w:rsidR="00836554" w:rsidRPr="00DD4849" w:rsidRDefault="00836554" w:rsidP="000E6C3E">
            <w:pPr>
              <w:jc w:val="center"/>
              <w:rPr>
                <w:sz w:val="24"/>
                <w:szCs w:val="24"/>
              </w:rPr>
            </w:pPr>
            <w:r w:rsidRPr="00DD4849">
              <w:rPr>
                <w:sz w:val="24"/>
                <w:szCs w:val="24"/>
              </w:rPr>
              <w:t>50,0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589,1</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314,6</w:t>
            </w:r>
          </w:p>
        </w:tc>
        <w:tc>
          <w:tcPr>
            <w:tcW w:w="329" w:type="pct"/>
            <w:gridSpan w:val="3"/>
          </w:tcPr>
          <w:p w:rsidR="00836554" w:rsidRPr="00DD4849" w:rsidRDefault="00836554" w:rsidP="000E6C3E">
            <w:pPr>
              <w:jc w:val="center"/>
              <w:rPr>
                <w:sz w:val="24"/>
                <w:szCs w:val="24"/>
              </w:rPr>
            </w:pPr>
            <w:r w:rsidRPr="00DD4849">
              <w:rPr>
                <w:sz w:val="24"/>
                <w:szCs w:val="24"/>
              </w:rPr>
              <w:t>71,3</w:t>
            </w:r>
          </w:p>
        </w:tc>
        <w:tc>
          <w:tcPr>
            <w:tcW w:w="326" w:type="pct"/>
            <w:gridSpan w:val="2"/>
          </w:tcPr>
          <w:p w:rsidR="00836554" w:rsidRPr="00DD4849" w:rsidRDefault="00836554" w:rsidP="000E6C3E">
            <w:pPr>
              <w:jc w:val="center"/>
              <w:rPr>
                <w:sz w:val="24"/>
                <w:szCs w:val="24"/>
              </w:rPr>
            </w:pPr>
            <w:r w:rsidRPr="00DD4849">
              <w:rPr>
                <w:sz w:val="24"/>
                <w:szCs w:val="24"/>
              </w:rPr>
              <w:t>53,2</w:t>
            </w:r>
          </w:p>
          <w:p w:rsidR="00836554" w:rsidRPr="00DD4849" w:rsidRDefault="00836554" w:rsidP="000E6C3E">
            <w:pPr>
              <w:jc w:val="center"/>
              <w:rPr>
                <w:sz w:val="24"/>
                <w:szCs w:val="24"/>
              </w:rPr>
            </w:pPr>
          </w:p>
        </w:tc>
        <w:tc>
          <w:tcPr>
            <w:tcW w:w="371" w:type="pct"/>
            <w:gridSpan w:val="2"/>
          </w:tcPr>
          <w:p w:rsidR="00836554" w:rsidRPr="00DD4849" w:rsidRDefault="00836554" w:rsidP="000E6C3E">
            <w:pPr>
              <w:jc w:val="center"/>
              <w:rPr>
                <w:sz w:val="24"/>
                <w:szCs w:val="24"/>
              </w:rPr>
            </w:pPr>
            <w:r w:rsidRPr="00DD4849">
              <w:rPr>
                <w:sz w:val="24"/>
                <w:szCs w:val="24"/>
              </w:rPr>
              <w:t>50,0</w:t>
            </w:r>
          </w:p>
        </w:tc>
        <w:tc>
          <w:tcPr>
            <w:tcW w:w="325" w:type="pct"/>
          </w:tcPr>
          <w:p w:rsidR="00836554" w:rsidRPr="00DD4849" w:rsidRDefault="00836554" w:rsidP="000E6C3E">
            <w:pPr>
              <w:jc w:val="center"/>
              <w:rPr>
                <w:sz w:val="24"/>
                <w:szCs w:val="24"/>
              </w:rPr>
            </w:pPr>
            <w:r w:rsidRPr="00DD4849">
              <w:rPr>
                <w:sz w:val="24"/>
                <w:szCs w:val="24"/>
              </w:rPr>
              <w:t>50,0</w:t>
            </w:r>
          </w:p>
        </w:tc>
        <w:tc>
          <w:tcPr>
            <w:tcW w:w="315" w:type="pct"/>
          </w:tcPr>
          <w:p w:rsidR="00836554" w:rsidRPr="00DD4849" w:rsidRDefault="00836554" w:rsidP="000E6C3E">
            <w:pPr>
              <w:jc w:val="center"/>
              <w:rPr>
                <w:sz w:val="24"/>
                <w:szCs w:val="24"/>
              </w:rPr>
            </w:pPr>
            <w:r w:rsidRPr="00DD4849">
              <w:rPr>
                <w:sz w:val="24"/>
                <w:szCs w:val="24"/>
              </w:rPr>
              <w:t>50,0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2.1.2.</w:t>
            </w:r>
          </w:p>
        </w:tc>
        <w:tc>
          <w:tcPr>
            <w:tcW w:w="1057" w:type="pct"/>
            <w:gridSpan w:val="2"/>
            <w:vMerge w:val="restart"/>
            <w:tcBorders>
              <w:right w:val="single" w:sz="4" w:space="0" w:color="auto"/>
            </w:tcBorders>
          </w:tcPr>
          <w:p w:rsidR="00836554" w:rsidRPr="0052564D" w:rsidRDefault="00484DD1" w:rsidP="00F31254">
            <w:pPr>
              <w:jc w:val="both"/>
              <w:rPr>
                <w:sz w:val="24"/>
                <w:szCs w:val="24"/>
                <w:highlight w:val="yellow"/>
              </w:rPr>
            </w:pPr>
            <w:r w:rsidRPr="0052564D">
              <w:rPr>
                <w:sz w:val="24"/>
                <w:szCs w:val="24"/>
              </w:rPr>
              <w:t>Работы по пр</w:t>
            </w:r>
            <w:r w:rsidRPr="0052564D">
              <w:rPr>
                <w:sz w:val="24"/>
                <w:szCs w:val="24"/>
              </w:rPr>
              <w:t>е</w:t>
            </w:r>
            <w:r w:rsidRPr="0052564D">
              <w:rPr>
                <w:sz w:val="24"/>
                <w:szCs w:val="24"/>
              </w:rPr>
              <w:t>дупреждению пожаров.</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750,0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250,0</w:t>
            </w:r>
          </w:p>
        </w:tc>
        <w:tc>
          <w:tcPr>
            <w:tcW w:w="329" w:type="pct"/>
            <w:gridSpan w:val="3"/>
          </w:tcPr>
          <w:p w:rsidR="00836554" w:rsidRPr="00F37B99" w:rsidRDefault="00836554" w:rsidP="000E6C3E">
            <w:pPr>
              <w:jc w:val="center"/>
              <w:rPr>
                <w:sz w:val="24"/>
                <w:szCs w:val="24"/>
              </w:rPr>
            </w:pPr>
            <w:r w:rsidRPr="00F37B99">
              <w:rPr>
                <w:sz w:val="24"/>
                <w:szCs w:val="24"/>
              </w:rPr>
              <w:t>250,0</w:t>
            </w:r>
          </w:p>
        </w:tc>
        <w:tc>
          <w:tcPr>
            <w:tcW w:w="326" w:type="pct"/>
            <w:gridSpan w:val="2"/>
          </w:tcPr>
          <w:p w:rsidR="00836554" w:rsidRPr="00F37B99" w:rsidRDefault="00836554" w:rsidP="000E6C3E">
            <w:pPr>
              <w:jc w:val="center"/>
              <w:rPr>
                <w:sz w:val="24"/>
                <w:szCs w:val="24"/>
              </w:rPr>
            </w:pPr>
            <w:r w:rsidRPr="00F37B99">
              <w:rPr>
                <w:sz w:val="24"/>
                <w:szCs w:val="24"/>
              </w:rPr>
              <w:t>250,0</w:t>
            </w:r>
          </w:p>
        </w:tc>
        <w:tc>
          <w:tcPr>
            <w:tcW w:w="371" w:type="pct"/>
            <w:gridSpan w:val="2"/>
          </w:tcPr>
          <w:p w:rsidR="00836554" w:rsidRPr="00F37B99" w:rsidRDefault="00836554" w:rsidP="000E6C3E">
            <w:pPr>
              <w:jc w:val="center"/>
              <w:rPr>
                <w:sz w:val="24"/>
                <w:szCs w:val="24"/>
              </w:rPr>
            </w:pPr>
            <w:r w:rsidRPr="00F37B99">
              <w:rPr>
                <w:sz w:val="24"/>
                <w:szCs w:val="24"/>
              </w:rPr>
              <w:t>0,0</w:t>
            </w:r>
          </w:p>
        </w:tc>
        <w:tc>
          <w:tcPr>
            <w:tcW w:w="325" w:type="pct"/>
          </w:tcPr>
          <w:p w:rsidR="00836554" w:rsidRPr="00F37B99" w:rsidRDefault="00836554" w:rsidP="000E6C3E">
            <w:pPr>
              <w:jc w:val="center"/>
              <w:rPr>
                <w:sz w:val="24"/>
                <w:szCs w:val="24"/>
              </w:rPr>
            </w:pPr>
            <w:r w:rsidRPr="00F37B99">
              <w:rPr>
                <w:sz w:val="24"/>
                <w:szCs w:val="24"/>
              </w:rPr>
              <w:t>0,0</w:t>
            </w:r>
          </w:p>
        </w:tc>
        <w:tc>
          <w:tcPr>
            <w:tcW w:w="315" w:type="pct"/>
          </w:tcPr>
          <w:p w:rsidR="00836554" w:rsidRPr="00F37B99" w:rsidRDefault="00836554"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836554" w:rsidP="000E6C3E">
            <w:pPr>
              <w:jc w:val="center"/>
              <w:rPr>
                <w:sz w:val="24"/>
                <w:szCs w:val="24"/>
              </w:rPr>
            </w:pPr>
            <w:r w:rsidRPr="00F37B99">
              <w:rPr>
                <w:sz w:val="24"/>
                <w:szCs w:val="24"/>
              </w:rPr>
              <w:t>-</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w:t>
            </w:r>
          </w:p>
        </w:tc>
        <w:tc>
          <w:tcPr>
            <w:tcW w:w="329" w:type="pct"/>
            <w:gridSpan w:val="3"/>
          </w:tcPr>
          <w:p w:rsidR="00836554" w:rsidRPr="00F37B99" w:rsidRDefault="00836554" w:rsidP="000E6C3E">
            <w:pPr>
              <w:jc w:val="center"/>
              <w:rPr>
                <w:sz w:val="24"/>
                <w:szCs w:val="24"/>
              </w:rPr>
            </w:pPr>
            <w:r w:rsidRPr="00F37B99">
              <w:rPr>
                <w:sz w:val="24"/>
                <w:szCs w:val="24"/>
              </w:rPr>
              <w:t>-</w:t>
            </w:r>
          </w:p>
        </w:tc>
        <w:tc>
          <w:tcPr>
            <w:tcW w:w="326" w:type="pct"/>
            <w:gridSpan w:val="2"/>
          </w:tcPr>
          <w:p w:rsidR="00836554" w:rsidRPr="00F37B99" w:rsidRDefault="00836554" w:rsidP="000E6C3E">
            <w:pPr>
              <w:jc w:val="center"/>
              <w:rPr>
                <w:sz w:val="24"/>
                <w:szCs w:val="24"/>
              </w:rPr>
            </w:pPr>
            <w:r w:rsidRPr="00F37B99">
              <w:rPr>
                <w:sz w:val="24"/>
                <w:szCs w:val="24"/>
              </w:rPr>
              <w:t>-</w:t>
            </w:r>
          </w:p>
        </w:tc>
        <w:tc>
          <w:tcPr>
            <w:tcW w:w="371" w:type="pct"/>
            <w:gridSpan w:val="2"/>
          </w:tcPr>
          <w:p w:rsidR="00836554" w:rsidRPr="00F37B99" w:rsidRDefault="00836554" w:rsidP="000E6C3E">
            <w:pPr>
              <w:jc w:val="center"/>
              <w:rPr>
                <w:sz w:val="24"/>
                <w:szCs w:val="24"/>
              </w:rPr>
            </w:pPr>
            <w:r w:rsidRPr="00F37B99">
              <w:rPr>
                <w:sz w:val="24"/>
                <w:szCs w:val="24"/>
              </w:rPr>
              <w:t>-</w:t>
            </w:r>
          </w:p>
        </w:tc>
        <w:tc>
          <w:tcPr>
            <w:tcW w:w="325" w:type="pct"/>
          </w:tcPr>
          <w:p w:rsidR="00836554" w:rsidRPr="00F37B99" w:rsidRDefault="00836554" w:rsidP="000E6C3E">
            <w:pPr>
              <w:jc w:val="center"/>
              <w:rPr>
                <w:sz w:val="24"/>
                <w:szCs w:val="24"/>
              </w:rPr>
            </w:pPr>
            <w:r w:rsidRPr="00F37B99">
              <w:rPr>
                <w:sz w:val="24"/>
                <w:szCs w:val="24"/>
              </w:rPr>
              <w:t>-</w:t>
            </w:r>
          </w:p>
        </w:tc>
        <w:tc>
          <w:tcPr>
            <w:tcW w:w="315" w:type="pct"/>
          </w:tcPr>
          <w:p w:rsidR="00836554" w:rsidRPr="00F37B99" w:rsidRDefault="00836554" w:rsidP="000E6C3E">
            <w:pPr>
              <w:jc w:val="center"/>
              <w:rPr>
                <w:sz w:val="24"/>
                <w:szCs w:val="24"/>
              </w:rPr>
            </w:pPr>
            <w:r w:rsidRPr="00F37B99">
              <w:rPr>
                <w:sz w:val="24"/>
                <w:szCs w:val="24"/>
              </w:rPr>
              <w:t>-</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750,0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250,0</w:t>
            </w:r>
          </w:p>
        </w:tc>
        <w:tc>
          <w:tcPr>
            <w:tcW w:w="329" w:type="pct"/>
            <w:gridSpan w:val="3"/>
          </w:tcPr>
          <w:p w:rsidR="00836554" w:rsidRPr="00F37B99" w:rsidRDefault="00836554" w:rsidP="000E6C3E">
            <w:pPr>
              <w:jc w:val="center"/>
              <w:rPr>
                <w:sz w:val="24"/>
                <w:szCs w:val="24"/>
              </w:rPr>
            </w:pPr>
            <w:r w:rsidRPr="00F37B99">
              <w:rPr>
                <w:sz w:val="24"/>
                <w:szCs w:val="24"/>
              </w:rPr>
              <w:t>250,0</w:t>
            </w:r>
          </w:p>
        </w:tc>
        <w:tc>
          <w:tcPr>
            <w:tcW w:w="326" w:type="pct"/>
            <w:gridSpan w:val="2"/>
          </w:tcPr>
          <w:p w:rsidR="00836554" w:rsidRPr="00F37B99" w:rsidRDefault="00836554" w:rsidP="000E6C3E">
            <w:pPr>
              <w:jc w:val="center"/>
              <w:rPr>
                <w:sz w:val="24"/>
                <w:szCs w:val="24"/>
              </w:rPr>
            </w:pPr>
            <w:r w:rsidRPr="00F37B99">
              <w:rPr>
                <w:sz w:val="24"/>
                <w:szCs w:val="24"/>
              </w:rPr>
              <w:t>250,0</w:t>
            </w:r>
          </w:p>
        </w:tc>
        <w:tc>
          <w:tcPr>
            <w:tcW w:w="371" w:type="pct"/>
            <w:gridSpan w:val="2"/>
          </w:tcPr>
          <w:p w:rsidR="00836554" w:rsidRPr="00F37B99" w:rsidRDefault="00836554" w:rsidP="000E6C3E">
            <w:pPr>
              <w:jc w:val="center"/>
              <w:rPr>
                <w:sz w:val="24"/>
                <w:szCs w:val="24"/>
              </w:rPr>
            </w:pPr>
            <w:r w:rsidRPr="00F37B99">
              <w:rPr>
                <w:sz w:val="24"/>
                <w:szCs w:val="24"/>
              </w:rPr>
              <w:t>0,0</w:t>
            </w:r>
          </w:p>
        </w:tc>
        <w:tc>
          <w:tcPr>
            <w:tcW w:w="325" w:type="pct"/>
          </w:tcPr>
          <w:p w:rsidR="00836554" w:rsidRPr="00F37B99" w:rsidRDefault="00836554" w:rsidP="000E6C3E">
            <w:pPr>
              <w:jc w:val="center"/>
              <w:rPr>
                <w:sz w:val="24"/>
                <w:szCs w:val="24"/>
              </w:rPr>
            </w:pPr>
            <w:r w:rsidRPr="00F37B99">
              <w:rPr>
                <w:sz w:val="24"/>
                <w:szCs w:val="24"/>
              </w:rPr>
              <w:t>0,0</w:t>
            </w:r>
          </w:p>
        </w:tc>
        <w:tc>
          <w:tcPr>
            <w:tcW w:w="315" w:type="pct"/>
          </w:tcPr>
          <w:p w:rsidR="00836554" w:rsidRPr="00F37B99" w:rsidRDefault="00836554"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 xml:space="preserve">бюджетные </w:t>
            </w:r>
            <w:r w:rsidRPr="00DD4849">
              <w:rPr>
                <w:sz w:val="24"/>
                <w:szCs w:val="24"/>
              </w:rPr>
              <w:lastRenderedPageBreak/>
              <w:t>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836554" w:rsidP="000E6C3E">
            <w:pPr>
              <w:jc w:val="center"/>
              <w:rPr>
                <w:sz w:val="24"/>
                <w:szCs w:val="24"/>
              </w:rPr>
            </w:pPr>
            <w:r w:rsidRPr="00F37B99">
              <w:rPr>
                <w:sz w:val="24"/>
                <w:szCs w:val="24"/>
              </w:rPr>
              <w:t>-</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w:t>
            </w:r>
          </w:p>
        </w:tc>
        <w:tc>
          <w:tcPr>
            <w:tcW w:w="329" w:type="pct"/>
            <w:gridSpan w:val="3"/>
          </w:tcPr>
          <w:p w:rsidR="00836554" w:rsidRPr="00F37B99" w:rsidRDefault="00836554" w:rsidP="000E6C3E">
            <w:pPr>
              <w:jc w:val="center"/>
              <w:rPr>
                <w:sz w:val="24"/>
                <w:szCs w:val="24"/>
              </w:rPr>
            </w:pPr>
            <w:r w:rsidRPr="00F37B99">
              <w:rPr>
                <w:sz w:val="24"/>
                <w:szCs w:val="24"/>
              </w:rPr>
              <w:t>-</w:t>
            </w:r>
          </w:p>
        </w:tc>
        <w:tc>
          <w:tcPr>
            <w:tcW w:w="326" w:type="pct"/>
            <w:gridSpan w:val="2"/>
          </w:tcPr>
          <w:p w:rsidR="00836554" w:rsidRPr="00F37B99" w:rsidRDefault="00836554" w:rsidP="000E6C3E">
            <w:pPr>
              <w:jc w:val="center"/>
              <w:rPr>
                <w:sz w:val="24"/>
                <w:szCs w:val="24"/>
              </w:rPr>
            </w:pPr>
            <w:r w:rsidRPr="00F37B99">
              <w:rPr>
                <w:sz w:val="24"/>
                <w:szCs w:val="24"/>
              </w:rPr>
              <w:t>-</w:t>
            </w:r>
          </w:p>
        </w:tc>
        <w:tc>
          <w:tcPr>
            <w:tcW w:w="371" w:type="pct"/>
            <w:gridSpan w:val="2"/>
          </w:tcPr>
          <w:p w:rsidR="00836554" w:rsidRPr="00F37B99" w:rsidRDefault="00836554" w:rsidP="000E6C3E">
            <w:pPr>
              <w:jc w:val="center"/>
              <w:rPr>
                <w:sz w:val="24"/>
                <w:szCs w:val="24"/>
              </w:rPr>
            </w:pPr>
            <w:r w:rsidRPr="00F37B99">
              <w:rPr>
                <w:sz w:val="24"/>
                <w:szCs w:val="24"/>
              </w:rPr>
              <w:t>-</w:t>
            </w:r>
          </w:p>
        </w:tc>
        <w:tc>
          <w:tcPr>
            <w:tcW w:w="325" w:type="pct"/>
          </w:tcPr>
          <w:p w:rsidR="00836554" w:rsidRPr="00F37B99" w:rsidRDefault="00836554" w:rsidP="000E6C3E">
            <w:pPr>
              <w:jc w:val="center"/>
              <w:rPr>
                <w:sz w:val="24"/>
                <w:szCs w:val="24"/>
              </w:rPr>
            </w:pPr>
            <w:r w:rsidRPr="00F37B99">
              <w:rPr>
                <w:sz w:val="24"/>
                <w:szCs w:val="24"/>
              </w:rPr>
              <w:t>-</w:t>
            </w:r>
          </w:p>
        </w:tc>
        <w:tc>
          <w:tcPr>
            <w:tcW w:w="315" w:type="pct"/>
          </w:tcPr>
          <w:p w:rsidR="00836554" w:rsidRPr="00F37B99" w:rsidRDefault="00836554" w:rsidP="000E6C3E">
            <w:pPr>
              <w:jc w:val="center"/>
              <w:rPr>
                <w:sz w:val="24"/>
                <w:szCs w:val="24"/>
              </w:rPr>
            </w:pPr>
            <w:r w:rsidRPr="00F37B99">
              <w:rPr>
                <w:sz w:val="24"/>
                <w:szCs w:val="24"/>
              </w:rPr>
              <w:t>-</w:t>
            </w:r>
          </w:p>
        </w:tc>
      </w:tr>
      <w:tr w:rsidR="00836554" w:rsidRPr="00DD4849" w:rsidTr="00AB04D6">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lastRenderedPageBreak/>
              <w:t>2.1.3.</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Поддержание противоп</w:t>
            </w:r>
            <w:r w:rsidRPr="00DD4849">
              <w:rPr>
                <w:sz w:val="24"/>
                <w:szCs w:val="24"/>
              </w:rPr>
              <w:t>о</w:t>
            </w:r>
            <w:r w:rsidRPr="00DD4849">
              <w:rPr>
                <w:sz w:val="24"/>
                <w:szCs w:val="24"/>
              </w:rPr>
              <w:t>жарных разрывов и минер</w:t>
            </w:r>
            <w:r w:rsidRPr="00DD4849">
              <w:rPr>
                <w:sz w:val="24"/>
                <w:szCs w:val="24"/>
              </w:rPr>
              <w:t>а</w:t>
            </w:r>
            <w:r w:rsidRPr="00DD4849">
              <w:rPr>
                <w:sz w:val="24"/>
                <w:szCs w:val="24"/>
              </w:rPr>
              <w:t>лизова</w:t>
            </w:r>
            <w:r w:rsidRPr="00DD4849">
              <w:rPr>
                <w:sz w:val="24"/>
                <w:szCs w:val="24"/>
              </w:rPr>
              <w:t>н</w:t>
            </w:r>
            <w:r w:rsidRPr="00DD4849">
              <w:rPr>
                <w:sz w:val="24"/>
                <w:szCs w:val="24"/>
              </w:rPr>
              <w:t>ных полос</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450,0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150,0</w:t>
            </w:r>
          </w:p>
        </w:tc>
        <w:tc>
          <w:tcPr>
            <w:tcW w:w="329" w:type="pct"/>
            <w:gridSpan w:val="3"/>
          </w:tcPr>
          <w:p w:rsidR="00836554" w:rsidRPr="00F37B99" w:rsidRDefault="00836554" w:rsidP="000E6C3E">
            <w:pPr>
              <w:jc w:val="center"/>
              <w:rPr>
                <w:sz w:val="24"/>
                <w:szCs w:val="24"/>
              </w:rPr>
            </w:pPr>
            <w:r w:rsidRPr="00F37B99">
              <w:rPr>
                <w:sz w:val="24"/>
                <w:szCs w:val="24"/>
              </w:rPr>
              <w:t>150,0</w:t>
            </w:r>
          </w:p>
        </w:tc>
        <w:tc>
          <w:tcPr>
            <w:tcW w:w="326" w:type="pct"/>
            <w:gridSpan w:val="2"/>
          </w:tcPr>
          <w:p w:rsidR="00836554" w:rsidRPr="00F37B99" w:rsidRDefault="00836554" w:rsidP="000E6C3E">
            <w:pPr>
              <w:jc w:val="center"/>
              <w:rPr>
                <w:sz w:val="24"/>
                <w:szCs w:val="24"/>
              </w:rPr>
            </w:pPr>
            <w:r w:rsidRPr="00F37B99">
              <w:rPr>
                <w:sz w:val="24"/>
                <w:szCs w:val="24"/>
              </w:rPr>
              <w:t>150,0</w:t>
            </w:r>
          </w:p>
        </w:tc>
        <w:tc>
          <w:tcPr>
            <w:tcW w:w="371" w:type="pct"/>
            <w:gridSpan w:val="2"/>
          </w:tcPr>
          <w:p w:rsidR="00836554" w:rsidRPr="00F37B99" w:rsidRDefault="00F510BA" w:rsidP="000E6C3E">
            <w:pPr>
              <w:jc w:val="center"/>
              <w:rPr>
                <w:sz w:val="24"/>
                <w:szCs w:val="24"/>
              </w:rPr>
            </w:pPr>
            <w:r w:rsidRPr="00F37B99">
              <w:rPr>
                <w:sz w:val="24"/>
                <w:szCs w:val="24"/>
              </w:rPr>
              <w:t>0,0</w:t>
            </w:r>
          </w:p>
        </w:tc>
        <w:tc>
          <w:tcPr>
            <w:tcW w:w="325" w:type="pct"/>
          </w:tcPr>
          <w:p w:rsidR="00836554" w:rsidRPr="00F37B99" w:rsidRDefault="00836554" w:rsidP="000E6C3E">
            <w:pPr>
              <w:jc w:val="center"/>
              <w:rPr>
                <w:sz w:val="24"/>
                <w:szCs w:val="24"/>
              </w:rPr>
            </w:pPr>
            <w:r w:rsidRPr="00F37B99">
              <w:rPr>
                <w:sz w:val="24"/>
                <w:szCs w:val="24"/>
              </w:rPr>
              <w:t>0,0</w:t>
            </w:r>
          </w:p>
        </w:tc>
        <w:tc>
          <w:tcPr>
            <w:tcW w:w="315" w:type="pct"/>
          </w:tcPr>
          <w:p w:rsidR="00836554" w:rsidRPr="00F37B99" w:rsidRDefault="00836554"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836554" w:rsidP="000E6C3E">
            <w:pPr>
              <w:jc w:val="center"/>
              <w:rPr>
                <w:sz w:val="24"/>
                <w:szCs w:val="24"/>
              </w:rPr>
            </w:pPr>
            <w:r w:rsidRPr="00F37B99">
              <w:rPr>
                <w:sz w:val="24"/>
                <w:szCs w:val="24"/>
              </w:rPr>
              <w:t>-</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w:t>
            </w:r>
          </w:p>
        </w:tc>
        <w:tc>
          <w:tcPr>
            <w:tcW w:w="329" w:type="pct"/>
            <w:gridSpan w:val="3"/>
          </w:tcPr>
          <w:p w:rsidR="00836554" w:rsidRPr="00F37B99" w:rsidRDefault="00836554" w:rsidP="000E6C3E">
            <w:pPr>
              <w:jc w:val="center"/>
              <w:rPr>
                <w:sz w:val="24"/>
                <w:szCs w:val="24"/>
              </w:rPr>
            </w:pPr>
            <w:r w:rsidRPr="00F37B99">
              <w:rPr>
                <w:sz w:val="24"/>
                <w:szCs w:val="24"/>
              </w:rPr>
              <w:t>-</w:t>
            </w:r>
          </w:p>
        </w:tc>
        <w:tc>
          <w:tcPr>
            <w:tcW w:w="326" w:type="pct"/>
            <w:gridSpan w:val="2"/>
          </w:tcPr>
          <w:p w:rsidR="00836554" w:rsidRPr="00F37B99" w:rsidRDefault="00836554" w:rsidP="000E6C3E">
            <w:pPr>
              <w:jc w:val="center"/>
              <w:rPr>
                <w:sz w:val="24"/>
                <w:szCs w:val="24"/>
              </w:rPr>
            </w:pPr>
            <w:r w:rsidRPr="00F37B99">
              <w:rPr>
                <w:sz w:val="24"/>
                <w:szCs w:val="24"/>
              </w:rPr>
              <w:t>-</w:t>
            </w:r>
          </w:p>
        </w:tc>
        <w:tc>
          <w:tcPr>
            <w:tcW w:w="371" w:type="pct"/>
            <w:gridSpan w:val="2"/>
          </w:tcPr>
          <w:p w:rsidR="00836554" w:rsidRPr="00F37B99" w:rsidRDefault="00836554" w:rsidP="000E6C3E">
            <w:pPr>
              <w:jc w:val="center"/>
              <w:rPr>
                <w:sz w:val="24"/>
                <w:szCs w:val="24"/>
              </w:rPr>
            </w:pPr>
            <w:r w:rsidRPr="00F37B99">
              <w:rPr>
                <w:sz w:val="24"/>
                <w:szCs w:val="24"/>
              </w:rPr>
              <w:t>-</w:t>
            </w:r>
          </w:p>
        </w:tc>
        <w:tc>
          <w:tcPr>
            <w:tcW w:w="325" w:type="pct"/>
          </w:tcPr>
          <w:p w:rsidR="00836554" w:rsidRPr="00F37B99" w:rsidRDefault="00836554" w:rsidP="000E6C3E">
            <w:pPr>
              <w:jc w:val="center"/>
              <w:rPr>
                <w:sz w:val="24"/>
                <w:szCs w:val="24"/>
              </w:rPr>
            </w:pPr>
            <w:r w:rsidRPr="00F37B99">
              <w:rPr>
                <w:sz w:val="24"/>
                <w:szCs w:val="24"/>
              </w:rPr>
              <w:t>-</w:t>
            </w:r>
          </w:p>
        </w:tc>
        <w:tc>
          <w:tcPr>
            <w:tcW w:w="315" w:type="pct"/>
          </w:tcPr>
          <w:p w:rsidR="00836554" w:rsidRPr="00F37B99" w:rsidRDefault="00836554" w:rsidP="000E6C3E">
            <w:pPr>
              <w:jc w:val="center"/>
              <w:rPr>
                <w:sz w:val="24"/>
                <w:szCs w:val="24"/>
              </w:rPr>
            </w:pPr>
            <w:r w:rsidRPr="00F37B99">
              <w:rPr>
                <w:sz w:val="24"/>
                <w:szCs w:val="24"/>
              </w:rPr>
              <w:t>-</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450,0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150,0</w:t>
            </w:r>
          </w:p>
        </w:tc>
        <w:tc>
          <w:tcPr>
            <w:tcW w:w="329" w:type="pct"/>
            <w:gridSpan w:val="3"/>
          </w:tcPr>
          <w:p w:rsidR="00836554" w:rsidRPr="00F37B99" w:rsidRDefault="00836554" w:rsidP="000E6C3E">
            <w:pPr>
              <w:jc w:val="center"/>
              <w:rPr>
                <w:sz w:val="24"/>
                <w:szCs w:val="24"/>
              </w:rPr>
            </w:pPr>
            <w:r w:rsidRPr="00F37B99">
              <w:rPr>
                <w:sz w:val="24"/>
                <w:szCs w:val="24"/>
              </w:rPr>
              <w:t>150,0</w:t>
            </w:r>
          </w:p>
        </w:tc>
        <w:tc>
          <w:tcPr>
            <w:tcW w:w="326" w:type="pct"/>
            <w:gridSpan w:val="2"/>
          </w:tcPr>
          <w:p w:rsidR="00836554" w:rsidRPr="00F37B99" w:rsidRDefault="00836554" w:rsidP="000E6C3E">
            <w:pPr>
              <w:jc w:val="center"/>
              <w:rPr>
                <w:sz w:val="24"/>
                <w:szCs w:val="24"/>
              </w:rPr>
            </w:pPr>
            <w:r w:rsidRPr="00F37B99">
              <w:rPr>
                <w:sz w:val="24"/>
                <w:szCs w:val="24"/>
              </w:rPr>
              <w:t>150,0</w:t>
            </w:r>
          </w:p>
        </w:tc>
        <w:tc>
          <w:tcPr>
            <w:tcW w:w="371" w:type="pct"/>
            <w:gridSpan w:val="2"/>
          </w:tcPr>
          <w:p w:rsidR="00836554" w:rsidRPr="00F37B99" w:rsidRDefault="00F510BA" w:rsidP="000E6C3E">
            <w:pPr>
              <w:jc w:val="center"/>
              <w:rPr>
                <w:sz w:val="24"/>
                <w:szCs w:val="24"/>
              </w:rPr>
            </w:pPr>
            <w:r w:rsidRPr="00F37B99">
              <w:rPr>
                <w:sz w:val="24"/>
                <w:szCs w:val="24"/>
              </w:rPr>
              <w:t>0,0</w:t>
            </w:r>
          </w:p>
        </w:tc>
        <w:tc>
          <w:tcPr>
            <w:tcW w:w="325" w:type="pct"/>
          </w:tcPr>
          <w:p w:rsidR="00836554" w:rsidRPr="00F37B99" w:rsidRDefault="00836554" w:rsidP="000E6C3E">
            <w:pPr>
              <w:jc w:val="center"/>
              <w:rPr>
                <w:sz w:val="24"/>
                <w:szCs w:val="24"/>
              </w:rPr>
            </w:pPr>
            <w:r w:rsidRPr="00F37B99">
              <w:rPr>
                <w:sz w:val="24"/>
                <w:szCs w:val="24"/>
              </w:rPr>
              <w:t>0,0</w:t>
            </w:r>
          </w:p>
        </w:tc>
        <w:tc>
          <w:tcPr>
            <w:tcW w:w="315" w:type="pct"/>
          </w:tcPr>
          <w:p w:rsidR="00836554" w:rsidRPr="00F37B99" w:rsidRDefault="00836554"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836554" w:rsidP="000E6C3E">
            <w:pPr>
              <w:jc w:val="center"/>
              <w:rPr>
                <w:sz w:val="24"/>
                <w:szCs w:val="24"/>
              </w:rPr>
            </w:pPr>
            <w:r w:rsidRPr="00F37B99">
              <w:rPr>
                <w:sz w:val="24"/>
                <w:szCs w:val="24"/>
              </w:rPr>
              <w:t>-</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w:t>
            </w:r>
          </w:p>
        </w:tc>
        <w:tc>
          <w:tcPr>
            <w:tcW w:w="329" w:type="pct"/>
            <w:gridSpan w:val="3"/>
          </w:tcPr>
          <w:p w:rsidR="00836554" w:rsidRPr="00F37B99" w:rsidRDefault="00836554" w:rsidP="000E6C3E">
            <w:pPr>
              <w:jc w:val="center"/>
              <w:rPr>
                <w:sz w:val="24"/>
                <w:szCs w:val="24"/>
              </w:rPr>
            </w:pPr>
            <w:r w:rsidRPr="00F37B99">
              <w:rPr>
                <w:sz w:val="24"/>
                <w:szCs w:val="24"/>
              </w:rPr>
              <w:t>-</w:t>
            </w:r>
          </w:p>
        </w:tc>
        <w:tc>
          <w:tcPr>
            <w:tcW w:w="326" w:type="pct"/>
            <w:gridSpan w:val="2"/>
          </w:tcPr>
          <w:p w:rsidR="00836554" w:rsidRPr="00F37B99" w:rsidRDefault="00836554" w:rsidP="000E6C3E">
            <w:pPr>
              <w:jc w:val="center"/>
              <w:rPr>
                <w:sz w:val="24"/>
                <w:szCs w:val="24"/>
              </w:rPr>
            </w:pPr>
            <w:r w:rsidRPr="00F37B99">
              <w:rPr>
                <w:sz w:val="24"/>
                <w:szCs w:val="24"/>
              </w:rPr>
              <w:t>-</w:t>
            </w:r>
          </w:p>
        </w:tc>
        <w:tc>
          <w:tcPr>
            <w:tcW w:w="371" w:type="pct"/>
            <w:gridSpan w:val="2"/>
          </w:tcPr>
          <w:p w:rsidR="00836554" w:rsidRPr="00F37B99" w:rsidRDefault="00836554" w:rsidP="000E6C3E">
            <w:pPr>
              <w:jc w:val="center"/>
              <w:rPr>
                <w:sz w:val="24"/>
                <w:szCs w:val="24"/>
              </w:rPr>
            </w:pPr>
            <w:r w:rsidRPr="00F37B99">
              <w:rPr>
                <w:sz w:val="24"/>
                <w:szCs w:val="24"/>
              </w:rPr>
              <w:t>-</w:t>
            </w:r>
          </w:p>
        </w:tc>
        <w:tc>
          <w:tcPr>
            <w:tcW w:w="325" w:type="pct"/>
          </w:tcPr>
          <w:p w:rsidR="00836554" w:rsidRPr="00F37B99" w:rsidRDefault="00836554" w:rsidP="000E6C3E">
            <w:pPr>
              <w:jc w:val="center"/>
              <w:rPr>
                <w:sz w:val="24"/>
                <w:szCs w:val="24"/>
              </w:rPr>
            </w:pPr>
            <w:r w:rsidRPr="00F37B99">
              <w:rPr>
                <w:sz w:val="24"/>
                <w:szCs w:val="24"/>
              </w:rPr>
              <w:t>-</w:t>
            </w:r>
          </w:p>
        </w:tc>
        <w:tc>
          <w:tcPr>
            <w:tcW w:w="315" w:type="pct"/>
          </w:tcPr>
          <w:p w:rsidR="00836554" w:rsidRPr="00F37B99" w:rsidRDefault="00836554" w:rsidP="000E6C3E">
            <w:pPr>
              <w:jc w:val="center"/>
              <w:rPr>
                <w:sz w:val="24"/>
                <w:szCs w:val="24"/>
              </w:rPr>
            </w:pPr>
            <w:r w:rsidRPr="00F37B99">
              <w:rPr>
                <w:sz w:val="24"/>
                <w:szCs w:val="24"/>
              </w:rPr>
              <w:t>-</w:t>
            </w:r>
          </w:p>
        </w:tc>
      </w:tr>
      <w:tr w:rsidR="00836554" w:rsidRPr="00DD4849" w:rsidTr="00AB04D6">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2.1.4.</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Техническое о</w:t>
            </w:r>
            <w:r w:rsidRPr="00DD4849">
              <w:rPr>
                <w:sz w:val="24"/>
                <w:szCs w:val="24"/>
              </w:rPr>
              <w:t>б</w:t>
            </w:r>
            <w:r w:rsidRPr="00DD4849">
              <w:rPr>
                <w:sz w:val="24"/>
                <w:szCs w:val="24"/>
              </w:rPr>
              <w:t>служивание си</w:t>
            </w:r>
            <w:r w:rsidRPr="00DD4849">
              <w:rPr>
                <w:sz w:val="24"/>
                <w:szCs w:val="24"/>
              </w:rPr>
              <w:t>с</w:t>
            </w:r>
            <w:r w:rsidRPr="00DD4849">
              <w:rPr>
                <w:sz w:val="24"/>
                <w:szCs w:val="24"/>
              </w:rPr>
              <w:t>темы оповещения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419,0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125,0</w:t>
            </w:r>
          </w:p>
        </w:tc>
        <w:tc>
          <w:tcPr>
            <w:tcW w:w="329" w:type="pct"/>
            <w:gridSpan w:val="3"/>
          </w:tcPr>
          <w:p w:rsidR="00836554" w:rsidRPr="00F37B99" w:rsidRDefault="00836554" w:rsidP="000E6C3E">
            <w:pPr>
              <w:jc w:val="center"/>
              <w:rPr>
                <w:sz w:val="24"/>
                <w:szCs w:val="24"/>
              </w:rPr>
            </w:pPr>
            <w:r w:rsidRPr="00F37B99">
              <w:rPr>
                <w:sz w:val="24"/>
                <w:szCs w:val="24"/>
              </w:rPr>
              <w:t>125,0</w:t>
            </w:r>
          </w:p>
        </w:tc>
        <w:tc>
          <w:tcPr>
            <w:tcW w:w="326" w:type="pct"/>
            <w:gridSpan w:val="2"/>
          </w:tcPr>
          <w:p w:rsidR="00836554" w:rsidRPr="00F37B99" w:rsidRDefault="00836554" w:rsidP="000E6C3E">
            <w:pPr>
              <w:jc w:val="center"/>
              <w:rPr>
                <w:sz w:val="24"/>
                <w:szCs w:val="24"/>
              </w:rPr>
            </w:pPr>
            <w:r w:rsidRPr="00F37B99">
              <w:rPr>
                <w:sz w:val="24"/>
                <w:szCs w:val="24"/>
              </w:rPr>
              <w:t>125,0</w:t>
            </w:r>
          </w:p>
        </w:tc>
        <w:tc>
          <w:tcPr>
            <w:tcW w:w="371" w:type="pct"/>
            <w:gridSpan w:val="2"/>
          </w:tcPr>
          <w:p w:rsidR="00836554" w:rsidRPr="00F37B99" w:rsidRDefault="00F510BA" w:rsidP="000E6C3E">
            <w:pPr>
              <w:jc w:val="center"/>
              <w:rPr>
                <w:sz w:val="24"/>
                <w:szCs w:val="24"/>
              </w:rPr>
            </w:pPr>
            <w:r w:rsidRPr="00F37B99">
              <w:rPr>
                <w:sz w:val="24"/>
                <w:szCs w:val="24"/>
              </w:rPr>
              <w:t>44,0</w:t>
            </w:r>
          </w:p>
        </w:tc>
        <w:tc>
          <w:tcPr>
            <w:tcW w:w="325" w:type="pct"/>
          </w:tcPr>
          <w:p w:rsidR="00836554" w:rsidRPr="00F37B99" w:rsidRDefault="00F510BA" w:rsidP="000E6C3E">
            <w:pPr>
              <w:jc w:val="center"/>
              <w:rPr>
                <w:sz w:val="24"/>
                <w:szCs w:val="24"/>
              </w:rPr>
            </w:pPr>
            <w:r w:rsidRPr="00F37B99">
              <w:rPr>
                <w:sz w:val="24"/>
                <w:szCs w:val="24"/>
              </w:rPr>
              <w:t>0,0</w:t>
            </w:r>
          </w:p>
        </w:tc>
        <w:tc>
          <w:tcPr>
            <w:tcW w:w="315" w:type="pct"/>
          </w:tcPr>
          <w:p w:rsidR="00836554" w:rsidRPr="00F37B99" w:rsidRDefault="00F510BA"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C029C2" w:rsidRDefault="00836554" w:rsidP="000E6C3E">
            <w:pPr>
              <w:jc w:val="center"/>
              <w:rPr>
                <w:b/>
                <w:sz w:val="24"/>
                <w:szCs w:val="24"/>
              </w:rPr>
            </w:pPr>
            <w:r w:rsidRPr="00C029C2">
              <w:rPr>
                <w:b/>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C029C2" w:rsidRDefault="00836554" w:rsidP="000E6C3E">
            <w:pPr>
              <w:jc w:val="center"/>
              <w:rPr>
                <w:b/>
                <w:sz w:val="24"/>
                <w:szCs w:val="24"/>
              </w:rPr>
            </w:pPr>
            <w:r w:rsidRPr="00C029C2">
              <w:rPr>
                <w:b/>
                <w:sz w:val="24"/>
                <w:szCs w:val="24"/>
              </w:rPr>
              <w:t>-</w:t>
            </w:r>
          </w:p>
        </w:tc>
        <w:tc>
          <w:tcPr>
            <w:tcW w:w="325" w:type="pct"/>
          </w:tcPr>
          <w:p w:rsidR="00836554" w:rsidRPr="00C029C2" w:rsidRDefault="00836554" w:rsidP="000E6C3E">
            <w:pPr>
              <w:jc w:val="center"/>
              <w:rPr>
                <w:b/>
                <w:sz w:val="24"/>
                <w:szCs w:val="24"/>
              </w:rPr>
            </w:pPr>
            <w:r w:rsidRPr="00C029C2">
              <w:rPr>
                <w:b/>
                <w:sz w:val="24"/>
                <w:szCs w:val="24"/>
              </w:rPr>
              <w:t>-</w:t>
            </w:r>
          </w:p>
        </w:tc>
        <w:tc>
          <w:tcPr>
            <w:tcW w:w="315" w:type="pct"/>
          </w:tcPr>
          <w:p w:rsidR="00836554" w:rsidRPr="00C029C2" w:rsidRDefault="00836554" w:rsidP="000E6C3E">
            <w:pPr>
              <w:jc w:val="center"/>
              <w:rPr>
                <w:b/>
                <w:sz w:val="24"/>
                <w:szCs w:val="24"/>
              </w:rPr>
            </w:pPr>
            <w:r w:rsidRPr="00C029C2">
              <w:rPr>
                <w:b/>
                <w:sz w:val="24"/>
                <w:szCs w:val="24"/>
              </w:rPr>
              <w:t>-</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F37B99" w:rsidRDefault="00F510BA" w:rsidP="000E6C3E">
            <w:pPr>
              <w:jc w:val="center"/>
              <w:rPr>
                <w:sz w:val="24"/>
                <w:szCs w:val="24"/>
              </w:rPr>
            </w:pPr>
            <w:r w:rsidRPr="00F37B99">
              <w:rPr>
                <w:sz w:val="24"/>
                <w:szCs w:val="24"/>
              </w:rPr>
              <w:t>419,0</w:t>
            </w:r>
          </w:p>
        </w:tc>
        <w:tc>
          <w:tcPr>
            <w:tcW w:w="311" w:type="pct"/>
            <w:gridSpan w:val="2"/>
            <w:tcBorders>
              <w:left w:val="single" w:sz="4" w:space="0" w:color="auto"/>
            </w:tcBorders>
          </w:tcPr>
          <w:p w:rsidR="00836554" w:rsidRPr="00F37B99" w:rsidRDefault="00836554" w:rsidP="000E6C3E">
            <w:pPr>
              <w:jc w:val="center"/>
              <w:rPr>
                <w:sz w:val="24"/>
                <w:szCs w:val="24"/>
              </w:rPr>
            </w:pPr>
            <w:r w:rsidRPr="00F37B99">
              <w:rPr>
                <w:sz w:val="24"/>
                <w:szCs w:val="24"/>
              </w:rPr>
              <w:t>125,0</w:t>
            </w:r>
          </w:p>
        </w:tc>
        <w:tc>
          <w:tcPr>
            <w:tcW w:w="329" w:type="pct"/>
            <w:gridSpan w:val="3"/>
          </w:tcPr>
          <w:p w:rsidR="00836554" w:rsidRPr="00F37B99" w:rsidRDefault="00836554" w:rsidP="000E6C3E">
            <w:pPr>
              <w:jc w:val="center"/>
              <w:rPr>
                <w:sz w:val="24"/>
                <w:szCs w:val="24"/>
              </w:rPr>
            </w:pPr>
            <w:r w:rsidRPr="00F37B99">
              <w:rPr>
                <w:sz w:val="24"/>
                <w:szCs w:val="24"/>
              </w:rPr>
              <w:t>125,0</w:t>
            </w:r>
          </w:p>
        </w:tc>
        <w:tc>
          <w:tcPr>
            <w:tcW w:w="326" w:type="pct"/>
            <w:gridSpan w:val="2"/>
          </w:tcPr>
          <w:p w:rsidR="00836554" w:rsidRPr="00F37B99" w:rsidRDefault="00836554" w:rsidP="000E6C3E">
            <w:pPr>
              <w:jc w:val="center"/>
              <w:rPr>
                <w:sz w:val="24"/>
                <w:szCs w:val="24"/>
              </w:rPr>
            </w:pPr>
            <w:r w:rsidRPr="00F37B99">
              <w:rPr>
                <w:sz w:val="24"/>
                <w:szCs w:val="24"/>
              </w:rPr>
              <w:t>125,0</w:t>
            </w:r>
          </w:p>
        </w:tc>
        <w:tc>
          <w:tcPr>
            <w:tcW w:w="371" w:type="pct"/>
            <w:gridSpan w:val="2"/>
          </w:tcPr>
          <w:p w:rsidR="00836554" w:rsidRPr="00F37B99" w:rsidRDefault="00F510BA" w:rsidP="000E6C3E">
            <w:pPr>
              <w:jc w:val="center"/>
              <w:rPr>
                <w:sz w:val="24"/>
                <w:szCs w:val="24"/>
              </w:rPr>
            </w:pPr>
            <w:r w:rsidRPr="00F37B99">
              <w:rPr>
                <w:sz w:val="24"/>
                <w:szCs w:val="24"/>
              </w:rPr>
              <w:t>44,0</w:t>
            </w:r>
          </w:p>
        </w:tc>
        <w:tc>
          <w:tcPr>
            <w:tcW w:w="325" w:type="pct"/>
          </w:tcPr>
          <w:p w:rsidR="00836554" w:rsidRPr="00F37B99" w:rsidRDefault="00F510BA" w:rsidP="000E6C3E">
            <w:pPr>
              <w:jc w:val="center"/>
              <w:rPr>
                <w:sz w:val="24"/>
                <w:szCs w:val="24"/>
              </w:rPr>
            </w:pPr>
            <w:r w:rsidRPr="00F37B99">
              <w:rPr>
                <w:sz w:val="24"/>
                <w:szCs w:val="24"/>
              </w:rPr>
              <w:t>0,0</w:t>
            </w:r>
          </w:p>
        </w:tc>
        <w:tc>
          <w:tcPr>
            <w:tcW w:w="315" w:type="pct"/>
          </w:tcPr>
          <w:p w:rsidR="00836554" w:rsidRPr="00F37B99" w:rsidRDefault="00F510BA" w:rsidP="000E6C3E">
            <w:pPr>
              <w:jc w:val="center"/>
              <w:rPr>
                <w:sz w:val="24"/>
                <w:szCs w:val="24"/>
              </w:rPr>
            </w:pPr>
            <w:r w:rsidRPr="00F37B9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88"/>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2.1.5.</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Создание прот</w:t>
            </w:r>
            <w:r w:rsidRPr="00DD4849">
              <w:rPr>
                <w:sz w:val="24"/>
                <w:szCs w:val="24"/>
              </w:rPr>
              <w:t>и</w:t>
            </w:r>
            <w:r w:rsidRPr="00DD4849">
              <w:rPr>
                <w:sz w:val="24"/>
                <w:szCs w:val="24"/>
              </w:rPr>
              <w:t>вопожарного разрыва  в д. Вампугол</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50,0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50,0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50,0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88"/>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bottom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33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2.1.6.</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средств инд</w:t>
            </w:r>
            <w:r w:rsidRPr="00DD4849">
              <w:rPr>
                <w:sz w:val="24"/>
                <w:szCs w:val="24"/>
              </w:rPr>
              <w:t>и</w:t>
            </w:r>
            <w:r w:rsidRPr="00DD4849">
              <w:rPr>
                <w:sz w:val="24"/>
                <w:szCs w:val="24"/>
              </w:rPr>
              <w:t xml:space="preserve">видуальной защиты </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top w:val="single" w:sz="4" w:space="0" w:color="auto"/>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150,1</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100,0</w:t>
            </w:r>
          </w:p>
          <w:p w:rsidR="00836554" w:rsidRPr="00DD4849" w:rsidRDefault="00836554" w:rsidP="000E6C3E">
            <w:pPr>
              <w:jc w:val="center"/>
              <w:rPr>
                <w:sz w:val="24"/>
                <w:szCs w:val="24"/>
              </w:rPr>
            </w:pPr>
          </w:p>
        </w:tc>
        <w:tc>
          <w:tcPr>
            <w:tcW w:w="329" w:type="pct"/>
            <w:gridSpan w:val="3"/>
          </w:tcPr>
          <w:p w:rsidR="00836554" w:rsidRPr="00DD4849" w:rsidRDefault="00836554" w:rsidP="000E6C3E">
            <w:pPr>
              <w:jc w:val="center"/>
              <w:rPr>
                <w:sz w:val="24"/>
                <w:szCs w:val="24"/>
              </w:rPr>
            </w:pPr>
            <w:r w:rsidRPr="00DD4849">
              <w:rPr>
                <w:sz w:val="24"/>
                <w:szCs w:val="24"/>
              </w:rPr>
              <w:t>28,8</w:t>
            </w:r>
          </w:p>
        </w:tc>
        <w:tc>
          <w:tcPr>
            <w:tcW w:w="326" w:type="pct"/>
            <w:gridSpan w:val="2"/>
          </w:tcPr>
          <w:p w:rsidR="00836554" w:rsidRPr="00DD4849" w:rsidRDefault="00836554" w:rsidP="000E6C3E">
            <w:pPr>
              <w:jc w:val="center"/>
              <w:rPr>
                <w:sz w:val="24"/>
                <w:szCs w:val="24"/>
              </w:rPr>
            </w:pPr>
            <w:r w:rsidRPr="00DD4849">
              <w:rPr>
                <w:sz w:val="24"/>
                <w:szCs w:val="24"/>
              </w:rPr>
              <w:t>21,3</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7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p w:rsidR="00836554" w:rsidRPr="00DD4849" w:rsidRDefault="00836554" w:rsidP="000E6C3E">
            <w:pPr>
              <w:jc w:val="both"/>
              <w:rPr>
                <w:sz w:val="24"/>
                <w:szCs w:val="24"/>
              </w:rPr>
            </w:pP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150,1</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100,0</w:t>
            </w:r>
          </w:p>
        </w:tc>
        <w:tc>
          <w:tcPr>
            <w:tcW w:w="329" w:type="pct"/>
            <w:gridSpan w:val="3"/>
          </w:tcPr>
          <w:p w:rsidR="00836554" w:rsidRPr="00DD4849" w:rsidRDefault="00836554" w:rsidP="000E6C3E">
            <w:pPr>
              <w:jc w:val="center"/>
              <w:rPr>
                <w:sz w:val="24"/>
                <w:szCs w:val="24"/>
              </w:rPr>
            </w:pPr>
            <w:r w:rsidRPr="00DD4849">
              <w:rPr>
                <w:sz w:val="24"/>
                <w:szCs w:val="24"/>
              </w:rPr>
              <w:t>28,8</w:t>
            </w:r>
          </w:p>
        </w:tc>
        <w:tc>
          <w:tcPr>
            <w:tcW w:w="326" w:type="pct"/>
            <w:gridSpan w:val="2"/>
          </w:tcPr>
          <w:p w:rsidR="00836554" w:rsidRPr="00DD4849" w:rsidRDefault="00836554" w:rsidP="000E6C3E">
            <w:pPr>
              <w:jc w:val="center"/>
              <w:rPr>
                <w:sz w:val="24"/>
                <w:szCs w:val="24"/>
              </w:rPr>
            </w:pPr>
            <w:r w:rsidRPr="00DD4849">
              <w:rPr>
                <w:sz w:val="24"/>
                <w:szCs w:val="24"/>
              </w:rPr>
              <w:t>21,3</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6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2.1.7.</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Оказание услуг по организ</w:t>
            </w:r>
            <w:r w:rsidRPr="00DD4849">
              <w:rPr>
                <w:sz w:val="24"/>
                <w:szCs w:val="24"/>
              </w:rPr>
              <w:t>а</w:t>
            </w:r>
            <w:r w:rsidRPr="00DD4849">
              <w:rPr>
                <w:sz w:val="24"/>
                <w:szCs w:val="24"/>
              </w:rPr>
              <w:t>ции и захоронению бесхо</w:t>
            </w:r>
            <w:r w:rsidRPr="00DD4849">
              <w:rPr>
                <w:sz w:val="24"/>
                <w:szCs w:val="24"/>
              </w:rPr>
              <w:t>з</w:t>
            </w:r>
            <w:r w:rsidRPr="00DD4849">
              <w:rPr>
                <w:sz w:val="24"/>
                <w:szCs w:val="24"/>
              </w:rPr>
              <w:t>ных биологических отх</w:t>
            </w:r>
            <w:r w:rsidRPr="00DD4849">
              <w:rPr>
                <w:sz w:val="24"/>
                <w:szCs w:val="24"/>
              </w:rPr>
              <w:t>о</w:t>
            </w:r>
            <w:r w:rsidRPr="00DD4849">
              <w:rPr>
                <w:sz w:val="24"/>
                <w:szCs w:val="24"/>
              </w:rPr>
              <w:t>дов, радиацио</w:t>
            </w:r>
            <w:r w:rsidRPr="00DD4849">
              <w:rPr>
                <w:sz w:val="24"/>
                <w:szCs w:val="24"/>
              </w:rPr>
              <w:t>н</w:t>
            </w:r>
            <w:r w:rsidRPr="00DD4849">
              <w:rPr>
                <w:sz w:val="24"/>
                <w:szCs w:val="24"/>
              </w:rPr>
              <w:t>ных источников излучения</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420,0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70,0</w:t>
            </w:r>
          </w:p>
        </w:tc>
        <w:tc>
          <w:tcPr>
            <w:tcW w:w="329" w:type="pct"/>
            <w:gridSpan w:val="3"/>
          </w:tcPr>
          <w:p w:rsidR="00836554" w:rsidRPr="00DD4849" w:rsidRDefault="00836554" w:rsidP="000E6C3E">
            <w:pPr>
              <w:jc w:val="center"/>
              <w:rPr>
                <w:sz w:val="24"/>
                <w:szCs w:val="24"/>
              </w:rPr>
            </w:pPr>
            <w:r w:rsidRPr="00DD4849">
              <w:rPr>
                <w:sz w:val="24"/>
                <w:szCs w:val="24"/>
              </w:rPr>
              <w:t>70,0</w:t>
            </w:r>
          </w:p>
        </w:tc>
        <w:tc>
          <w:tcPr>
            <w:tcW w:w="326" w:type="pct"/>
            <w:gridSpan w:val="2"/>
          </w:tcPr>
          <w:p w:rsidR="00836554" w:rsidRPr="00DD4849" w:rsidRDefault="00836554" w:rsidP="000E6C3E">
            <w:pPr>
              <w:jc w:val="center"/>
              <w:rPr>
                <w:sz w:val="24"/>
                <w:szCs w:val="24"/>
              </w:rPr>
            </w:pPr>
            <w:r w:rsidRPr="00DD4849">
              <w:rPr>
                <w:sz w:val="24"/>
                <w:szCs w:val="24"/>
              </w:rPr>
              <w:t>70,0</w:t>
            </w:r>
          </w:p>
        </w:tc>
        <w:tc>
          <w:tcPr>
            <w:tcW w:w="371" w:type="pct"/>
            <w:gridSpan w:val="2"/>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70,0</w:t>
            </w:r>
          </w:p>
        </w:tc>
        <w:tc>
          <w:tcPr>
            <w:tcW w:w="315" w:type="pct"/>
          </w:tcPr>
          <w:p w:rsidR="00836554" w:rsidRPr="00DD4849" w:rsidRDefault="00836554" w:rsidP="000E6C3E">
            <w:pPr>
              <w:jc w:val="center"/>
              <w:rPr>
                <w:sz w:val="24"/>
                <w:szCs w:val="24"/>
              </w:rPr>
            </w:pPr>
            <w:r w:rsidRPr="00DD4849">
              <w:rPr>
                <w:sz w:val="24"/>
                <w:szCs w:val="24"/>
              </w:rPr>
              <w:t>70,0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420,0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70,0</w:t>
            </w:r>
          </w:p>
        </w:tc>
        <w:tc>
          <w:tcPr>
            <w:tcW w:w="329" w:type="pct"/>
            <w:gridSpan w:val="3"/>
          </w:tcPr>
          <w:p w:rsidR="00836554" w:rsidRPr="00DD4849" w:rsidRDefault="00836554" w:rsidP="000E6C3E">
            <w:pPr>
              <w:jc w:val="center"/>
              <w:rPr>
                <w:sz w:val="24"/>
                <w:szCs w:val="24"/>
              </w:rPr>
            </w:pPr>
            <w:r w:rsidRPr="00DD4849">
              <w:rPr>
                <w:sz w:val="24"/>
                <w:szCs w:val="24"/>
              </w:rPr>
              <w:t>70,0</w:t>
            </w:r>
          </w:p>
        </w:tc>
        <w:tc>
          <w:tcPr>
            <w:tcW w:w="326" w:type="pct"/>
            <w:gridSpan w:val="2"/>
          </w:tcPr>
          <w:p w:rsidR="00836554" w:rsidRPr="00DD4849" w:rsidRDefault="00836554" w:rsidP="000E6C3E">
            <w:pPr>
              <w:jc w:val="center"/>
              <w:rPr>
                <w:sz w:val="24"/>
                <w:szCs w:val="24"/>
              </w:rPr>
            </w:pPr>
            <w:r w:rsidRPr="00DD4849">
              <w:rPr>
                <w:sz w:val="24"/>
                <w:szCs w:val="24"/>
              </w:rPr>
              <w:t>70,0</w:t>
            </w:r>
          </w:p>
        </w:tc>
        <w:tc>
          <w:tcPr>
            <w:tcW w:w="371" w:type="pct"/>
            <w:gridSpan w:val="2"/>
          </w:tcPr>
          <w:p w:rsidR="00836554" w:rsidRPr="00DD4849" w:rsidRDefault="00836554" w:rsidP="000E6C3E">
            <w:pPr>
              <w:jc w:val="center"/>
              <w:rPr>
                <w:sz w:val="24"/>
                <w:szCs w:val="24"/>
              </w:rPr>
            </w:pPr>
            <w:r w:rsidRPr="00DD4849">
              <w:rPr>
                <w:sz w:val="24"/>
                <w:szCs w:val="24"/>
              </w:rPr>
              <w:t>70,0</w:t>
            </w:r>
          </w:p>
        </w:tc>
        <w:tc>
          <w:tcPr>
            <w:tcW w:w="325" w:type="pct"/>
          </w:tcPr>
          <w:p w:rsidR="00836554" w:rsidRPr="00DD4849" w:rsidRDefault="00836554" w:rsidP="000E6C3E">
            <w:pPr>
              <w:jc w:val="center"/>
              <w:rPr>
                <w:sz w:val="24"/>
                <w:szCs w:val="24"/>
              </w:rPr>
            </w:pPr>
            <w:r w:rsidRPr="00DD4849">
              <w:rPr>
                <w:sz w:val="24"/>
                <w:szCs w:val="24"/>
              </w:rPr>
              <w:t>70,0</w:t>
            </w:r>
          </w:p>
        </w:tc>
        <w:tc>
          <w:tcPr>
            <w:tcW w:w="315" w:type="pct"/>
          </w:tcPr>
          <w:p w:rsidR="00836554" w:rsidRPr="00DD4849" w:rsidRDefault="00836554" w:rsidP="000E6C3E">
            <w:pPr>
              <w:jc w:val="center"/>
              <w:rPr>
                <w:sz w:val="24"/>
                <w:szCs w:val="24"/>
              </w:rPr>
            </w:pPr>
            <w:r w:rsidRPr="00DD4849">
              <w:rPr>
                <w:sz w:val="24"/>
                <w:szCs w:val="24"/>
              </w:rPr>
              <w:t>70,0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val="restart"/>
            <w:tcBorders>
              <w:right w:val="single" w:sz="4" w:space="0" w:color="auto"/>
            </w:tcBorders>
          </w:tcPr>
          <w:p w:rsidR="00836554" w:rsidRPr="00CE316B" w:rsidRDefault="00836554" w:rsidP="00836554">
            <w:pPr>
              <w:rPr>
                <w:sz w:val="24"/>
                <w:szCs w:val="24"/>
              </w:rPr>
            </w:pPr>
            <w:r w:rsidRPr="00CE316B">
              <w:rPr>
                <w:sz w:val="24"/>
                <w:szCs w:val="24"/>
              </w:rPr>
              <w:t>2.1.8.</w:t>
            </w:r>
          </w:p>
        </w:tc>
        <w:tc>
          <w:tcPr>
            <w:tcW w:w="1057" w:type="pct"/>
            <w:gridSpan w:val="2"/>
            <w:vMerge w:val="restart"/>
            <w:tcBorders>
              <w:right w:val="single" w:sz="4" w:space="0" w:color="auto"/>
            </w:tcBorders>
          </w:tcPr>
          <w:p w:rsidR="00836554" w:rsidRPr="00CE316B" w:rsidRDefault="00836554" w:rsidP="000E6C3E">
            <w:pPr>
              <w:jc w:val="both"/>
              <w:rPr>
                <w:sz w:val="24"/>
                <w:szCs w:val="24"/>
              </w:rPr>
            </w:pPr>
            <w:r w:rsidRPr="00CE316B">
              <w:rPr>
                <w:sz w:val="24"/>
                <w:szCs w:val="24"/>
              </w:rPr>
              <w:t>Изготовление памяток, ли</w:t>
            </w:r>
            <w:r w:rsidRPr="00CE316B">
              <w:rPr>
                <w:sz w:val="24"/>
                <w:szCs w:val="24"/>
              </w:rPr>
              <w:t>с</w:t>
            </w:r>
            <w:r w:rsidRPr="00CE316B">
              <w:rPr>
                <w:sz w:val="24"/>
                <w:szCs w:val="24"/>
              </w:rPr>
              <w:t>товок и другой н</w:t>
            </w:r>
            <w:r w:rsidRPr="00CE316B">
              <w:rPr>
                <w:sz w:val="24"/>
                <w:szCs w:val="24"/>
              </w:rPr>
              <w:t>а</w:t>
            </w:r>
            <w:r w:rsidRPr="00CE316B">
              <w:rPr>
                <w:sz w:val="24"/>
                <w:szCs w:val="24"/>
              </w:rPr>
              <w:t>глядной агитации по предотвращ</w:t>
            </w:r>
            <w:r w:rsidRPr="00CE316B">
              <w:rPr>
                <w:sz w:val="24"/>
                <w:szCs w:val="24"/>
              </w:rPr>
              <w:t>е</w:t>
            </w:r>
            <w:r w:rsidRPr="00CE316B">
              <w:rPr>
                <w:sz w:val="24"/>
                <w:szCs w:val="24"/>
              </w:rPr>
              <w:t>нию чрезвычайных прои</w:t>
            </w:r>
            <w:r w:rsidRPr="00CE316B">
              <w:rPr>
                <w:sz w:val="24"/>
                <w:szCs w:val="24"/>
              </w:rPr>
              <w:t>с</w:t>
            </w:r>
            <w:r w:rsidRPr="00CE316B">
              <w:rPr>
                <w:sz w:val="24"/>
                <w:szCs w:val="24"/>
              </w:rPr>
              <w:t>шествий на территории ра</w:t>
            </w:r>
            <w:r w:rsidRPr="00CE316B">
              <w:rPr>
                <w:sz w:val="24"/>
                <w:szCs w:val="24"/>
              </w:rPr>
              <w:t>й</w:t>
            </w:r>
            <w:r w:rsidRPr="00CE316B">
              <w:rPr>
                <w:sz w:val="24"/>
                <w:szCs w:val="24"/>
              </w:rPr>
              <w:t>она</w:t>
            </w:r>
          </w:p>
        </w:tc>
        <w:tc>
          <w:tcPr>
            <w:tcW w:w="484" w:type="pct"/>
            <w:gridSpan w:val="2"/>
            <w:vMerge w:val="restar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МКУ НВ «Управл</w:t>
            </w:r>
            <w:r w:rsidRPr="00CE316B">
              <w:rPr>
                <w:sz w:val="24"/>
                <w:szCs w:val="24"/>
              </w:rPr>
              <w:t>е</w:t>
            </w:r>
            <w:r w:rsidRPr="00CE316B">
              <w:rPr>
                <w:sz w:val="24"/>
                <w:szCs w:val="24"/>
              </w:rPr>
              <w:t>ние по д</w:t>
            </w:r>
            <w:r w:rsidRPr="00CE316B">
              <w:rPr>
                <w:sz w:val="24"/>
                <w:szCs w:val="24"/>
              </w:rPr>
              <w:t>е</w:t>
            </w:r>
            <w:r w:rsidRPr="00CE316B">
              <w:rPr>
                <w:sz w:val="24"/>
                <w:szCs w:val="24"/>
              </w:rPr>
              <w:t>лам ГО и ЧС»</w:t>
            </w: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всего</w:t>
            </w:r>
          </w:p>
        </w:tc>
        <w:tc>
          <w:tcPr>
            <w:tcW w:w="324" w:type="pct"/>
            <w:gridSpan w:val="2"/>
            <w:vMerge w:val="restart"/>
            <w:tcBorders>
              <w:left w:val="single" w:sz="4" w:space="0" w:color="auto"/>
            </w:tcBorders>
          </w:tcPr>
          <w:p w:rsidR="00836554" w:rsidRPr="00CE316B" w:rsidRDefault="00836554" w:rsidP="00836554">
            <w:pPr>
              <w:rPr>
                <w:sz w:val="24"/>
                <w:szCs w:val="24"/>
              </w:rPr>
            </w:pPr>
            <w:r w:rsidRPr="00CE316B">
              <w:rPr>
                <w:sz w:val="24"/>
                <w:szCs w:val="24"/>
              </w:rPr>
              <w:t>х</w:t>
            </w:r>
          </w:p>
        </w:tc>
        <w:tc>
          <w:tcPr>
            <w:tcW w:w="372" w:type="pct"/>
            <w:gridSpan w:val="2"/>
            <w:tcBorders>
              <w:right w:val="single" w:sz="4" w:space="0" w:color="auto"/>
            </w:tcBorders>
          </w:tcPr>
          <w:p w:rsidR="00836554" w:rsidRPr="00CE316B" w:rsidRDefault="00182929" w:rsidP="000E6C3E">
            <w:pPr>
              <w:jc w:val="center"/>
              <w:rPr>
                <w:sz w:val="24"/>
                <w:szCs w:val="24"/>
              </w:rPr>
            </w:pPr>
            <w:r w:rsidRPr="00CE316B">
              <w:rPr>
                <w:sz w:val="24"/>
                <w:szCs w:val="24"/>
              </w:rPr>
              <w:t>308,8</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44,4</w:t>
            </w:r>
          </w:p>
        </w:tc>
        <w:tc>
          <w:tcPr>
            <w:tcW w:w="329" w:type="pct"/>
            <w:gridSpan w:val="3"/>
          </w:tcPr>
          <w:p w:rsidR="00836554" w:rsidRPr="00CE316B" w:rsidRDefault="00836554" w:rsidP="000E6C3E">
            <w:pPr>
              <w:jc w:val="center"/>
              <w:rPr>
                <w:sz w:val="24"/>
                <w:szCs w:val="24"/>
              </w:rPr>
            </w:pPr>
            <w:r w:rsidRPr="00CE316B">
              <w:rPr>
                <w:sz w:val="24"/>
                <w:szCs w:val="24"/>
              </w:rPr>
              <w:t>45,0</w:t>
            </w:r>
          </w:p>
        </w:tc>
        <w:tc>
          <w:tcPr>
            <w:tcW w:w="326" w:type="pct"/>
            <w:gridSpan w:val="2"/>
          </w:tcPr>
          <w:p w:rsidR="00836554" w:rsidRPr="00CE316B" w:rsidRDefault="00836554" w:rsidP="000E6C3E">
            <w:pPr>
              <w:jc w:val="center"/>
              <w:rPr>
                <w:sz w:val="24"/>
                <w:szCs w:val="24"/>
              </w:rPr>
            </w:pPr>
            <w:r w:rsidRPr="00CE316B">
              <w:rPr>
                <w:sz w:val="24"/>
                <w:szCs w:val="24"/>
              </w:rPr>
              <w:t>54,8</w:t>
            </w:r>
          </w:p>
        </w:tc>
        <w:tc>
          <w:tcPr>
            <w:tcW w:w="371" w:type="pct"/>
            <w:gridSpan w:val="2"/>
          </w:tcPr>
          <w:p w:rsidR="00836554" w:rsidRPr="00CE316B" w:rsidRDefault="00182929" w:rsidP="000E6C3E">
            <w:pPr>
              <w:jc w:val="center"/>
              <w:rPr>
                <w:sz w:val="24"/>
                <w:szCs w:val="24"/>
              </w:rPr>
            </w:pPr>
            <w:r w:rsidRPr="00CE316B">
              <w:rPr>
                <w:sz w:val="24"/>
                <w:szCs w:val="24"/>
              </w:rPr>
              <w:t>54,6</w:t>
            </w:r>
          </w:p>
        </w:tc>
        <w:tc>
          <w:tcPr>
            <w:tcW w:w="325" w:type="pct"/>
          </w:tcPr>
          <w:p w:rsidR="00836554" w:rsidRPr="00CE316B" w:rsidRDefault="00836554" w:rsidP="000E6C3E">
            <w:pPr>
              <w:jc w:val="center"/>
              <w:rPr>
                <w:sz w:val="24"/>
                <w:szCs w:val="24"/>
              </w:rPr>
            </w:pPr>
            <w:r w:rsidRPr="00CE316B">
              <w:rPr>
                <w:sz w:val="24"/>
                <w:szCs w:val="24"/>
              </w:rPr>
              <w:t>55,0</w:t>
            </w:r>
          </w:p>
        </w:tc>
        <w:tc>
          <w:tcPr>
            <w:tcW w:w="315" w:type="pct"/>
          </w:tcPr>
          <w:p w:rsidR="00836554" w:rsidRPr="00DD4849" w:rsidRDefault="00836554" w:rsidP="000E6C3E">
            <w:pPr>
              <w:jc w:val="center"/>
              <w:rPr>
                <w:sz w:val="24"/>
                <w:szCs w:val="24"/>
              </w:rPr>
            </w:pPr>
            <w:r w:rsidRPr="00DD4849">
              <w:rPr>
                <w:sz w:val="24"/>
                <w:szCs w:val="24"/>
              </w:rPr>
              <w:t>55,0</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автономн</w:t>
            </w:r>
            <w:r w:rsidRPr="00CE316B">
              <w:rPr>
                <w:sz w:val="24"/>
                <w:szCs w:val="24"/>
              </w:rPr>
              <w:t>о</w:t>
            </w:r>
            <w:r w:rsidRPr="00CE316B">
              <w:rPr>
                <w:sz w:val="24"/>
                <w:szCs w:val="24"/>
              </w:rPr>
              <w:t>го округа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9" w:type="pct"/>
            <w:gridSpan w:val="3"/>
          </w:tcPr>
          <w:p w:rsidR="00836554" w:rsidRPr="00CE316B" w:rsidRDefault="00836554" w:rsidP="000E6C3E">
            <w:pPr>
              <w:jc w:val="center"/>
              <w:rPr>
                <w:sz w:val="24"/>
                <w:szCs w:val="24"/>
              </w:rPr>
            </w:pPr>
            <w:r w:rsidRPr="00CE316B">
              <w:rPr>
                <w:sz w:val="24"/>
                <w:szCs w:val="24"/>
              </w:rPr>
              <w:t>-</w:t>
            </w:r>
          </w:p>
        </w:tc>
        <w:tc>
          <w:tcPr>
            <w:tcW w:w="326" w:type="pct"/>
            <w:gridSpan w:val="2"/>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DD4849" w:rsidRDefault="00836554" w:rsidP="000E6C3E">
            <w:pPr>
              <w:jc w:val="center"/>
              <w:rPr>
                <w:sz w:val="24"/>
                <w:szCs w:val="24"/>
              </w:rPr>
            </w:pP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ра</w:t>
            </w:r>
            <w:r w:rsidRPr="00CE316B">
              <w:rPr>
                <w:sz w:val="24"/>
                <w:szCs w:val="24"/>
              </w:rPr>
              <w:t>й</w:t>
            </w:r>
            <w:r w:rsidRPr="00CE316B">
              <w:rPr>
                <w:sz w:val="24"/>
                <w:szCs w:val="24"/>
              </w:rPr>
              <w:t>она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182929" w:rsidP="000E6C3E">
            <w:pPr>
              <w:jc w:val="center"/>
              <w:rPr>
                <w:sz w:val="24"/>
                <w:szCs w:val="24"/>
              </w:rPr>
            </w:pPr>
            <w:r w:rsidRPr="00CE316B">
              <w:rPr>
                <w:sz w:val="24"/>
                <w:szCs w:val="24"/>
              </w:rPr>
              <w:t>308,8</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44,4</w:t>
            </w:r>
          </w:p>
        </w:tc>
        <w:tc>
          <w:tcPr>
            <w:tcW w:w="329" w:type="pct"/>
            <w:gridSpan w:val="3"/>
          </w:tcPr>
          <w:p w:rsidR="00836554" w:rsidRPr="00CE316B" w:rsidRDefault="00836554" w:rsidP="000E6C3E">
            <w:pPr>
              <w:jc w:val="center"/>
              <w:rPr>
                <w:sz w:val="24"/>
                <w:szCs w:val="24"/>
              </w:rPr>
            </w:pPr>
            <w:r w:rsidRPr="00CE316B">
              <w:rPr>
                <w:sz w:val="24"/>
                <w:szCs w:val="24"/>
              </w:rPr>
              <w:t>45,0</w:t>
            </w:r>
          </w:p>
        </w:tc>
        <w:tc>
          <w:tcPr>
            <w:tcW w:w="326" w:type="pct"/>
            <w:gridSpan w:val="2"/>
          </w:tcPr>
          <w:p w:rsidR="00836554" w:rsidRPr="00CE316B" w:rsidRDefault="00836554" w:rsidP="000E6C3E">
            <w:pPr>
              <w:jc w:val="center"/>
              <w:rPr>
                <w:sz w:val="24"/>
                <w:szCs w:val="24"/>
              </w:rPr>
            </w:pPr>
            <w:r w:rsidRPr="00CE316B">
              <w:rPr>
                <w:sz w:val="24"/>
                <w:szCs w:val="24"/>
              </w:rPr>
              <w:t>54,8</w:t>
            </w:r>
          </w:p>
        </w:tc>
        <w:tc>
          <w:tcPr>
            <w:tcW w:w="371" w:type="pct"/>
            <w:gridSpan w:val="2"/>
          </w:tcPr>
          <w:p w:rsidR="00836554" w:rsidRPr="00CE316B" w:rsidRDefault="00182929" w:rsidP="000E6C3E">
            <w:pPr>
              <w:jc w:val="center"/>
              <w:rPr>
                <w:sz w:val="24"/>
                <w:szCs w:val="24"/>
              </w:rPr>
            </w:pPr>
            <w:r w:rsidRPr="00CE316B">
              <w:rPr>
                <w:sz w:val="24"/>
                <w:szCs w:val="24"/>
              </w:rPr>
              <w:t>54,6</w:t>
            </w:r>
          </w:p>
        </w:tc>
        <w:tc>
          <w:tcPr>
            <w:tcW w:w="325" w:type="pct"/>
          </w:tcPr>
          <w:p w:rsidR="00836554" w:rsidRPr="00CE316B" w:rsidRDefault="00836554" w:rsidP="000E6C3E">
            <w:pPr>
              <w:jc w:val="center"/>
              <w:rPr>
                <w:sz w:val="24"/>
                <w:szCs w:val="24"/>
              </w:rPr>
            </w:pPr>
            <w:r w:rsidRPr="00CE316B">
              <w:rPr>
                <w:sz w:val="24"/>
                <w:szCs w:val="24"/>
              </w:rPr>
              <w:t>55,0</w:t>
            </w:r>
          </w:p>
        </w:tc>
        <w:tc>
          <w:tcPr>
            <w:tcW w:w="315" w:type="pct"/>
          </w:tcPr>
          <w:p w:rsidR="00836554" w:rsidRPr="00DD4849" w:rsidRDefault="00836554" w:rsidP="000E6C3E">
            <w:pPr>
              <w:jc w:val="center"/>
              <w:rPr>
                <w:sz w:val="24"/>
                <w:szCs w:val="24"/>
              </w:rPr>
            </w:pPr>
            <w:r w:rsidRPr="00DD4849">
              <w:rPr>
                <w:sz w:val="24"/>
                <w:szCs w:val="24"/>
              </w:rPr>
              <w:t>55,0</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иные вн</w:t>
            </w:r>
            <w:r w:rsidRPr="00CE316B">
              <w:rPr>
                <w:sz w:val="24"/>
                <w:szCs w:val="24"/>
              </w:rPr>
              <w:t>е</w:t>
            </w:r>
            <w:r w:rsidRPr="00CE316B">
              <w:rPr>
                <w:sz w:val="24"/>
                <w:szCs w:val="24"/>
              </w:rPr>
              <w:t>бюджетные источники</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9" w:type="pct"/>
            <w:gridSpan w:val="3"/>
          </w:tcPr>
          <w:p w:rsidR="00836554" w:rsidRPr="00CE316B" w:rsidRDefault="00836554" w:rsidP="000E6C3E">
            <w:pPr>
              <w:jc w:val="center"/>
              <w:rPr>
                <w:sz w:val="24"/>
                <w:szCs w:val="24"/>
              </w:rPr>
            </w:pPr>
            <w:r w:rsidRPr="00CE316B">
              <w:rPr>
                <w:sz w:val="24"/>
                <w:szCs w:val="24"/>
              </w:rPr>
              <w:t>-</w:t>
            </w:r>
          </w:p>
        </w:tc>
        <w:tc>
          <w:tcPr>
            <w:tcW w:w="326" w:type="pct"/>
            <w:gridSpan w:val="2"/>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DD4849" w:rsidRDefault="00836554" w:rsidP="000E6C3E">
            <w:pPr>
              <w:jc w:val="center"/>
              <w:rPr>
                <w:sz w:val="24"/>
                <w:szCs w:val="24"/>
              </w:rPr>
            </w:pPr>
          </w:p>
        </w:tc>
      </w:tr>
      <w:tr w:rsidR="00836554" w:rsidRPr="00DD4849" w:rsidTr="00AB04D6">
        <w:tc>
          <w:tcPr>
            <w:tcW w:w="322" w:type="pct"/>
            <w:vMerge w:val="restart"/>
            <w:tcBorders>
              <w:right w:val="single" w:sz="4" w:space="0" w:color="auto"/>
            </w:tcBorders>
          </w:tcPr>
          <w:p w:rsidR="00836554" w:rsidRPr="00CE316B" w:rsidRDefault="00836554" w:rsidP="00836554">
            <w:pPr>
              <w:rPr>
                <w:sz w:val="24"/>
                <w:szCs w:val="24"/>
              </w:rPr>
            </w:pPr>
            <w:r w:rsidRPr="00CE316B">
              <w:rPr>
                <w:sz w:val="24"/>
                <w:szCs w:val="24"/>
              </w:rPr>
              <w:t>2.1.9.</w:t>
            </w:r>
          </w:p>
        </w:tc>
        <w:tc>
          <w:tcPr>
            <w:tcW w:w="1057" w:type="pct"/>
            <w:gridSpan w:val="2"/>
            <w:vMerge w:val="restart"/>
            <w:tcBorders>
              <w:right w:val="single" w:sz="4" w:space="0" w:color="auto"/>
            </w:tcBorders>
          </w:tcPr>
          <w:p w:rsidR="00836554" w:rsidRPr="00CE316B" w:rsidRDefault="00836554" w:rsidP="000E6C3E">
            <w:pPr>
              <w:jc w:val="both"/>
              <w:rPr>
                <w:sz w:val="24"/>
                <w:szCs w:val="24"/>
              </w:rPr>
            </w:pPr>
            <w:r w:rsidRPr="00CE316B">
              <w:rPr>
                <w:sz w:val="24"/>
                <w:szCs w:val="24"/>
              </w:rPr>
              <w:t>Мероприятия по обеспеч</w:t>
            </w:r>
            <w:r w:rsidRPr="00CE316B">
              <w:rPr>
                <w:sz w:val="24"/>
                <w:szCs w:val="24"/>
              </w:rPr>
              <w:t>е</w:t>
            </w:r>
            <w:r w:rsidRPr="00CE316B">
              <w:rPr>
                <w:sz w:val="24"/>
                <w:szCs w:val="24"/>
              </w:rPr>
              <w:t>нию безопасности граждан на во</w:t>
            </w:r>
            <w:r w:rsidRPr="00CE316B">
              <w:rPr>
                <w:sz w:val="24"/>
                <w:szCs w:val="24"/>
              </w:rPr>
              <w:t>д</w:t>
            </w:r>
            <w:r w:rsidRPr="00CE316B">
              <w:rPr>
                <w:sz w:val="24"/>
                <w:szCs w:val="24"/>
              </w:rPr>
              <w:t>ных объектах</w:t>
            </w:r>
          </w:p>
          <w:p w:rsidR="00836554" w:rsidRPr="00CE316B" w:rsidRDefault="00836554" w:rsidP="000E6C3E">
            <w:pPr>
              <w:jc w:val="both"/>
              <w:rPr>
                <w:sz w:val="24"/>
                <w:szCs w:val="24"/>
              </w:rPr>
            </w:pPr>
          </w:p>
        </w:tc>
        <w:tc>
          <w:tcPr>
            <w:tcW w:w="484" w:type="pct"/>
            <w:gridSpan w:val="2"/>
            <w:vMerge w:val="restar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МКУ НВ «Управл</w:t>
            </w:r>
            <w:r w:rsidRPr="00CE316B">
              <w:rPr>
                <w:sz w:val="24"/>
                <w:szCs w:val="24"/>
              </w:rPr>
              <w:t>е</w:t>
            </w:r>
            <w:r w:rsidRPr="00CE316B">
              <w:rPr>
                <w:sz w:val="24"/>
                <w:szCs w:val="24"/>
              </w:rPr>
              <w:t>ние по д</w:t>
            </w:r>
            <w:r w:rsidRPr="00CE316B">
              <w:rPr>
                <w:sz w:val="24"/>
                <w:szCs w:val="24"/>
              </w:rPr>
              <w:t>е</w:t>
            </w:r>
            <w:r w:rsidRPr="00CE316B">
              <w:rPr>
                <w:sz w:val="24"/>
                <w:szCs w:val="24"/>
              </w:rPr>
              <w:t>лам ГО и ЧС»</w:t>
            </w: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всего</w:t>
            </w:r>
          </w:p>
        </w:tc>
        <w:tc>
          <w:tcPr>
            <w:tcW w:w="324" w:type="pct"/>
            <w:gridSpan w:val="2"/>
            <w:vMerge w:val="restart"/>
            <w:tcBorders>
              <w:left w:val="single" w:sz="4" w:space="0" w:color="auto"/>
            </w:tcBorders>
          </w:tcPr>
          <w:p w:rsidR="00836554" w:rsidRPr="00CE316B" w:rsidRDefault="00836554" w:rsidP="00836554">
            <w:pPr>
              <w:rPr>
                <w:sz w:val="24"/>
                <w:szCs w:val="24"/>
              </w:rPr>
            </w:pPr>
            <w:r w:rsidRPr="00CE316B">
              <w:rPr>
                <w:sz w:val="24"/>
                <w:szCs w:val="24"/>
              </w:rPr>
              <w:t>х</w:t>
            </w:r>
          </w:p>
        </w:tc>
        <w:tc>
          <w:tcPr>
            <w:tcW w:w="372" w:type="pct"/>
            <w:gridSpan w:val="2"/>
            <w:tcBorders>
              <w:right w:val="single" w:sz="4" w:space="0" w:color="auto"/>
            </w:tcBorders>
          </w:tcPr>
          <w:p w:rsidR="00836554" w:rsidRPr="00CE316B" w:rsidRDefault="00622E0F" w:rsidP="000E6C3E">
            <w:pPr>
              <w:jc w:val="center"/>
              <w:rPr>
                <w:sz w:val="24"/>
                <w:szCs w:val="24"/>
              </w:rPr>
            </w:pPr>
            <w:r w:rsidRPr="00CE316B">
              <w:rPr>
                <w:sz w:val="24"/>
                <w:szCs w:val="24"/>
              </w:rPr>
              <w:t>392,7</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49,7</w:t>
            </w:r>
          </w:p>
        </w:tc>
        <w:tc>
          <w:tcPr>
            <w:tcW w:w="329" w:type="pct"/>
            <w:gridSpan w:val="3"/>
          </w:tcPr>
          <w:p w:rsidR="00836554" w:rsidRPr="00CE316B" w:rsidRDefault="00836554" w:rsidP="000E6C3E">
            <w:pPr>
              <w:jc w:val="center"/>
              <w:rPr>
                <w:sz w:val="24"/>
                <w:szCs w:val="24"/>
              </w:rPr>
            </w:pPr>
            <w:r w:rsidRPr="00CE316B">
              <w:rPr>
                <w:sz w:val="24"/>
                <w:szCs w:val="24"/>
              </w:rPr>
              <w:t>100,0</w:t>
            </w:r>
          </w:p>
        </w:tc>
        <w:tc>
          <w:tcPr>
            <w:tcW w:w="326" w:type="pct"/>
            <w:gridSpan w:val="2"/>
          </w:tcPr>
          <w:p w:rsidR="00836554" w:rsidRPr="00CE316B" w:rsidRDefault="00836554" w:rsidP="000E6C3E">
            <w:pPr>
              <w:jc w:val="center"/>
              <w:rPr>
                <w:sz w:val="24"/>
                <w:szCs w:val="24"/>
              </w:rPr>
            </w:pPr>
            <w:r w:rsidRPr="00CE316B">
              <w:rPr>
                <w:sz w:val="24"/>
                <w:szCs w:val="24"/>
              </w:rPr>
              <w:t>100,0</w:t>
            </w:r>
          </w:p>
        </w:tc>
        <w:tc>
          <w:tcPr>
            <w:tcW w:w="371" w:type="pct"/>
            <w:gridSpan w:val="2"/>
          </w:tcPr>
          <w:p w:rsidR="00836554" w:rsidRPr="00CE316B" w:rsidRDefault="00622E0F" w:rsidP="000E6C3E">
            <w:pPr>
              <w:jc w:val="center"/>
              <w:rPr>
                <w:sz w:val="24"/>
                <w:szCs w:val="24"/>
              </w:rPr>
            </w:pPr>
            <w:r w:rsidRPr="00CE316B">
              <w:rPr>
                <w:sz w:val="24"/>
                <w:szCs w:val="24"/>
              </w:rPr>
              <w:t>43,0</w:t>
            </w:r>
          </w:p>
        </w:tc>
        <w:tc>
          <w:tcPr>
            <w:tcW w:w="325" w:type="pct"/>
          </w:tcPr>
          <w:p w:rsidR="00836554" w:rsidRPr="00CE316B" w:rsidRDefault="00836554" w:rsidP="000E6C3E">
            <w:pPr>
              <w:jc w:val="center"/>
              <w:rPr>
                <w:sz w:val="24"/>
                <w:szCs w:val="24"/>
              </w:rPr>
            </w:pPr>
            <w:r w:rsidRPr="00CE316B">
              <w:rPr>
                <w:sz w:val="24"/>
                <w:szCs w:val="24"/>
              </w:rPr>
              <w:t>50,0</w:t>
            </w:r>
          </w:p>
        </w:tc>
        <w:tc>
          <w:tcPr>
            <w:tcW w:w="315" w:type="pct"/>
          </w:tcPr>
          <w:p w:rsidR="00836554" w:rsidRPr="00DD4849" w:rsidRDefault="00836554" w:rsidP="000E6C3E">
            <w:pPr>
              <w:jc w:val="center"/>
              <w:rPr>
                <w:sz w:val="24"/>
                <w:szCs w:val="24"/>
              </w:rPr>
            </w:pPr>
            <w:r w:rsidRPr="00DD4849">
              <w:rPr>
                <w:sz w:val="24"/>
                <w:szCs w:val="24"/>
              </w:rPr>
              <w:t>50,0</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автономн</w:t>
            </w:r>
            <w:r w:rsidRPr="00CE316B">
              <w:rPr>
                <w:sz w:val="24"/>
                <w:szCs w:val="24"/>
              </w:rPr>
              <w:t>о</w:t>
            </w:r>
            <w:r w:rsidRPr="00CE316B">
              <w:rPr>
                <w:sz w:val="24"/>
                <w:szCs w:val="24"/>
              </w:rPr>
              <w:t>го округа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9" w:type="pct"/>
            <w:gridSpan w:val="3"/>
          </w:tcPr>
          <w:p w:rsidR="00836554" w:rsidRPr="00CE316B" w:rsidRDefault="00836554" w:rsidP="000E6C3E">
            <w:pPr>
              <w:jc w:val="center"/>
              <w:rPr>
                <w:sz w:val="24"/>
                <w:szCs w:val="24"/>
              </w:rPr>
            </w:pPr>
            <w:r w:rsidRPr="00CE316B">
              <w:rPr>
                <w:sz w:val="24"/>
                <w:szCs w:val="24"/>
              </w:rPr>
              <w:t>-</w:t>
            </w:r>
          </w:p>
        </w:tc>
        <w:tc>
          <w:tcPr>
            <w:tcW w:w="326" w:type="pct"/>
            <w:gridSpan w:val="2"/>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ра</w:t>
            </w:r>
            <w:r w:rsidRPr="00CE316B">
              <w:rPr>
                <w:sz w:val="24"/>
                <w:szCs w:val="24"/>
              </w:rPr>
              <w:t>й</w:t>
            </w:r>
            <w:r w:rsidRPr="00CE316B">
              <w:rPr>
                <w:sz w:val="24"/>
                <w:szCs w:val="24"/>
              </w:rPr>
              <w:t>она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622E0F" w:rsidP="000E6C3E">
            <w:pPr>
              <w:jc w:val="center"/>
              <w:rPr>
                <w:sz w:val="24"/>
                <w:szCs w:val="24"/>
              </w:rPr>
            </w:pPr>
            <w:r w:rsidRPr="00CE316B">
              <w:rPr>
                <w:sz w:val="24"/>
                <w:szCs w:val="24"/>
              </w:rPr>
              <w:t>392,7</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49,7</w:t>
            </w:r>
          </w:p>
        </w:tc>
        <w:tc>
          <w:tcPr>
            <w:tcW w:w="329" w:type="pct"/>
            <w:gridSpan w:val="3"/>
          </w:tcPr>
          <w:p w:rsidR="00836554" w:rsidRPr="00CE316B" w:rsidRDefault="00836554" w:rsidP="000E6C3E">
            <w:pPr>
              <w:jc w:val="center"/>
              <w:rPr>
                <w:sz w:val="24"/>
                <w:szCs w:val="24"/>
              </w:rPr>
            </w:pPr>
            <w:r w:rsidRPr="00CE316B">
              <w:rPr>
                <w:sz w:val="24"/>
                <w:szCs w:val="24"/>
              </w:rPr>
              <w:t>100,0</w:t>
            </w:r>
          </w:p>
        </w:tc>
        <w:tc>
          <w:tcPr>
            <w:tcW w:w="326" w:type="pct"/>
            <w:gridSpan w:val="2"/>
          </w:tcPr>
          <w:p w:rsidR="00836554" w:rsidRPr="00CE316B" w:rsidRDefault="00836554" w:rsidP="000E6C3E">
            <w:pPr>
              <w:jc w:val="center"/>
              <w:rPr>
                <w:sz w:val="24"/>
                <w:szCs w:val="24"/>
              </w:rPr>
            </w:pPr>
            <w:r w:rsidRPr="00CE316B">
              <w:rPr>
                <w:sz w:val="24"/>
                <w:szCs w:val="24"/>
              </w:rPr>
              <w:t>100,0</w:t>
            </w:r>
          </w:p>
        </w:tc>
        <w:tc>
          <w:tcPr>
            <w:tcW w:w="371" w:type="pct"/>
            <w:gridSpan w:val="2"/>
          </w:tcPr>
          <w:p w:rsidR="00836554" w:rsidRPr="00CE316B" w:rsidRDefault="00622E0F" w:rsidP="000E6C3E">
            <w:pPr>
              <w:jc w:val="center"/>
              <w:rPr>
                <w:sz w:val="24"/>
                <w:szCs w:val="24"/>
              </w:rPr>
            </w:pPr>
            <w:r w:rsidRPr="00CE316B">
              <w:rPr>
                <w:sz w:val="24"/>
                <w:szCs w:val="24"/>
              </w:rPr>
              <w:t>43,0</w:t>
            </w:r>
          </w:p>
        </w:tc>
        <w:tc>
          <w:tcPr>
            <w:tcW w:w="325" w:type="pct"/>
          </w:tcPr>
          <w:p w:rsidR="00836554" w:rsidRPr="00CE316B" w:rsidRDefault="00836554" w:rsidP="000E6C3E">
            <w:pPr>
              <w:jc w:val="center"/>
              <w:rPr>
                <w:sz w:val="24"/>
                <w:szCs w:val="24"/>
              </w:rPr>
            </w:pPr>
            <w:r w:rsidRPr="00CE316B">
              <w:rPr>
                <w:sz w:val="24"/>
                <w:szCs w:val="24"/>
              </w:rPr>
              <w:t>50,0</w:t>
            </w:r>
          </w:p>
        </w:tc>
        <w:tc>
          <w:tcPr>
            <w:tcW w:w="315" w:type="pct"/>
          </w:tcPr>
          <w:p w:rsidR="00836554" w:rsidRPr="00DD4849" w:rsidRDefault="00836554" w:rsidP="000E6C3E">
            <w:pPr>
              <w:jc w:val="center"/>
              <w:rPr>
                <w:sz w:val="24"/>
                <w:szCs w:val="24"/>
              </w:rPr>
            </w:pPr>
            <w:r w:rsidRPr="00DD4849">
              <w:rPr>
                <w:sz w:val="24"/>
                <w:szCs w:val="24"/>
              </w:rPr>
              <w:t>50,0</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иные вн</w:t>
            </w:r>
            <w:r w:rsidRPr="00CE316B">
              <w:rPr>
                <w:sz w:val="24"/>
                <w:szCs w:val="24"/>
              </w:rPr>
              <w:t>е</w:t>
            </w:r>
            <w:r w:rsidRPr="00CE316B">
              <w:rPr>
                <w:sz w:val="24"/>
                <w:szCs w:val="24"/>
              </w:rPr>
              <w:t>бюджетные источники</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9" w:type="pct"/>
            <w:gridSpan w:val="3"/>
          </w:tcPr>
          <w:p w:rsidR="00836554" w:rsidRPr="00CE316B" w:rsidRDefault="00836554" w:rsidP="000E6C3E">
            <w:pPr>
              <w:jc w:val="center"/>
              <w:rPr>
                <w:sz w:val="24"/>
                <w:szCs w:val="24"/>
              </w:rPr>
            </w:pPr>
            <w:r w:rsidRPr="00CE316B">
              <w:rPr>
                <w:sz w:val="24"/>
                <w:szCs w:val="24"/>
              </w:rPr>
              <w:t>-</w:t>
            </w:r>
          </w:p>
        </w:tc>
        <w:tc>
          <w:tcPr>
            <w:tcW w:w="326" w:type="pct"/>
            <w:gridSpan w:val="2"/>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2.1.10.</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Мероприятия по созданию общественных спас</w:t>
            </w:r>
            <w:r w:rsidRPr="00DD4849">
              <w:rPr>
                <w:sz w:val="24"/>
                <w:szCs w:val="24"/>
              </w:rPr>
              <w:t>а</w:t>
            </w:r>
            <w:r w:rsidRPr="00DD4849">
              <w:rPr>
                <w:sz w:val="24"/>
                <w:szCs w:val="24"/>
              </w:rPr>
              <w:t>тельных постов в местах массового отдыха людей на водных объектах в городских пос</w:t>
            </w:r>
            <w:r w:rsidRPr="00DD4849">
              <w:rPr>
                <w:sz w:val="24"/>
                <w:szCs w:val="24"/>
              </w:rPr>
              <w:t>е</w:t>
            </w:r>
            <w:r w:rsidRPr="00DD4849">
              <w:rPr>
                <w:sz w:val="24"/>
                <w:szCs w:val="24"/>
              </w:rPr>
              <w:t>лениях Излучинск и Нов</w:t>
            </w:r>
            <w:r w:rsidRPr="00DD4849">
              <w:rPr>
                <w:sz w:val="24"/>
                <w:szCs w:val="24"/>
              </w:rPr>
              <w:t>о</w:t>
            </w:r>
            <w:r w:rsidRPr="00DD4849">
              <w:rPr>
                <w:sz w:val="24"/>
                <w:szCs w:val="24"/>
              </w:rPr>
              <w:lastRenderedPageBreak/>
              <w:t>аганск</w:t>
            </w:r>
            <w:r w:rsidR="002C333B">
              <w:rPr>
                <w:sz w:val="24"/>
                <w:szCs w:val="24"/>
              </w:rPr>
              <w:t>.</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админис</w:t>
            </w:r>
            <w:r w:rsidRPr="00DD4849">
              <w:rPr>
                <w:sz w:val="24"/>
                <w:szCs w:val="24"/>
              </w:rPr>
              <w:t>т</w:t>
            </w:r>
            <w:r w:rsidRPr="00DD4849">
              <w:rPr>
                <w:sz w:val="24"/>
                <w:szCs w:val="24"/>
              </w:rPr>
              <w:t>рации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 Изл</w:t>
            </w:r>
            <w:r w:rsidRPr="00DD4849">
              <w:rPr>
                <w:sz w:val="24"/>
                <w:szCs w:val="24"/>
              </w:rPr>
              <w:t>у</w:t>
            </w:r>
            <w:r w:rsidRPr="00DD4849">
              <w:rPr>
                <w:sz w:val="24"/>
                <w:szCs w:val="24"/>
              </w:rPr>
              <w:t>чинск и Нов</w:t>
            </w:r>
            <w:r w:rsidRPr="00DD4849">
              <w:rPr>
                <w:sz w:val="24"/>
                <w:szCs w:val="24"/>
              </w:rPr>
              <w:t>о</w:t>
            </w:r>
            <w:r w:rsidRPr="00DD4849">
              <w:rPr>
                <w:sz w:val="24"/>
                <w:szCs w:val="24"/>
              </w:rPr>
              <w:lastRenderedPageBreak/>
              <w:t>аганск</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112,5</w:t>
            </w:r>
          </w:p>
        </w:tc>
        <w:tc>
          <w:tcPr>
            <w:tcW w:w="329" w:type="pct"/>
            <w:gridSpan w:val="3"/>
          </w:tcPr>
          <w:p w:rsidR="00836554" w:rsidRPr="00DD4849" w:rsidRDefault="00836554" w:rsidP="000E6C3E">
            <w:pPr>
              <w:jc w:val="center"/>
              <w:rPr>
                <w:sz w:val="24"/>
                <w:szCs w:val="24"/>
              </w:rPr>
            </w:pPr>
            <w:r w:rsidRPr="00DD4849">
              <w:rPr>
                <w:sz w:val="24"/>
                <w:szCs w:val="24"/>
              </w:rPr>
              <w:t>208,7</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99,4</w:t>
            </w:r>
          </w:p>
        </w:tc>
        <w:tc>
          <w:tcPr>
            <w:tcW w:w="329" w:type="pct"/>
            <w:gridSpan w:val="3"/>
          </w:tcPr>
          <w:p w:rsidR="00836554" w:rsidRPr="00DD4849" w:rsidRDefault="00836554" w:rsidP="000E6C3E">
            <w:pPr>
              <w:jc w:val="center"/>
              <w:rPr>
                <w:sz w:val="24"/>
                <w:szCs w:val="24"/>
              </w:rPr>
            </w:pPr>
            <w:r w:rsidRPr="00DD4849">
              <w:rPr>
                <w:sz w:val="24"/>
                <w:szCs w:val="24"/>
              </w:rPr>
              <w:t>187,8</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г</w:t>
            </w:r>
            <w:r w:rsidRPr="00DD4849">
              <w:rPr>
                <w:sz w:val="24"/>
                <w:szCs w:val="24"/>
              </w:rPr>
              <w:t>о</w:t>
            </w:r>
            <w:r w:rsidRPr="00DD4849">
              <w:rPr>
                <w:sz w:val="24"/>
                <w:szCs w:val="24"/>
              </w:rPr>
              <w:t xml:space="preserve">родских </w:t>
            </w:r>
            <w:r w:rsidRPr="00DD4849">
              <w:rPr>
                <w:sz w:val="24"/>
                <w:szCs w:val="24"/>
              </w:rPr>
              <w:lastRenderedPageBreak/>
              <w:t>п</w:t>
            </w:r>
            <w:r w:rsidRPr="00DD4849">
              <w:rPr>
                <w:sz w:val="24"/>
                <w:szCs w:val="24"/>
              </w:rPr>
              <w:t>о</w:t>
            </w:r>
            <w:r w:rsidRPr="00DD4849">
              <w:rPr>
                <w:sz w:val="24"/>
                <w:szCs w:val="24"/>
              </w:rPr>
              <w:t>селений</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13,1</w:t>
            </w:r>
          </w:p>
        </w:tc>
        <w:tc>
          <w:tcPr>
            <w:tcW w:w="329" w:type="pct"/>
            <w:gridSpan w:val="3"/>
          </w:tcPr>
          <w:p w:rsidR="00836554" w:rsidRPr="00DD4849" w:rsidRDefault="00836554" w:rsidP="000E6C3E">
            <w:pPr>
              <w:jc w:val="center"/>
              <w:rPr>
                <w:sz w:val="24"/>
                <w:szCs w:val="24"/>
              </w:rPr>
            </w:pPr>
            <w:r w:rsidRPr="00DD4849">
              <w:rPr>
                <w:sz w:val="24"/>
                <w:szCs w:val="24"/>
              </w:rPr>
              <w:t>20,9</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2.1.11.</w:t>
            </w:r>
          </w:p>
          <w:p w:rsidR="00836554" w:rsidRPr="00DD4849" w:rsidRDefault="00836554" w:rsidP="00836554">
            <w:pPr>
              <w:rPr>
                <w:sz w:val="24"/>
                <w:szCs w:val="24"/>
              </w:rPr>
            </w:pPr>
          </w:p>
          <w:p w:rsidR="00836554" w:rsidRPr="00DD4849" w:rsidRDefault="00836554" w:rsidP="00836554">
            <w:pPr>
              <w:rPr>
                <w:sz w:val="24"/>
                <w:szCs w:val="24"/>
              </w:rPr>
            </w:pP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Мероприятия по обеспеч</w:t>
            </w:r>
            <w:r w:rsidRPr="00DD4849">
              <w:rPr>
                <w:sz w:val="24"/>
                <w:szCs w:val="24"/>
              </w:rPr>
              <w:t>е</w:t>
            </w:r>
            <w:r w:rsidRPr="00DD4849">
              <w:rPr>
                <w:sz w:val="24"/>
                <w:szCs w:val="24"/>
              </w:rPr>
              <w:t>нию безопасности граждан в зи</w:t>
            </w:r>
            <w:r w:rsidRPr="00DD4849">
              <w:rPr>
                <w:sz w:val="24"/>
                <w:szCs w:val="24"/>
              </w:rPr>
              <w:t>м</w:t>
            </w:r>
            <w:r w:rsidRPr="00DD4849">
              <w:rPr>
                <w:sz w:val="24"/>
                <w:szCs w:val="24"/>
              </w:rPr>
              <w:t>ний период</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650,0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9" w:type="pct"/>
            <w:gridSpan w:val="3"/>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gridSpan w:val="2"/>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100,0</w:t>
            </w:r>
          </w:p>
        </w:tc>
        <w:tc>
          <w:tcPr>
            <w:tcW w:w="315" w:type="pct"/>
          </w:tcPr>
          <w:p w:rsidR="00836554" w:rsidRPr="00DD4849" w:rsidRDefault="00836554" w:rsidP="000E6C3E">
            <w:pPr>
              <w:jc w:val="center"/>
              <w:rPr>
                <w:sz w:val="24"/>
                <w:szCs w:val="24"/>
              </w:rPr>
            </w:pPr>
            <w:r w:rsidRPr="00DD4849">
              <w:rPr>
                <w:sz w:val="24"/>
                <w:szCs w:val="24"/>
              </w:rPr>
              <w:t>100,0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650,0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150,0</w:t>
            </w:r>
          </w:p>
        </w:tc>
        <w:tc>
          <w:tcPr>
            <w:tcW w:w="329" w:type="pct"/>
            <w:gridSpan w:val="3"/>
          </w:tcPr>
          <w:p w:rsidR="00836554" w:rsidRPr="00DD4849" w:rsidRDefault="00836554" w:rsidP="000E6C3E">
            <w:pPr>
              <w:jc w:val="center"/>
              <w:rPr>
                <w:sz w:val="24"/>
                <w:szCs w:val="24"/>
              </w:rPr>
            </w:pPr>
            <w:r w:rsidRPr="00DD4849">
              <w:rPr>
                <w:sz w:val="24"/>
                <w:szCs w:val="24"/>
              </w:rPr>
              <w:t>100,0</w:t>
            </w:r>
          </w:p>
        </w:tc>
        <w:tc>
          <w:tcPr>
            <w:tcW w:w="326" w:type="pct"/>
            <w:gridSpan w:val="2"/>
          </w:tcPr>
          <w:p w:rsidR="00836554" w:rsidRPr="00DD4849" w:rsidRDefault="00836554" w:rsidP="000E6C3E">
            <w:pPr>
              <w:jc w:val="center"/>
              <w:rPr>
                <w:sz w:val="24"/>
                <w:szCs w:val="24"/>
              </w:rPr>
            </w:pPr>
            <w:r w:rsidRPr="00DD4849">
              <w:rPr>
                <w:sz w:val="24"/>
                <w:szCs w:val="24"/>
              </w:rPr>
              <w:t>100,0</w:t>
            </w:r>
          </w:p>
        </w:tc>
        <w:tc>
          <w:tcPr>
            <w:tcW w:w="371" w:type="pct"/>
            <w:gridSpan w:val="2"/>
          </w:tcPr>
          <w:p w:rsidR="00836554" w:rsidRPr="00DD4849" w:rsidRDefault="00836554" w:rsidP="000E6C3E">
            <w:pPr>
              <w:jc w:val="center"/>
              <w:rPr>
                <w:sz w:val="24"/>
                <w:szCs w:val="24"/>
              </w:rPr>
            </w:pPr>
            <w:r w:rsidRPr="00DD4849">
              <w:rPr>
                <w:sz w:val="24"/>
                <w:szCs w:val="24"/>
              </w:rPr>
              <w:t>100,0</w:t>
            </w:r>
          </w:p>
        </w:tc>
        <w:tc>
          <w:tcPr>
            <w:tcW w:w="325" w:type="pct"/>
          </w:tcPr>
          <w:p w:rsidR="00836554" w:rsidRPr="00DD4849" w:rsidRDefault="00836554" w:rsidP="000E6C3E">
            <w:pPr>
              <w:jc w:val="center"/>
              <w:rPr>
                <w:sz w:val="24"/>
                <w:szCs w:val="24"/>
              </w:rPr>
            </w:pPr>
            <w:r w:rsidRPr="00DD4849">
              <w:rPr>
                <w:sz w:val="24"/>
                <w:szCs w:val="24"/>
              </w:rPr>
              <w:t>100,0</w:t>
            </w:r>
          </w:p>
        </w:tc>
        <w:tc>
          <w:tcPr>
            <w:tcW w:w="315" w:type="pct"/>
          </w:tcPr>
          <w:p w:rsidR="00836554" w:rsidRPr="00DD4849" w:rsidRDefault="00836554" w:rsidP="000E6C3E">
            <w:pPr>
              <w:jc w:val="center"/>
              <w:rPr>
                <w:sz w:val="24"/>
                <w:szCs w:val="24"/>
              </w:rPr>
            </w:pPr>
            <w:r w:rsidRPr="00DD4849">
              <w:rPr>
                <w:sz w:val="24"/>
                <w:szCs w:val="24"/>
              </w:rPr>
              <w:t>100,0</w:t>
            </w:r>
          </w:p>
        </w:tc>
      </w:tr>
      <w:tr w:rsidR="00836554" w:rsidRPr="00DD4849" w:rsidTr="00AB04D6">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836554">
            <w:pP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836554">
            <w:pPr>
              <w:rPr>
                <w:sz w:val="24"/>
                <w:szCs w:val="24"/>
              </w:rPr>
            </w:pPr>
            <w:r w:rsidRPr="00DD4849">
              <w:rPr>
                <w:sz w:val="24"/>
                <w:szCs w:val="24"/>
              </w:rPr>
              <w:t>-</w:t>
            </w:r>
          </w:p>
        </w:tc>
        <w:tc>
          <w:tcPr>
            <w:tcW w:w="329" w:type="pct"/>
            <w:gridSpan w:val="3"/>
          </w:tcPr>
          <w:p w:rsidR="00836554" w:rsidRPr="00DD4849" w:rsidRDefault="00836554" w:rsidP="00836554">
            <w:pPr>
              <w:rPr>
                <w:sz w:val="24"/>
                <w:szCs w:val="24"/>
              </w:rPr>
            </w:pPr>
            <w:r w:rsidRPr="00DD4849">
              <w:rPr>
                <w:sz w:val="24"/>
                <w:szCs w:val="24"/>
              </w:rPr>
              <w:t>-</w:t>
            </w:r>
          </w:p>
        </w:tc>
        <w:tc>
          <w:tcPr>
            <w:tcW w:w="326" w:type="pct"/>
            <w:gridSpan w:val="2"/>
          </w:tcPr>
          <w:p w:rsidR="00836554" w:rsidRPr="00DD4849" w:rsidRDefault="00836554" w:rsidP="00836554">
            <w:pPr>
              <w:rPr>
                <w:sz w:val="24"/>
                <w:szCs w:val="24"/>
              </w:rPr>
            </w:pPr>
            <w:r w:rsidRPr="00DD4849">
              <w:rPr>
                <w:sz w:val="24"/>
                <w:szCs w:val="24"/>
              </w:rPr>
              <w:t>-</w:t>
            </w:r>
          </w:p>
        </w:tc>
        <w:tc>
          <w:tcPr>
            <w:tcW w:w="371" w:type="pct"/>
            <w:gridSpan w:val="2"/>
          </w:tcPr>
          <w:p w:rsidR="00836554" w:rsidRPr="00DD4849" w:rsidRDefault="00836554" w:rsidP="00836554">
            <w:pPr>
              <w:rPr>
                <w:sz w:val="24"/>
                <w:szCs w:val="24"/>
              </w:rPr>
            </w:pPr>
            <w:r w:rsidRPr="00DD4849">
              <w:rPr>
                <w:sz w:val="24"/>
                <w:szCs w:val="24"/>
              </w:rPr>
              <w:t>-</w:t>
            </w:r>
          </w:p>
        </w:tc>
        <w:tc>
          <w:tcPr>
            <w:tcW w:w="325" w:type="pct"/>
          </w:tcPr>
          <w:p w:rsidR="00836554" w:rsidRPr="00DD4849" w:rsidRDefault="00836554" w:rsidP="00836554">
            <w:pPr>
              <w:rPr>
                <w:sz w:val="24"/>
                <w:szCs w:val="24"/>
              </w:rPr>
            </w:pPr>
            <w:r w:rsidRPr="00DD4849">
              <w:rPr>
                <w:sz w:val="24"/>
                <w:szCs w:val="24"/>
              </w:rPr>
              <w:t>-</w:t>
            </w:r>
          </w:p>
        </w:tc>
        <w:tc>
          <w:tcPr>
            <w:tcW w:w="315" w:type="pct"/>
          </w:tcPr>
          <w:p w:rsidR="00836554" w:rsidRPr="00DD4849" w:rsidRDefault="00836554" w:rsidP="00836554">
            <w:pPr>
              <w:rPr>
                <w:sz w:val="24"/>
                <w:szCs w:val="24"/>
              </w:rPr>
            </w:pPr>
            <w:r w:rsidRPr="00DD4849">
              <w:rPr>
                <w:sz w:val="24"/>
                <w:szCs w:val="24"/>
              </w:rPr>
              <w:t>-</w:t>
            </w:r>
          </w:p>
        </w:tc>
      </w:tr>
      <w:tr w:rsidR="00836554" w:rsidRPr="00DD4849" w:rsidTr="00AB04D6">
        <w:trPr>
          <w:trHeight w:val="46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2.1.12.</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Восстановление и ремонт дорог в с. Былино, д. Сосн</w:t>
            </w:r>
            <w:r w:rsidRPr="00DD4849">
              <w:rPr>
                <w:sz w:val="24"/>
                <w:szCs w:val="24"/>
              </w:rPr>
              <w:t>и</w:t>
            </w:r>
            <w:r w:rsidRPr="00DD4849">
              <w:rPr>
                <w:sz w:val="24"/>
                <w:szCs w:val="24"/>
              </w:rPr>
              <w:t>на,  д. Вамп</w:t>
            </w:r>
            <w:r w:rsidRPr="00DD4849">
              <w:rPr>
                <w:sz w:val="24"/>
                <w:szCs w:val="24"/>
              </w:rPr>
              <w:t>у</w:t>
            </w:r>
            <w:r w:rsidRPr="00DD4849">
              <w:rPr>
                <w:sz w:val="24"/>
                <w:szCs w:val="24"/>
              </w:rPr>
              <w:t>гол</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3106,0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3106,0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701"/>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3106,0</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3106,0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37"/>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73"/>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59"/>
        </w:trPr>
        <w:tc>
          <w:tcPr>
            <w:tcW w:w="322" w:type="pct"/>
            <w:vMerge w:val="restart"/>
            <w:tcBorders>
              <w:right w:val="single" w:sz="4" w:space="0" w:color="auto"/>
            </w:tcBorders>
          </w:tcPr>
          <w:p w:rsidR="00836554" w:rsidRPr="00CE316B" w:rsidRDefault="00836554" w:rsidP="00836554">
            <w:pPr>
              <w:rPr>
                <w:sz w:val="24"/>
                <w:szCs w:val="24"/>
              </w:rPr>
            </w:pPr>
            <w:r w:rsidRPr="00CE316B">
              <w:rPr>
                <w:sz w:val="24"/>
                <w:szCs w:val="24"/>
              </w:rPr>
              <w:t>2.1.13.</w:t>
            </w:r>
          </w:p>
        </w:tc>
        <w:tc>
          <w:tcPr>
            <w:tcW w:w="1057" w:type="pct"/>
            <w:gridSpan w:val="2"/>
            <w:vMerge w:val="restart"/>
            <w:tcBorders>
              <w:right w:val="single" w:sz="4" w:space="0" w:color="auto"/>
            </w:tcBorders>
          </w:tcPr>
          <w:p w:rsidR="00836554" w:rsidRPr="00CE316B" w:rsidRDefault="00836554" w:rsidP="000E6C3E">
            <w:pPr>
              <w:jc w:val="both"/>
              <w:rPr>
                <w:sz w:val="24"/>
                <w:szCs w:val="24"/>
              </w:rPr>
            </w:pPr>
            <w:r w:rsidRPr="00CE316B">
              <w:rPr>
                <w:sz w:val="24"/>
                <w:szCs w:val="24"/>
              </w:rPr>
              <w:t>Приобретение  товаров, р</w:t>
            </w:r>
            <w:r w:rsidRPr="00CE316B">
              <w:rPr>
                <w:sz w:val="24"/>
                <w:szCs w:val="24"/>
              </w:rPr>
              <w:t>а</w:t>
            </w:r>
            <w:r w:rsidRPr="00CE316B">
              <w:rPr>
                <w:sz w:val="24"/>
                <w:szCs w:val="24"/>
              </w:rPr>
              <w:t>бот и услуг на предупрежд</w:t>
            </w:r>
            <w:r w:rsidRPr="00CE316B">
              <w:rPr>
                <w:sz w:val="24"/>
                <w:szCs w:val="24"/>
              </w:rPr>
              <w:t>е</w:t>
            </w:r>
            <w:r w:rsidRPr="00CE316B">
              <w:rPr>
                <w:sz w:val="24"/>
                <w:szCs w:val="24"/>
              </w:rPr>
              <w:t>ние  и предотвращение чре</w:t>
            </w:r>
            <w:r w:rsidRPr="00CE316B">
              <w:rPr>
                <w:sz w:val="24"/>
                <w:szCs w:val="24"/>
              </w:rPr>
              <w:t>з</w:t>
            </w:r>
            <w:r w:rsidRPr="00CE316B">
              <w:rPr>
                <w:sz w:val="24"/>
                <w:szCs w:val="24"/>
              </w:rPr>
              <w:t>вычайных ситуаций</w:t>
            </w:r>
          </w:p>
        </w:tc>
        <w:tc>
          <w:tcPr>
            <w:tcW w:w="484" w:type="pct"/>
            <w:gridSpan w:val="2"/>
            <w:vMerge w:val="restart"/>
            <w:tcBorders>
              <w:left w:val="single" w:sz="4" w:space="0" w:color="auto"/>
              <w:right w:val="single" w:sz="4" w:space="0" w:color="auto"/>
            </w:tcBorders>
          </w:tcPr>
          <w:p w:rsidR="00836554" w:rsidRPr="00CE316B" w:rsidRDefault="00C04D76" w:rsidP="000E6C3E">
            <w:pPr>
              <w:jc w:val="both"/>
              <w:rPr>
                <w:sz w:val="24"/>
                <w:szCs w:val="24"/>
              </w:rPr>
            </w:pPr>
            <w:r w:rsidRPr="00CE316B">
              <w:rPr>
                <w:sz w:val="24"/>
                <w:szCs w:val="24"/>
              </w:rPr>
              <w:t>МКУ НВ «Управл</w:t>
            </w:r>
            <w:r w:rsidRPr="00CE316B">
              <w:rPr>
                <w:sz w:val="24"/>
                <w:szCs w:val="24"/>
              </w:rPr>
              <w:t>е</w:t>
            </w:r>
            <w:r w:rsidRPr="00CE316B">
              <w:rPr>
                <w:sz w:val="24"/>
                <w:szCs w:val="24"/>
              </w:rPr>
              <w:t>ние по д</w:t>
            </w:r>
            <w:r w:rsidRPr="00CE316B">
              <w:rPr>
                <w:sz w:val="24"/>
                <w:szCs w:val="24"/>
              </w:rPr>
              <w:t>е</w:t>
            </w:r>
            <w:r w:rsidRPr="00CE316B">
              <w:rPr>
                <w:sz w:val="24"/>
                <w:szCs w:val="24"/>
              </w:rPr>
              <w:t>лам ГО и ЧС», МКУ «УКС по з</w:t>
            </w:r>
            <w:r w:rsidRPr="00CE316B">
              <w:rPr>
                <w:sz w:val="24"/>
                <w:szCs w:val="24"/>
              </w:rPr>
              <w:t>а</w:t>
            </w:r>
            <w:r w:rsidRPr="00CE316B">
              <w:rPr>
                <w:sz w:val="24"/>
                <w:szCs w:val="24"/>
              </w:rPr>
              <w:t>стройке Нижнева</w:t>
            </w:r>
            <w:r w:rsidRPr="00CE316B">
              <w:rPr>
                <w:sz w:val="24"/>
                <w:szCs w:val="24"/>
              </w:rPr>
              <w:t>р</w:t>
            </w:r>
            <w:r w:rsidRPr="00CE316B">
              <w:rPr>
                <w:sz w:val="24"/>
                <w:szCs w:val="24"/>
              </w:rPr>
              <w:t>товского района»</w:t>
            </w: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всего</w:t>
            </w:r>
          </w:p>
        </w:tc>
        <w:tc>
          <w:tcPr>
            <w:tcW w:w="324" w:type="pct"/>
            <w:gridSpan w:val="2"/>
            <w:vMerge w:val="restart"/>
            <w:tcBorders>
              <w:left w:val="single" w:sz="4" w:space="0" w:color="auto"/>
            </w:tcBorders>
          </w:tcPr>
          <w:p w:rsidR="00836554" w:rsidRPr="00CE316B" w:rsidRDefault="00836554" w:rsidP="00836554">
            <w:pPr>
              <w:rPr>
                <w:sz w:val="24"/>
                <w:szCs w:val="24"/>
              </w:rPr>
            </w:pPr>
            <w:r w:rsidRPr="00CE316B">
              <w:rPr>
                <w:sz w:val="24"/>
                <w:szCs w:val="24"/>
              </w:rPr>
              <w:t>х</w:t>
            </w:r>
          </w:p>
        </w:tc>
        <w:tc>
          <w:tcPr>
            <w:tcW w:w="372" w:type="pct"/>
            <w:gridSpan w:val="2"/>
            <w:tcBorders>
              <w:right w:val="single" w:sz="4" w:space="0" w:color="auto"/>
            </w:tcBorders>
          </w:tcPr>
          <w:p w:rsidR="00836554" w:rsidRPr="00CE316B" w:rsidRDefault="00622E0F" w:rsidP="000E6C3E">
            <w:pPr>
              <w:jc w:val="center"/>
              <w:rPr>
                <w:sz w:val="24"/>
                <w:szCs w:val="24"/>
              </w:rPr>
            </w:pPr>
            <w:r w:rsidRPr="00CE316B">
              <w:rPr>
                <w:sz w:val="24"/>
                <w:szCs w:val="24"/>
              </w:rPr>
              <w:t>3175,3</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0,0</w:t>
            </w:r>
          </w:p>
        </w:tc>
        <w:tc>
          <w:tcPr>
            <w:tcW w:w="329" w:type="pct"/>
            <w:gridSpan w:val="3"/>
          </w:tcPr>
          <w:p w:rsidR="00836554" w:rsidRPr="00CE316B" w:rsidRDefault="00836554" w:rsidP="000E6C3E">
            <w:pPr>
              <w:jc w:val="center"/>
              <w:rPr>
                <w:sz w:val="24"/>
                <w:szCs w:val="24"/>
              </w:rPr>
            </w:pPr>
            <w:r w:rsidRPr="00CE316B">
              <w:rPr>
                <w:sz w:val="24"/>
                <w:szCs w:val="24"/>
              </w:rPr>
              <w:t>1680,4</w:t>
            </w:r>
          </w:p>
        </w:tc>
        <w:tc>
          <w:tcPr>
            <w:tcW w:w="326" w:type="pct"/>
            <w:gridSpan w:val="2"/>
          </w:tcPr>
          <w:p w:rsidR="00836554" w:rsidRPr="00CE316B" w:rsidRDefault="00836554" w:rsidP="000E6C3E">
            <w:pPr>
              <w:jc w:val="center"/>
              <w:rPr>
                <w:sz w:val="24"/>
                <w:szCs w:val="24"/>
              </w:rPr>
            </w:pPr>
            <w:r w:rsidRPr="00CE316B">
              <w:rPr>
                <w:sz w:val="24"/>
                <w:szCs w:val="24"/>
              </w:rPr>
              <w:t>328,9</w:t>
            </w:r>
          </w:p>
        </w:tc>
        <w:tc>
          <w:tcPr>
            <w:tcW w:w="371" w:type="pct"/>
            <w:gridSpan w:val="2"/>
          </w:tcPr>
          <w:p w:rsidR="00836554" w:rsidRPr="00CE316B" w:rsidRDefault="00622E0F" w:rsidP="000E6C3E">
            <w:pPr>
              <w:jc w:val="center"/>
              <w:rPr>
                <w:sz w:val="24"/>
                <w:szCs w:val="24"/>
              </w:rPr>
            </w:pPr>
            <w:r w:rsidRPr="00CE316B">
              <w:rPr>
                <w:sz w:val="24"/>
                <w:szCs w:val="24"/>
              </w:rPr>
              <w:t>366,0</w:t>
            </w:r>
          </w:p>
        </w:tc>
        <w:tc>
          <w:tcPr>
            <w:tcW w:w="325" w:type="pct"/>
          </w:tcPr>
          <w:p w:rsidR="00836554" w:rsidRPr="00CE316B" w:rsidRDefault="00635368" w:rsidP="000E6C3E">
            <w:pPr>
              <w:jc w:val="center"/>
              <w:rPr>
                <w:sz w:val="24"/>
                <w:szCs w:val="24"/>
              </w:rPr>
            </w:pPr>
            <w:r w:rsidRPr="00CE316B">
              <w:rPr>
                <w:sz w:val="24"/>
                <w:szCs w:val="24"/>
              </w:rPr>
              <w:t>4</w:t>
            </w:r>
            <w:r w:rsidR="00836554" w:rsidRPr="00CE316B">
              <w:rPr>
                <w:sz w:val="24"/>
                <w:szCs w:val="24"/>
              </w:rPr>
              <w:t>00,0</w:t>
            </w:r>
          </w:p>
        </w:tc>
        <w:tc>
          <w:tcPr>
            <w:tcW w:w="315" w:type="pct"/>
          </w:tcPr>
          <w:p w:rsidR="00836554" w:rsidRPr="00CE316B" w:rsidRDefault="00635368" w:rsidP="000E6C3E">
            <w:pPr>
              <w:jc w:val="center"/>
              <w:rPr>
                <w:sz w:val="24"/>
                <w:szCs w:val="24"/>
              </w:rPr>
            </w:pPr>
            <w:r w:rsidRPr="00CE316B">
              <w:rPr>
                <w:sz w:val="24"/>
                <w:szCs w:val="24"/>
              </w:rPr>
              <w:t>4</w:t>
            </w:r>
            <w:r w:rsidR="00836554" w:rsidRPr="00CE316B">
              <w:rPr>
                <w:sz w:val="24"/>
                <w:szCs w:val="24"/>
              </w:rPr>
              <w:t>00,0</w:t>
            </w:r>
          </w:p>
        </w:tc>
      </w:tr>
      <w:tr w:rsidR="00836554" w:rsidRPr="00DD4849" w:rsidTr="00AB04D6">
        <w:trPr>
          <w:trHeight w:val="559"/>
        </w:trPr>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автономн</w:t>
            </w:r>
            <w:r w:rsidRPr="00CE316B">
              <w:rPr>
                <w:sz w:val="24"/>
                <w:szCs w:val="24"/>
              </w:rPr>
              <w:t>о</w:t>
            </w:r>
            <w:r w:rsidRPr="00CE316B">
              <w:rPr>
                <w:sz w:val="24"/>
                <w:szCs w:val="24"/>
              </w:rPr>
              <w:t>го округа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894,0</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0,0</w:t>
            </w:r>
          </w:p>
        </w:tc>
        <w:tc>
          <w:tcPr>
            <w:tcW w:w="329" w:type="pct"/>
            <w:gridSpan w:val="3"/>
          </w:tcPr>
          <w:p w:rsidR="00836554" w:rsidRPr="00CE316B" w:rsidRDefault="00836554" w:rsidP="000E6C3E">
            <w:pPr>
              <w:jc w:val="center"/>
              <w:rPr>
                <w:sz w:val="24"/>
                <w:szCs w:val="24"/>
              </w:rPr>
            </w:pPr>
            <w:r w:rsidRPr="00CE316B">
              <w:rPr>
                <w:sz w:val="24"/>
                <w:szCs w:val="24"/>
              </w:rPr>
              <w:t>894,0</w:t>
            </w:r>
          </w:p>
        </w:tc>
        <w:tc>
          <w:tcPr>
            <w:tcW w:w="326" w:type="pct"/>
            <w:gridSpan w:val="2"/>
          </w:tcPr>
          <w:p w:rsidR="00836554" w:rsidRPr="00CE316B" w:rsidRDefault="00836554" w:rsidP="000E6C3E">
            <w:pPr>
              <w:jc w:val="center"/>
              <w:rPr>
                <w:sz w:val="24"/>
                <w:szCs w:val="24"/>
              </w:rPr>
            </w:pPr>
            <w:r w:rsidRPr="00CE316B">
              <w:rPr>
                <w:sz w:val="24"/>
                <w:szCs w:val="24"/>
              </w:rPr>
              <w:t>0,0</w:t>
            </w:r>
          </w:p>
        </w:tc>
        <w:tc>
          <w:tcPr>
            <w:tcW w:w="371" w:type="pct"/>
            <w:gridSpan w:val="2"/>
          </w:tcPr>
          <w:p w:rsidR="00836554" w:rsidRPr="00CE316B" w:rsidRDefault="00836554" w:rsidP="000E6C3E">
            <w:pPr>
              <w:jc w:val="center"/>
              <w:rPr>
                <w:sz w:val="24"/>
                <w:szCs w:val="24"/>
              </w:rPr>
            </w:pPr>
            <w:r w:rsidRPr="00CE316B">
              <w:rPr>
                <w:sz w:val="24"/>
                <w:szCs w:val="24"/>
              </w:rPr>
              <w:t>0,0</w:t>
            </w:r>
          </w:p>
        </w:tc>
        <w:tc>
          <w:tcPr>
            <w:tcW w:w="325" w:type="pct"/>
          </w:tcPr>
          <w:p w:rsidR="00836554" w:rsidRPr="00CE316B" w:rsidRDefault="00836554" w:rsidP="000E6C3E">
            <w:pPr>
              <w:jc w:val="center"/>
              <w:rPr>
                <w:sz w:val="24"/>
                <w:szCs w:val="24"/>
              </w:rPr>
            </w:pPr>
            <w:r w:rsidRPr="00CE316B">
              <w:rPr>
                <w:sz w:val="24"/>
                <w:szCs w:val="24"/>
              </w:rPr>
              <w:t>0,0</w:t>
            </w:r>
          </w:p>
        </w:tc>
        <w:tc>
          <w:tcPr>
            <w:tcW w:w="315" w:type="pct"/>
          </w:tcPr>
          <w:p w:rsidR="00836554" w:rsidRPr="00CE316B" w:rsidRDefault="00836554" w:rsidP="000E6C3E">
            <w:pPr>
              <w:jc w:val="center"/>
              <w:rPr>
                <w:sz w:val="24"/>
                <w:szCs w:val="24"/>
              </w:rPr>
            </w:pPr>
            <w:r w:rsidRPr="00CE316B">
              <w:rPr>
                <w:sz w:val="24"/>
                <w:szCs w:val="24"/>
              </w:rPr>
              <w:t>0,0</w:t>
            </w:r>
          </w:p>
        </w:tc>
      </w:tr>
      <w:tr w:rsidR="00836554" w:rsidRPr="00DD4849" w:rsidTr="00AB04D6">
        <w:trPr>
          <w:trHeight w:val="559"/>
        </w:trPr>
        <w:tc>
          <w:tcPr>
            <w:tcW w:w="322" w:type="pct"/>
            <w:vMerge/>
            <w:tcBorders>
              <w:right w:val="single" w:sz="4" w:space="0" w:color="auto"/>
            </w:tcBorders>
          </w:tcPr>
          <w:p w:rsidR="00836554" w:rsidRPr="00CE316B" w:rsidRDefault="00836554" w:rsidP="00836554">
            <w:pPr>
              <w:rPr>
                <w:sz w:val="24"/>
                <w:szCs w:val="24"/>
              </w:rPr>
            </w:pPr>
          </w:p>
        </w:tc>
        <w:tc>
          <w:tcPr>
            <w:tcW w:w="1057" w:type="pct"/>
            <w:gridSpan w:val="2"/>
            <w:vMerge/>
            <w:tcBorders>
              <w:right w:val="single" w:sz="4" w:space="0" w:color="auto"/>
            </w:tcBorders>
          </w:tcPr>
          <w:p w:rsidR="00836554" w:rsidRPr="00CE316B"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CE316B" w:rsidRDefault="00836554" w:rsidP="000E6C3E">
            <w:pPr>
              <w:jc w:val="both"/>
              <w:rPr>
                <w:sz w:val="24"/>
                <w:szCs w:val="24"/>
              </w:rPr>
            </w:pPr>
          </w:p>
        </w:tc>
        <w:tc>
          <w:tcPr>
            <w:tcW w:w="464" w:type="pct"/>
            <w:tcBorders>
              <w:left w:val="single" w:sz="4" w:space="0" w:color="auto"/>
              <w:right w:val="single" w:sz="4" w:space="0" w:color="auto"/>
            </w:tcBorders>
          </w:tcPr>
          <w:p w:rsidR="00836554" w:rsidRPr="00CE316B" w:rsidRDefault="00836554" w:rsidP="000E6C3E">
            <w:pPr>
              <w:jc w:val="both"/>
              <w:rPr>
                <w:sz w:val="24"/>
                <w:szCs w:val="24"/>
              </w:rPr>
            </w:pPr>
            <w:r w:rsidRPr="00CE316B">
              <w:rPr>
                <w:sz w:val="24"/>
                <w:szCs w:val="24"/>
              </w:rPr>
              <w:t>бюджет ра</w:t>
            </w:r>
            <w:r w:rsidRPr="00CE316B">
              <w:rPr>
                <w:sz w:val="24"/>
                <w:szCs w:val="24"/>
              </w:rPr>
              <w:t>й</w:t>
            </w:r>
            <w:r w:rsidRPr="00CE316B">
              <w:rPr>
                <w:sz w:val="24"/>
                <w:szCs w:val="24"/>
              </w:rPr>
              <w:t>она</w:t>
            </w:r>
          </w:p>
        </w:tc>
        <w:tc>
          <w:tcPr>
            <w:tcW w:w="324" w:type="pct"/>
            <w:gridSpan w:val="2"/>
            <w:vMerge/>
            <w:tcBorders>
              <w:left w:val="single" w:sz="4" w:space="0" w:color="auto"/>
            </w:tcBorders>
          </w:tcPr>
          <w:p w:rsidR="00836554" w:rsidRPr="00CE316B" w:rsidRDefault="00836554" w:rsidP="00836554">
            <w:pPr>
              <w:rPr>
                <w:sz w:val="24"/>
                <w:szCs w:val="24"/>
              </w:rPr>
            </w:pPr>
          </w:p>
        </w:tc>
        <w:tc>
          <w:tcPr>
            <w:tcW w:w="372" w:type="pct"/>
            <w:gridSpan w:val="2"/>
            <w:tcBorders>
              <w:right w:val="single" w:sz="4" w:space="0" w:color="auto"/>
            </w:tcBorders>
          </w:tcPr>
          <w:p w:rsidR="00836554" w:rsidRPr="00CE316B" w:rsidRDefault="00622E0F" w:rsidP="000E6C3E">
            <w:pPr>
              <w:jc w:val="center"/>
              <w:rPr>
                <w:sz w:val="24"/>
                <w:szCs w:val="24"/>
              </w:rPr>
            </w:pPr>
            <w:r w:rsidRPr="00CE316B">
              <w:rPr>
                <w:sz w:val="24"/>
                <w:szCs w:val="24"/>
              </w:rPr>
              <w:t>2281,3</w:t>
            </w:r>
          </w:p>
        </w:tc>
        <w:tc>
          <w:tcPr>
            <w:tcW w:w="311"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0,0</w:t>
            </w:r>
          </w:p>
        </w:tc>
        <w:tc>
          <w:tcPr>
            <w:tcW w:w="329" w:type="pct"/>
            <w:gridSpan w:val="3"/>
          </w:tcPr>
          <w:p w:rsidR="00836554" w:rsidRPr="00CE316B" w:rsidRDefault="00836554" w:rsidP="000E6C3E">
            <w:pPr>
              <w:jc w:val="center"/>
              <w:rPr>
                <w:sz w:val="24"/>
                <w:szCs w:val="24"/>
              </w:rPr>
            </w:pPr>
            <w:r w:rsidRPr="00CE316B">
              <w:rPr>
                <w:sz w:val="24"/>
                <w:szCs w:val="24"/>
              </w:rPr>
              <w:t>786,4</w:t>
            </w:r>
          </w:p>
        </w:tc>
        <w:tc>
          <w:tcPr>
            <w:tcW w:w="326" w:type="pct"/>
            <w:gridSpan w:val="2"/>
          </w:tcPr>
          <w:p w:rsidR="00836554" w:rsidRPr="00CE316B" w:rsidRDefault="00836554" w:rsidP="000E6C3E">
            <w:pPr>
              <w:jc w:val="center"/>
              <w:rPr>
                <w:sz w:val="24"/>
                <w:szCs w:val="24"/>
              </w:rPr>
            </w:pPr>
            <w:r w:rsidRPr="00CE316B">
              <w:rPr>
                <w:sz w:val="24"/>
                <w:szCs w:val="24"/>
              </w:rPr>
              <w:t>328,9</w:t>
            </w:r>
          </w:p>
        </w:tc>
        <w:tc>
          <w:tcPr>
            <w:tcW w:w="371" w:type="pct"/>
            <w:gridSpan w:val="2"/>
          </w:tcPr>
          <w:p w:rsidR="00836554" w:rsidRPr="00CE316B" w:rsidRDefault="00622E0F" w:rsidP="000E6C3E">
            <w:pPr>
              <w:jc w:val="center"/>
              <w:rPr>
                <w:sz w:val="24"/>
                <w:szCs w:val="24"/>
              </w:rPr>
            </w:pPr>
            <w:r w:rsidRPr="00CE316B">
              <w:rPr>
                <w:sz w:val="24"/>
                <w:szCs w:val="24"/>
              </w:rPr>
              <w:t>366,0</w:t>
            </w:r>
          </w:p>
        </w:tc>
        <w:tc>
          <w:tcPr>
            <w:tcW w:w="325" w:type="pct"/>
          </w:tcPr>
          <w:p w:rsidR="00836554" w:rsidRPr="00CE316B" w:rsidRDefault="00635368" w:rsidP="000E6C3E">
            <w:pPr>
              <w:jc w:val="center"/>
              <w:rPr>
                <w:sz w:val="24"/>
                <w:szCs w:val="24"/>
              </w:rPr>
            </w:pPr>
            <w:r w:rsidRPr="00CE316B">
              <w:rPr>
                <w:sz w:val="24"/>
                <w:szCs w:val="24"/>
              </w:rPr>
              <w:t>4</w:t>
            </w:r>
            <w:r w:rsidR="00836554" w:rsidRPr="00CE316B">
              <w:rPr>
                <w:sz w:val="24"/>
                <w:szCs w:val="24"/>
              </w:rPr>
              <w:t>00,0</w:t>
            </w:r>
          </w:p>
        </w:tc>
        <w:tc>
          <w:tcPr>
            <w:tcW w:w="315" w:type="pct"/>
          </w:tcPr>
          <w:p w:rsidR="00836554" w:rsidRPr="00CE316B" w:rsidRDefault="00635368" w:rsidP="000E6C3E">
            <w:pPr>
              <w:jc w:val="center"/>
              <w:rPr>
                <w:sz w:val="24"/>
                <w:szCs w:val="24"/>
              </w:rPr>
            </w:pPr>
            <w:r w:rsidRPr="00CE316B">
              <w:rPr>
                <w:sz w:val="24"/>
                <w:szCs w:val="24"/>
              </w:rPr>
              <w:t>4</w:t>
            </w:r>
            <w:r w:rsidR="00836554" w:rsidRPr="00CE316B">
              <w:rPr>
                <w:sz w:val="24"/>
                <w:szCs w:val="24"/>
              </w:rPr>
              <w:t>00,0</w:t>
            </w:r>
          </w:p>
        </w:tc>
      </w:tr>
      <w:tr w:rsidR="00836554" w:rsidRPr="00DD4849" w:rsidTr="00AB04D6">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59"/>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2.1.14.</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Приобретение  автомобил</w:t>
            </w:r>
            <w:r w:rsidRPr="00DD4849">
              <w:rPr>
                <w:sz w:val="24"/>
                <w:szCs w:val="24"/>
              </w:rPr>
              <w:t>ь</w:t>
            </w:r>
            <w:r w:rsidRPr="00DD4849">
              <w:rPr>
                <w:sz w:val="24"/>
                <w:szCs w:val="24"/>
              </w:rPr>
              <w:t>ного прицепа</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 xml:space="preserve">лам ГО и </w:t>
            </w:r>
            <w:r w:rsidRPr="00DD4849">
              <w:rPr>
                <w:sz w:val="24"/>
                <w:szCs w:val="24"/>
              </w:rPr>
              <w:lastRenderedPageBreak/>
              <w:t>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lastRenderedPageBreak/>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72,5</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72,5</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lastRenderedPageBreak/>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59"/>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72,5</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72,5</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0,0</w:t>
            </w:r>
          </w:p>
        </w:tc>
        <w:tc>
          <w:tcPr>
            <w:tcW w:w="325" w:type="pct"/>
          </w:tcPr>
          <w:p w:rsidR="00836554" w:rsidRPr="00DD4849" w:rsidRDefault="00836554" w:rsidP="000E6C3E">
            <w:pPr>
              <w:jc w:val="center"/>
              <w:rPr>
                <w:sz w:val="24"/>
                <w:szCs w:val="24"/>
              </w:rPr>
            </w:pPr>
            <w:r w:rsidRPr="00DD4849">
              <w:rPr>
                <w:sz w:val="24"/>
                <w:szCs w:val="24"/>
              </w:rPr>
              <w:t>0,0</w:t>
            </w:r>
          </w:p>
        </w:tc>
        <w:tc>
          <w:tcPr>
            <w:tcW w:w="315" w:type="pct"/>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85"/>
        </w:trPr>
        <w:tc>
          <w:tcPr>
            <w:tcW w:w="322" w:type="pct"/>
            <w:vMerge w:val="restart"/>
            <w:tcBorders>
              <w:right w:val="single" w:sz="4" w:space="0" w:color="auto"/>
            </w:tcBorders>
          </w:tcPr>
          <w:p w:rsidR="00836554" w:rsidRPr="00DD4849" w:rsidRDefault="00836554" w:rsidP="00836554">
            <w:pPr>
              <w:rPr>
                <w:sz w:val="24"/>
                <w:szCs w:val="24"/>
              </w:rPr>
            </w:pPr>
            <w:r w:rsidRPr="00DD4849">
              <w:rPr>
                <w:sz w:val="24"/>
                <w:szCs w:val="24"/>
              </w:rPr>
              <w:t>2.1.15.</w:t>
            </w:r>
          </w:p>
        </w:tc>
        <w:tc>
          <w:tcPr>
            <w:tcW w:w="1057" w:type="pct"/>
            <w:gridSpan w:val="2"/>
            <w:vMerge w:val="restart"/>
            <w:tcBorders>
              <w:right w:val="single" w:sz="4" w:space="0" w:color="auto"/>
            </w:tcBorders>
          </w:tcPr>
          <w:p w:rsidR="00836554" w:rsidRPr="00DD4849" w:rsidRDefault="00836554" w:rsidP="000E6C3E">
            <w:pPr>
              <w:jc w:val="both"/>
              <w:rPr>
                <w:sz w:val="24"/>
                <w:szCs w:val="24"/>
              </w:rPr>
            </w:pPr>
            <w:r w:rsidRPr="00DD4849">
              <w:rPr>
                <w:sz w:val="24"/>
                <w:szCs w:val="24"/>
              </w:rPr>
              <w:t>Обеспечение программного и технического обслужив</w:t>
            </w:r>
            <w:r w:rsidRPr="00DD4849">
              <w:rPr>
                <w:sz w:val="24"/>
                <w:szCs w:val="24"/>
              </w:rPr>
              <w:t>а</w:t>
            </w:r>
            <w:r w:rsidRPr="00DD4849">
              <w:rPr>
                <w:sz w:val="24"/>
                <w:szCs w:val="24"/>
              </w:rPr>
              <w:t>ния «Системы -112»</w:t>
            </w:r>
          </w:p>
        </w:tc>
        <w:tc>
          <w:tcPr>
            <w:tcW w:w="484" w:type="pct"/>
            <w:gridSpan w:val="2"/>
            <w:vMerge w:val="restar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836554" w:rsidRPr="00DD4849" w:rsidRDefault="00836554" w:rsidP="00836554">
            <w:pPr>
              <w:rPr>
                <w:sz w:val="24"/>
                <w:szCs w:val="24"/>
              </w:rPr>
            </w:pPr>
            <w:r w:rsidRPr="00DD4849">
              <w:rPr>
                <w:sz w:val="24"/>
                <w:szCs w:val="24"/>
              </w:rPr>
              <w:t>х</w:t>
            </w: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299,4</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99,8</w:t>
            </w:r>
          </w:p>
        </w:tc>
        <w:tc>
          <w:tcPr>
            <w:tcW w:w="325" w:type="pct"/>
          </w:tcPr>
          <w:p w:rsidR="00836554" w:rsidRPr="00DD4849" w:rsidRDefault="00836554" w:rsidP="000E6C3E">
            <w:pPr>
              <w:jc w:val="center"/>
              <w:rPr>
                <w:sz w:val="24"/>
                <w:szCs w:val="24"/>
              </w:rPr>
            </w:pPr>
            <w:r w:rsidRPr="00DD4849">
              <w:rPr>
                <w:sz w:val="24"/>
                <w:szCs w:val="24"/>
              </w:rPr>
              <w:t>99,8</w:t>
            </w:r>
          </w:p>
        </w:tc>
        <w:tc>
          <w:tcPr>
            <w:tcW w:w="315" w:type="pct"/>
          </w:tcPr>
          <w:p w:rsidR="00836554" w:rsidRPr="00DD4849" w:rsidRDefault="00836554" w:rsidP="000E6C3E">
            <w:pPr>
              <w:jc w:val="center"/>
              <w:rPr>
                <w:sz w:val="24"/>
                <w:szCs w:val="24"/>
              </w:rPr>
            </w:pPr>
            <w:r w:rsidRPr="00DD4849">
              <w:rPr>
                <w:sz w:val="24"/>
                <w:szCs w:val="24"/>
              </w:rPr>
              <w:t>99,8</w:t>
            </w:r>
          </w:p>
        </w:tc>
      </w:tr>
      <w:tr w:rsidR="00836554" w:rsidRPr="00DD4849" w:rsidTr="00AB04D6">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299,4</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0,0</w:t>
            </w:r>
          </w:p>
        </w:tc>
        <w:tc>
          <w:tcPr>
            <w:tcW w:w="329" w:type="pct"/>
            <w:gridSpan w:val="3"/>
          </w:tcPr>
          <w:p w:rsidR="00836554" w:rsidRPr="00DD4849" w:rsidRDefault="00836554" w:rsidP="000E6C3E">
            <w:pPr>
              <w:jc w:val="center"/>
              <w:rPr>
                <w:sz w:val="24"/>
                <w:szCs w:val="24"/>
              </w:rPr>
            </w:pPr>
            <w:r w:rsidRPr="00DD4849">
              <w:rPr>
                <w:sz w:val="24"/>
                <w:szCs w:val="24"/>
              </w:rPr>
              <w:t>0,0</w:t>
            </w:r>
          </w:p>
        </w:tc>
        <w:tc>
          <w:tcPr>
            <w:tcW w:w="326" w:type="pct"/>
            <w:gridSpan w:val="2"/>
          </w:tcPr>
          <w:p w:rsidR="00836554" w:rsidRPr="00DD4849" w:rsidRDefault="00836554" w:rsidP="000E6C3E">
            <w:pPr>
              <w:jc w:val="center"/>
              <w:rPr>
                <w:sz w:val="24"/>
                <w:szCs w:val="24"/>
              </w:rPr>
            </w:pPr>
            <w:r w:rsidRPr="00DD4849">
              <w:rPr>
                <w:sz w:val="24"/>
                <w:szCs w:val="24"/>
              </w:rPr>
              <w:t>0,0</w:t>
            </w:r>
          </w:p>
        </w:tc>
        <w:tc>
          <w:tcPr>
            <w:tcW w:w="371" w:type="pct"/>
            <w:gridSpan w:val="2"/>
          </w:tcPr>
          <w:p w:rsidR="00836554" w:rsidRPr="00DD4849" w:rsidRDefault="00836554" w:rsidP="000E6C3E">
            <w:pPr>
              <w:jc w:val="center"/>
              <w:rPr>
                <w:sz w:val="24"/>
                <w:szCs w:val="24"/>
              </w:rPr>
            </w:pPr>
            <w:r w:rsidRPr="00DD4849">
              <w:rPr>
                <w:sz w:val="24"/>
                <w:szCs w:val="24"/>
              </w:rPr>
              <w:t>99,8</w:t>
            </w:r>
          </w:p>
        </w:tc>
        <w:tc>
          <w:tcPr>
            <w:tcW w:w="325" w:type="pct"/>
          </w:tcPr>
          <w:p w:rsidR="00836554" w:rsidRPr="00DD4849" w:rsidRDefault="00836554" w:rsidP="000E6C3E">
            <w:pPr>
              <w:jc w:val="center"/>
              <w:rPr>
                <w:sz w:val="24"/>
                <w:szCs w:val="24"/>
              </w:rPr>
            </w:pPr>
            <w:r w:rsidRPr="00DD4849">
              <w:rPr>
                <w:sz w:val="24"/>
                <w:szCs w:val="24"/>
              </w:rPr>
              <w:t>99,8</w:t>
            </w:r>
          </w:p>
        </w:tc>
        <w:tc>
          <w:tcPr>
            <w:tcW w:w="315" w:type="pct"/>
          </w:tcPr>
          <w:p w:rsidR="00836554" w:rsidRPr="00DD4849" w:rsidRDefault="00836554" w:rsidP="000E6C3E">
            <w:pPr>
              <w:jc w:val="center"/>
              <w:rPr>
                <w:sz w:val="24"/>
                <w:szCs w:val="24"/>
              </w:rPr>
            </w:pPr>
            <w:r w:rsidRPr="00DD4849">
              <w:rPr>
                <w:sz w:val="24"/>
                <w:szCs w:val="24"/>
              </w:rPr>
              <w:t>99,8</w:t>
            </w:r>
          </w:p>
        </w:tc>
      </w:tr>
      <w:tr w:rsidR="00836554" w:rsidRPr="00DD4849" w:rsidTr="00AB04D6">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836554">
            <w:pPr>
              <w:rPr>
                <w:sz w:val="24"/>
                <w:szCs w:val="24"/>
              </w:rPr>
            </w:pPr>
          </w:p>
        </w:tc>
        <w:tc>
          <w:tcPr>
            <w:tcW w:w="484" w:type="pct"/>
            <w:gridSpan w:val="2"/>
            <w:vMerge/>
            <w:tcBorders>
              <w:left w:val="single" w:sz="4" w:space="0" w:color="auto"/>
              <w:right w:val="single" w:sz="4" w:space="0" w:color="auto"/>
            </w:tcBorders>
          </w:tcPr>
          <w:p w:rsidR="00836554" w:rsidRPr="00DD4849" w:rsidRDefault="00836554" w:rsidP="00836554">
            <w:pPr>
              <w:rPr>
                <w:sz w:val="24"/>
                <w:szCs w:val="24"/>
              </w:rPr>
            </w:pPr>
          </w:p>
        </w:tc>
        <w:tc>
          <w:tcPr>
            <w:tcW w:w="464" w:type="pct"/>
            <w:tcBorders>
              <w:left w:val="single" w:sz="4" w:space="0" w:color="auto"/>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E95D80" w:rsidRPr="00DD4849" w:rsidTr="00AB04D6">
        <w:trPr>
          <w:trHeight w:val="585"/>
        </w:trPr>
        <w:tc>
          <w:tcPr>
            <w:tcW w:w="322" w:type="pct"/>
            <w:vMerge w:val="restart"/>
            <w:tcBorders>
              <w:right w:val="single" w:sz="4" w:space="0" w:color="auto"/>
            </w:tcBorders>
          </w:tcPr>
          <w:p w:rsidR="00E95D80" w:rsidRPr="00DD4849" w:rsidRDefault="00E95D80" w:rsidP="00836554">
            <w:pPr>
              <w:rPr>
                <w:sz w:val="24"/>
                <w:szCs w:val="24"/>
              </w:rPr>
            </w:pPr>
            <w:r w:rsidRPr="00DD4849">
              <w:rPr>
                <w:sz w:val="24"/>
                <w:szCs w:val="24"/>
              </w:rPr>
              <w:t>2.1.16.</w:t>
            </w:r>
          </w:p>
        </w:tc>
        <w:tc>
          <w:tcPr>
            <w:tcW w:w="1057" w:type="pct"/>
            <w:gridSpan w:val="2"/>
            <w:vMerge w:val="restart"/>
            <w:tcBorders>
              <w:right w:val="single" w:sz="4" w:space="0" w:color="auto"/>
            </w:tcBorders>
          </w:tcPr>
          <w:p w:rsidR="00E95D80" w:rsidRPr="00DD4849" w:rsidRDefault="00E95D80" w:rsidP="000E6C3E">
            <w:pPr>
              <w:jc w:val="both"/>
              <w:rPr>
                <w:sz w:val="24"/>
                <w:szCs w:val="24"/>
              </w:rPr>
            </w:pPr>
            <w:r w:rsidRPr="00DD4849">
              <w:rPr>
                <w:sz w:val="24"/>
                <w:szCs w:val="24"/>
              </w:rPr>
              <w:t>Услуги связи для передачи данных по каналам экстре</w:t>
            </w:r>
            <w:r w:rsidRPr="00DD4849">
              <w:rPr>
                <w:sz w:val="24"/>
                <w:szCs w:val="24"/>
              </w:rPr>
              <w:t>н</w:t>
            </w:r>
            <w:r w:rsidRPr="00DD4849">
              <w:rPr>
                <w:sz w:val="24"/>
                <w:szCs w:val="24"/>
              </w:rPr>
              <w:t>ных служб района (пожа</w:t>
            </w:r>
            <w:r w:rsidRPr="00DD4849">
              <w:rPr>
                <w:sz w:val="24"/>
                <w:szCs w:val="24"/>
              </w:rPr>
              <w:t>р</w:t>
            </w:r>
            <w:r w:rsidRPr="00DD4849">
              <w:rPr>
                <w:sz w:val="24"/>
                <w:szCs w:val="24"/>
              </w:rPr>
              <w:t>ная охрана, полиция, скорая м</w:t>
            </w:r>
            <w:r w:rsidRPr="00DD4849">
              <w:rPr>
                <w:sz w:val="24"/>
                <w:szCs w:val="24"/>
              </w:rPr>
              <w:t>е</w:t>
            </w:r>
            <w:r w:rsidRPr="00DD4849">
              <w:rPr>
                <w:sz w:val="24"/>
                <w:szCs w:val="24"/>
              </w:rPr>
              <w:t>дицинская п</w:t>
            </w:r>
            <w:r w:rsidRPr="00DD4849">
              <w:rPr>
                <w:sz w:val="24"/>
                <w:szCs w:val="24"/>
              </w:rPr>
              <w:t>о</w:t>
            </w:r>
            <w:r w:rsidRPr="00DD4849">
              <w:rPr>
                <w:sz w:val="24"/>
                <w:szCs w:val="24"/>
              </w:rPr>
              <w:t>мощь)</w:t>
            </w:r>
          </w:p>
        </w:tc>
        <w:tc>
          <w:tcPr>
            <w:tcW w:w="484" w:type="pct"/>
            <w:gridSpan w:val="2"/>
            <w:vMerge w:val="restar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МКУ НВ «Управл</w:t>
            </w:r>
            <w:r w:rsidRPr="00DD4849">
              <w:rPr>
                <w:sz w:val="24"/>
                <w:szCs w:val="24"/>
              </w:rPr>
              <w:t>е</w:t>
            </w:r>
            <w:r w:rsidRPr="00DD4849">
              <w:rPr>
                <w:sz w:val="24"/>
                <w:szCs w:val="24"/>
              </w:rPr>
              <w:t>ние по д</w:t>
            </w:r>
            <w:r w:rsidRPr="00DD4849">
              <w:rPr>
                <w:sz w:val="24"/>
                <w:szCs w:val="24"/>
              </w:rPr>
              <w:t>е</w:t>
            </w:r>
            <w:r w:rsidRPr="00DD4849">
              <w:rPr>
                <w:sz w:val="24"/>
                <w:szCs w:val="24"/>
              </w:rPr>
              <w:t>лам ГО и ЧС»</w:t>
            </w: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всего</w:t>
            </w:r>
          </w:p>
        </w:tc>
        <w:tc>
          <w:tcPr>
            <w:tcW w:w="324" w:type="pct"/>
            <w:gridSpan w:val="2"/>
            <w:vMerge w:val="restart"/>
            <w:tcBorders>
              <w:left w:val="single" w:sz="4" w:space="0" w:color="auto"/>
            </w:tcBorders>
          </w:tcPr>
          <w:p w:rsidR="00E95D80" w:rsidRPr="00DD4849" w:rsidRDefault="00E95D80" w:rsidP="00836554">
            <w:pPr>
              <w:rPr>
                <w:sz w:val="24"/>
                <w:szCs w:val="24"/>
              </w:rPr>
            </w:pPr>
            <w:r w:rsidRPr="00DD4849">
              <w:rPr>
                <w:sz w:val="24"/>
                <w:szCs w:val="24"/>
              </w:rPr>
              <w:t>х</w:t>
            </w:r>
          </w:p>
        </w:tc>
        <w:tc>
          <w:tcPr>
            <w:tcW w:w="372" w:type="pct"/>
            <w:gridSpan w:val="2"/>
            <w:tcBorders>
              <w:right w:val="single" w:sz="4" w:space="0" w:color="auto"/>
            </w:tcBorders>
          </w:tcPr>
          <w:p w:rsidR="00E95D80" w:rsidRPr="00DD4849" w:rsidRDefault="00E95D80" w:rsidP="00BC7C00">
            <w:pPr>
              <w:jc w:val="center"/>
              <w:rPr>
                <w:sz w:val="24"/>
                <w:szCs w:val="24"/>
              </w:rPr>
            </w:pPr>
            <w:r>
              <w:rPr>
                <w:sz w:val="24"/>
                <w:szCs w:val="24"/>
              </w:rPr>
              <w:t>1300,9</w:t>
            </w:r>
          </w:p>
        </w:tc>
        <w:tc>
          <w:tcPr>
            <w:tcW w:w="311" w:type="pct"/>
            <w:gridSpan w:val="2"/>
            <w:tcBorders>
              <w:left w:val="single" w:sz="4" w:space="0" w:color="auto"/>
            </w:tcBorders>
          </w:tcPr>
          <w:p w:rsidR="00E95D80" w:rsidRPr="00DD4849" w:rsidRDefault="00E95D80" w:rsidP="00BC7C00">
            <w:pPr>
              <w:jc w:val="center"/>
              <w:rPr>
                <w:sz w:val="24"/>
                <w:szCs w:val="24"/>
              </w:rPr>
            </w:pPr>
            <w:r w:rsidRPr="00DD4849">
              <w:rPr>
                <w:sz w:val="24"/>
                <w:szCs w:val="24"/>
              </w:rPr>
              <w:t>0,0</w:t>
            </w:r>
          </w:p>
        </w:tc>
        <w:tc>
          <w:tcPr>
            <w:tcW w:w="329" w:type="pct"/>
            <w:gridSpan w:val="3"/>
          </w:tcPr>
          <w:p w:rsidR="00E95D80" w:rsidRPr="00DD4849" w:rsidRDefault="00E95D80" w:rsidP="00BC7C00">
            <w:pPr>
              <w:jc w:val="center"/>
              <w:rPr>
                <w:sz w:val="24"/>
                <w:szCs w:val="24"/>
              </w:rPr>
            </w:pPr>
            <w:r w:rsidRPr="00DD4849">
              <w:rPr>
                <w:sz w:val="24"/>
                <w:szCs w:val="24"/>
              </w:rPr>
              <w:t>0,0</w:t>
            </w:r>
          </w:p>
        </w:tc>
        <w:tc>
          <w:tcPr>
            <w:tcW w:w="326" w:type="pct"/>
            <w:gridSpan w:val="2"/>
          </w:tcPr>
          <w:p w:rsidR="00E95D80" w:rsidRPr="00DD4849" w:rsidRDefault="00E95D80" w:rsidP="00BC7C00">
            <w:pPr>
              <w:jc w:val="center"/>
              <w:rPr>
                <w:sz w:val="24"/>
                <w:szCs w:val="24"/>
              </w:rPr>
            </w:pPr>
            <w:r w:rsidRPr="00DD4849">
              <w:rPr>
                <w:sz w:val="24"/>
                <w:szCs w:val="24"/>
              </w:rPr>
              <w:t>0,0</w:t>
            </w:r>
          </w:p>
        </w:tc>
        <w:tc>
          <w:tcPr>
            <w:tcW w:w="371" w:type="pct"/>
            <w:gridSpan w:val="2"/>
          </w:tcPr>
          <w:p w:rsidR="00E95D80" w:rsidRPr="00DD4849" w:rsidRDefault="00E95D80" w:rsidP="00BC7C00">
            <w:pPr>
              <w:jc w:val="center"/>
              <w:rPr>
                <w:sz w:val="24"/>
                <w:szCs w:val="24"/>
              </w:rPr>
            </w:pPr>
            <w:r>
              <w:rPr>
                <w:sz w:val="24"/>
                <w:szCs w:val="24"/>
              </w:rPr>
              <w:t>406,1</w:t>
            </w:r>
          </w:p>
        </w:tc>
        <w:tc>
          <w:tcPr>
            <w:tcW w:w="325" w:type="pct"/>
          </w:tcPr>
          <w:p w:rsidR="00E95D80" w:rsidRPr="00DD4849" w:rsidRDefault="00E95D80" w:rsidP="00BC7C00">
            <w:pPr>
              <w:jc w:val="center"/>
              <w:rPr>
                <w:sz w:val="24"/>
                <w:szCs w:val="24"/>
              </w:rPr>
            </w:pPr>
            <w:r w:rsidRPr="00DD4849">
              <w:rPr>
                <w:sz w:val="24"/>
                <w:szCs w:val="24"/>
              </w:rPr>
              <w:t>447,4</w:t>
            </w:r>
          </w:p>
        </w:tc>
        <w:tc>
          <w:tcPr>
            <w:tcW w:w="315" w:type="pct"/>
          </w:tcPr>
          <w:p w:rsidR="00E95D80" w:rsidRPr="00DD4849" w:rsidRDefault="00E95D80" w:rsidP="00BC7C00">
            <w:pPr>
              <w:jc w:val="center"/>
              <w:rPr>
                <w:sz w:val="24"/>
                <w:szCs w:val="24"/>
              </w:rPr>
            </w:pPr>
            <w:r w:rsidRPr="00DD4849">
              <w:rPr>
                <w:sz w:val="24"/>
                <w:szCs w:val="24"/>
              </w:rPr>
              <w:t>447,4</w:t>
            </w:r>
          </w:p>
        </w:tc>
      </w:tr>
      <w:tr w:rsidR="00E95D80" w:rsidRPr="00DD4849" w:rsidTr="00AB04D6">
        <w:trPr>
          <w:trHeight w:val="585"/>
        </w:trPr>
        <w:tc>
          <w:tcPr>
            <w:tcW w:w="322" w:type="pct"/>
            <w:vMerge/>
            <w:tcBorders>
              <w:right w:val="single" w:sz="4" w:space="0" w:color="auto"/>
            </w:tcBorders>
          </w:tcPr>
          <w:p w:rsidR="00E95D80" w:rsidRPr="00DD4849" w:rsidRDefault="00E95D80" w:rsidP="00836554">
            <w:pPr>
              <w:rPr>
                <w:sz w:val="24"/>
                <w:szCs w:val="24"/>
              </w:rPr>
            </w:pPr>
          </w:p>
        </w:tc>
        <w:tc>
          <w:tcPr>
            <w:tcW w:w="1057" w:type="pct"/>
            <w:gridSpan w:val="2"/>
            <w:vMerge/>
            <w:tcBorders>
              <w:right w:val="single" w:sz="4" w:space="0" w:color="auto"/>
            </w:tcBorders>
          </w:tcPr>
          <w:p w:rsidR="00E95D80" w:rsidRPr="00DD4849" w:rsidRDefault="00E95D80" w:rsidP="000E6C3E">
            <w:pPr>
              <w:jc w:val="both"/>
              <w:rPr>
                <w:sz w:val="24"/>
                <w:szCs w:val="24"/>
              </w:rPr>
            </w:pPr>
          </w:p>
        </w:tc>
        <w:tc>
          <w:tcPr>
            <w:tcW w:w="484" w:type="pct"/>
            <w:gridSpan w:val="2"/>
            <w:vMerge/>
            <w:tcBorders>
              <w:left w:val="single" w:sz="4" w:space="0" w:color="auto"/>
              <w:right w:val="single" w:sz="4" w:space="0" w:color="auto"/>
            </w:tcBorders>
          </w:tcPr>
          <w:p w:rsidR="00E95D80" w:rsidRPr="00DD4849" w:rsidRDefault="00E95D80" w:rsidP="000E6C3E">
            <w:pPr>
              <w:jc w:val="both"/>
              <w:rPr>
                <w:sz w:val="24"/>
                <w:szCs w:val="24"/>
              </w:rPr>
            </w:pP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бюджет автономн</w:t>
            </w:r>
            <w:r w:rsidRPr="00DD4849">
              <w:rPr>
                <w:sz w:val="24"/>
                <w:szCs w:val="24"/>
              </w:rPr>
              <w:t>о</w:t>
            </w:r>
            <w:r w:rsidRPr="00DD4849">
              <w:rPr>
                <w:sz w:val="24"/>
                <w:szCs w:val="24"/>
              </w:rPr>
              <w:t>го округа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9957B1" w:rsidRDefault="00E95D80" w:rsidP="00BC7C00">
            <w:pPr>
              <w:jc w:val="center"/>
              <w:rPr>
                <w:sz w:val="24"/>
                <w:szCs w:val="24"/>
              </w:rPr>
            </w:pPr>
            <w:r w:rsidRPr="00DD4849">
              <w:rPr>
                <w:sz w:val="24"/>
                <w:szCs w:val="24"/>
              </w:rPr>
              <w:t>-</w:t>
            </w:r>
          </w:p>
        </w:tc>
        <w:tc>
          <w:tcPr>
            <w:tcW w:w="311" w:type="pct"/>
            <w:gridSpan w:val="2"/>
            <w:tcBorders>
              <w:left w:val="single" w:sz="4" w:space="0" w:color="auto"/>
            </w:tcBorders>
          </w:tcPr>
          <w:p w:rsidR="00E95D80" w:rsidRPr="009957B1" w:rsidRDefault="00E95D80" w:rsidP="00BC7C00">
            <w:pPr>
              <w:jc w:val="center"/>
              <w:rPr>
                <w:sz w:val="24"/>
                <w:szCs w:val="24"/>
              </w:rPr>
            </w:pPr>
            <w:r w:rsidRPr="00DD4849">
              <w:rPr>
                <w:sz w:val="24"/>
                <w:szCs w:val="24"/>
              </w:rPr>
              <w:t>-</w:t>
            </w:r>
          </w:p>
        </w:tc>
        <w:tc>
          <w:tcPr>
            <w:tcW w:w="329" w:type="pct"/>
            <w:gridSpan w:val="3"/>
          </w:tcPr>
          <w:p w:rsidR="00E95D80" w:rsidRPr="009957B1" w:rsidRDefault="00E95D80" w:rsidP="00BC7C00">
            <w:pPr>
              <w:jc w:val="center"/>
              <w:rPr>
                <w:sz w:val="24"/>
                <w:szCs w:val="24"/>
              </w:rPr>
            </w:pPr>
            <w:r w:rsidRPr="00DD4849">
              <w:rPr>
                <w:sz w:val="24"/>
                <w:szCs w:val="24"/>
              </w:rPr>
              <w:t>-</w:t>
            </w:r>
          </w:p>
        </w:tc>
        <w:tc>
          <w:tcPr>
            <w:tcW w:w="326" w:type="pct"/>
            <w:gridSpan w:val="2"/>
          </w:tcPr>
          <w:p w:rsidR="00E95D80" w:rsidRPr="009957B1" w:rsidRDefault="00E95D80" w:rsidP="00BC7C00">
            <w:pPr>
              <w:jc w:val="center"/>
              <w:rPr>
                <w:sz w:val="24"/>
                <w:szCs w:val="24"/>
              </w:rPr>
            </w:pPr>
            <w:r w:rsidRPr="00DD4849">
              <w:rPr>
                <w:sz w:val="24"/>
                <w:szCs w:val="24"/>
              </w:rPr>
              <w:t>-</w:t>
            </w:r>
          </w:p>
        </w:tc>
        <w:tc>
          <w:tcPr>
            <w:tcW w:w="371" w:type="pct"/>
            <w:gridSpan w:val="2"/>
          </w:tcPr>
          <w:p w:rsidR="00E95D80" w:rsidRPr="009957B1" w:rsidRDefault="00E95D80" w:rsidP="00BC7C00">
            <w:pPr>
              <w:jc w:val="center"/>
              <w:rPr>
                <w:sz w:val="24"/>
                <w:szCs w:val="24"/>
              </w:rPr>
            </w:pPr>
            <w:r w:rsidRPr="00DD4849">
              <w:rPr>
                <w:sz w:val="24"/>
                <w:szCs w:val="24"/>
              </w:rPr>
              <w:t>-</w:t>
            </w:r>
          </w:p>
        </w:tc>
        <w:tc>
          <w:tcPr>
            <w:tcW w:w="325" w:type="pct"/>
          </w:tcPr>
          <w:p w:rsidR="00E95D80" w:rsidRPr="009957B1" w:rsidRDefault="00E95D80" w:rsidP="00BC7C00">
            <w:pPr>
              <w:jc w:val="center"/>
              <w:rPr>
                <w:sz w:val="24"/>
                <w:szCs w:val="24"/>
              </w:rPr>
            </w:pPr>
            <w:r w:rsidRPr="00DD4849">
              <w:rPr>
                <w:sz w:val="24"/>
                <w:szCs w:val="24"/>
              </w:rPr>
              <w:t>-</w:t>
            </w:r>
          </w:p>
        </w:tc>
        <w:tc>
          <w:tcPr>
            <w:tcW w:w="315" w:type="pct"/>
          </w:tcPr>
          <w:p w:rsidR="00E95D80" w:rsidRPr="009957B1" w:rsidRDefault="00E95D80" w:rsidP="00BC7C00">
            <w:pPr>
              <w:jc w:val="center"/>
              <w:rPr>
                <w:sz w:val="24"/>
                <w:szCs w:val="24"/>
              </w:rPr>
            </w:pPr>
            <w:r w:rsidRPr="00DD4849">
              <w:rPr>
                <w:sz w:val="24"/>
                <w:szCs w:val="24"/>
              </w:rPr>
              <w:t>-</w:t>
            </w:r>
          </w:p>
        </w:tc>
      </w:tr>
      <w:tr w:rsidR="00E95D80" w:rsidRPr="00DD4849" w:rsidTr="00AB04D6">
        <w:trPr>
          <w:trHeight w:val="585"/>
        </w:trPr>
        <w:tc>
          <w:tcPr>
            <w:tcW w:w="322" w:type="pct"/>
            <w:vMerge/>
            <w:tcBorders>
              <w:right w:val="single" w:sz="4" w:space="0" w:color="auto"/>
            </w:tcBorders>
          </w:tcPr>
          <w:p w:rsidR="00E95D80" w:rsidRPr="00DD4849" w:rsidRDefault="00E95D80" w:rsidP="00836554">
            <w:pPr>
              <w:rPr>
                <w:sz w:val="24"/>
                <w:szCs w:val="24"/>
              </w:rPr>
            </w:pPr>
          </w:p>
        </w:tc>
        <w:tc>
          <w:tcPr>
            <w:tcW w:w="1057" w:type="pct"/>
            <w:gridSpan w:val="2"/>
            <w:vMerge/>
            <w:tcBorders>
              <w:right w:val="single" w:sz="4" w:space="0" w:color="auto"/>
            </w:tcBorders>
          </w:tcPr>
          <w:p w:rsidR="00E95D80" w:rsidRPr="00DD4849" w:rsidRDefault="00E95D80" w:rsidP="000E6C3E">
            <w:pPr>
              <w:jc w:val="both"/>
              <w:rPr>
                <w:sz w:val="24"/>
                <w:szCs w:val="24"/>
              </w:rPr>
            </w:pPr>
          </w:p>
        </w:tc>
        <w:tc>
          <w:tcPr>
            <w:tcW w:w="484" w:type="pct"/>
            <w:gridSpan w:val="2"/>
            <w:vMerge/>
            <w:tcBorders>
              <w:left w:val="single" w:sz="4" w:space="0" w:color="auto"/>
              <w:right w:val="single" w:sz="4" w:space="0" w:color="auto"/>
            </w:tcBorders>
          </w:tcPr>
          <w:p w:rsidR="00E95D80" w:rsidRPr="00DD4849" w:rsidRDefault="00E95D80" w:rsidP="000E6C3E">
            <w:pPr>
              <w:jc w:val="both"/>
              <w:rPr>
                <w:sz w:val="24"/>
                <w:szCs w:val="24"/>
              </w:rPr>
            </w:pPr>
          </w:p>
        </w:tc>
        <w:tc>
          <w:tcPr>
            <w:tcW w:w="464" w:type="pct"/>
            <w:tcBorders>
              <w:left w:val="single" w:sz="4" w:space="0" w:color="auto"/>
              <w:right w:val="single" w:sz="4" w:space="0" w:color="auto"/>
            </w:tcBorders>
          </w:tcPr>
          <w:p w:rsidR="00E95D80" w:rsidRPr="00DD4849" w:rsidRDefault="00E95D80" w:rsidP="000E6C3E">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1300,9</w:t>
            </w:r>
          </w:p>
        </w:tc>
        <w:tc>
          <w:tcPr>
            <w:tcW w:w="311" w:type="pct"/>
            <w:gridSpan w:val="2"/>
            <w:tcBorders>
              <w:left w:val="single" w:sz="4" w:space="0" w:color="auto"/>
            </w:tcBorders>
          </w:tcPr>
          <w:p w:rsidR="00E95D80" w:rsidRPr="00EC4EF4" w:rsidRDefault="00E95D80" w:rsidP="00BC7C00">
            <w:pPr>
              <w:jc w:val="center"/>
              <w:rPr>
                <w:sz w:val="24"/>
                <w:szCs w:val="24"/>
              </w:rPr>
            </w:pPr>
            <w:r w:rsidRPr="00DD4849">
              <w:rPr>
                <w:sz w:val="24"/>
                <w:szCs w:val="24"/>
              </w:rPr>
              <w:t>0,0</w:t>
            </w:r>
          </w:p>
        </w:tc>
        <w:tc>
          <w:tcPr>
            <w:tcW w:w="329" w:type="pct"/>
            <w:gridSpan w:val="3"/>
          </w:tcPr>
          <w:p w:rsidR="00E95D80" w:rsidRPr="00EC4EF4" w:rsidRDefault="00E95D80" w:rsidP="00BC7C00">
            <w:pPr>
              <w:jc w:val="center"/>
              <w:rPr>
                <w:sz w:val="24"/>
                <w:szCs w:val="24"/>
              </w:rPr>
            </w:pPr>
            <w:r w:rsidRPr="00DD4849">
              <w:rPr>
                <w:sz w:val="24"/>
                <w:szCs w:val="24"/>
              </w:rPr>
              <w:t>0,0</w:t>
            </w:r>
          </w:p>
        </w:tc>
        <w:tc>
          <w:tcPr>
            <w:tcW w:w="326" w:type="pct"/>
            <w:gridSpan w:val="2"/>
          </w:tcPr>
          <w:p w:rsidR="00E95D80" w:rsidRPr="00EC4EF4" w:rsidRDefault="00E95D80" w:rsidP="00BC7C00">
            <w:pPr>
              <w:jc w:val="center"/>
              <w:rPr>
                <w:sz w:val="24"/>
                <w:szCs w:val="24"/>
              </w:rPr>
            </w:pPr>
            <w:r w:rsidRPr="00DD4849">
              <w:rPr>
                <w:sz w:val="24"/>
                <w:szCs w:val="24"/>
              </w:rPr>
              <w:t>0,0</w:t>
            </w:r>
          </w:p>
        </w:tc>
        <w:tc>
          <w:tcPr>
            <w:tcW w:w="371" w:type="pct"/>
            <w:gridSpan w:val="2"/>
          </w:tcPr>
          <w:p w:rsidR="00E95D80" w:rsidRPr="00EC4EF4" w:rsidRDefault="00E95D80" w:rsidP="00BC7C00">
            <w:pPr>
              <w:jc w:val="center"/>
              <w:rPr>
                <w:sz w:val="24"/>
                <w:szCs w:val="24"/>
              </w:rPr>
            </w:pPr>
            <w:r>
              <w:rPr>
                <w:sz w:val="24"/>
                <w:szCs w:val="24"/>
              </w:rPr>
              <w:t>406,1</w:t>
            </w:r>
          </w:p>
        </w:tc>
        <w:tc>
          <w:tcPr>
            <w:tcW w:w="325" w:type="pct"/>
          </w:tcPr>
          <w:p w:rsidR="00E95D80" w:rsidRPr="00EC4EF4" w:rsidRDefault="00E95D80" w:rsidP="00BC7C00">
            <w:pPr>
              <w:jc w:val="center"/>
              <w:rPr>
                <w:sz w:val="24"/>
                <w:szCs w:val="24"/>
              </w:rPr>
            </w:pPr>
            <w:r w:rsidRPr="00DD4849">
              <w:rPr>
                <w:sz w:val="24"/>
                <w:szCs w:val="24"/>
              </w:rPr>
              <w:t>447,4</w:t>
            </w:r>
          </w:p>
        </w:tc>
        <w:tc>
          <w:tcPr>
            <w:tcW w:w="315" w:type="pct"/>
          </w:tcPr>
          <w:p w:rsidR="00E95D80" w:rsidRPr="00EC4EF4" w:rsidRDefault="00E95D80" w:rsidP="00BC7C00">
            <w:pPr>
              <w:jc w:val="center"/>
              <w:rPr>
                <w:sz w:val="24"/>
                <w:szCs w:val="24"/>
              </w:rPr>
            </w:pPr>
            <w:r w:rsidRPr="00DD4849">
              <w:rPr>
                <w:sz w:val="24"/>
                <w:szCs w:val="24"/>
              </w:rPr>
              <w:t>447,4</w:t>
            </w:r>
          </w:p>
        </w:tc>
      </w:tr>
      <w:tr w:rsidR="00836554" w:rsidRPr="00DD4849" w:rsidTr="00AB04D6">
        <w:trPr>
          <w:trHeight w:val="585"/>
        </w:trPr>
        <w:tc>
          <w:tcPr>
            <w:tcW w:w="322" w:type="pct"/>
            <w:vMerge/>
            <w:tcBorders>
              <w:right w:val="single" w:sz="4" w:space="0" w:color="auto"/>
            </w:tcBorders>
          </w:tcPr>
          <w:p w:rsidR="00836554" w:rsidRPr="00DD4849" w:rsidRDefault="00836554" w:rsidP="00836554">
            <w:pPr>
              <w:rPr>
                <w:sz w:val="24"/>
                <w:szCs w:val="24"/>
              </w:rPr>
            </w:pPr>
          </w:p>
        </w:tc>
        <w:tc>
          <w:tcPr>
            <w:tcW w:w="1057" w:type="pct"/>
            <w:gridSpan w:val="2"/>
            <w:vMerge/>
            <w:tcBorders>
              <w:right w:val="single" w:sz="4" w:space="0" w:color="auto"/>
            </w:tcBorders>
          </w:tcPr>
          <w:p w:rsidR="00836554" w:rsidRPr="00DD4849"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DD4849" w:rsidRDefault="00836554" w:rsidP="000E6C3E">
            <w:pPr>
              <w:jc w:val="both"/>
              <w:rPr>
                <w:sz w:val="24"/>
                <w:szCs w:val="24"/>
              </w:rPr>
            </w:pPr>
          </w:p>
        </w:tc>
        <w:tc>
          <w:tcPr>
            <w:tcW w:w="464" w:type="pct"/>
            <w:tcBorders>
              <w:left w:val="single" w:sz="4" w:space="0" w:color="auto"/>
              <w:right w:val="single" w:sz="4" w:space="0" w:color="auto"/>
            </w:tcBorders>
          </w:tcPr>
          <w:p w:rsidR="00836554" w:rsidRPr="00DD4849" w:rsidRDefault="00836554"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836554" w:rsidRPr="00DD4849" w:rsidRDefault="00836554" w:rsidP="00836554">
            <w:pPr>
              <w:rPr>
                <w:sz w:val="24"/>
                <w:szCs w:val="24"/>
              </w:rPr>
            </w:pPr>
          </w:p>
        </w:tc>
        <w:tc>
          <w:tcPr>
            <w:tcW w:w="372"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11" w:type="pct"/>
            <w:gridSpan w:val="2"/>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329" w:type="pct"/>
            <w:gridSpan w:val="3"/>
          </w:tcPr>
          <w:p w:rsidR="00836554" w:rsidRPr="00DD4849" w:rsidRDefault="00836554" w:rsidP="000E6C3E">
            <w:pPr>
              <w:jc w:val="center"/>
              <w:rPr>
                <w:sz w:val="24"/>
                <w:szCs w:val="24"/>
              </w:rPr>
            </w:pPr>
            <w:r w:rsidRPr="00DD4849">
              <w:rPr>
                <w:sz w:val="24"/>
                <w:szCs w:val="24"/>
              </w:rPr>
              <w:t>-</w:t>
            </w:r>
          </w:p>
        </w:tc>
        <w:tc>
          <w:tcPr>
            <w:tcW w:w="326" w:type="pct"/>
            <w:gridSpan w:val="2"/>
          </w:tcPr>
          <w:p w:rsidR="00836554" w:rsidRPr="00DD4849" w:rsidRDefault="00836554" w:rsidP="000E6C3E">
            <w:pPr>
              <w:jc w:val="center"/>
              <w:rPr>
                <w:sz w:val="24"/>
                <w:szCs w:val="24"/>
              </w:rPr>
            </w:pPr>
            <w:r w:rsidRPr="00DD4849">
              <w:rPr>
                <w:sz w:val="24"/>
                <w:szCs w:val="24"/>
              </w:rPr>
              <w:t>-</w:t>
            </w:r>
          </w:p>
        </w:tc>
        <w:tc>
          <w:tcPr>
            <w:tcW w:w="371" w:type="pct"/>
            <w:gridSpan w:val="2"/>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85"/>
        </w:trPr>
        <w:tc>
          <w:tcPr>
            <w:tcW w:w="322" w:type="pct"/>
            <w:vMerge w:val="restart"/>
            <w:tcBorders>
              <w:right w:val="single" w:sz="4" w:space="0" w:color="auto"/>
            </w:tcBorders>
          </w:tcPr>
          <w:p w:rsidR="00836554" w:rsidRPr="00D84BF3" w:rsidRDefault="00836554" w:rsidP="00836554">
            <w:pPr>
              <w:rPr>
                <w:sz w:val="24"/>
                <w:szCs w:val="24"/>
              </w:rPr>
            </w:pPr>
            <w:r w:rsidRPr="00D84BF3">
              <w:rPr>
                <w:sz w:val="24"/>
                <w:szCs w:val="24"/>
              </w:rPr>
              <w:t>2.1.17.</w:t>
            </w:r>
          </w:p>
        </w:tc>
        <w:tc>
          <w:tcPr>
            <w:tcW w:w="1057" w:type="pct"/>
            <w:gridSpan w:val="2"/>
            <w:vMerge w:val="restart"/>
            <w:tcBorders>
              <w:right w:val="single" w:sz="4" w:space="0" w:color="auto"/>
            </w:tcBorders>
          </w:tcPr>
          <w:p w:rsidR="00836554" w:rsidRPr="00D84BF3" w:rsidRDefault="00836554" w:rsidP="000E6C3E">
            <w:pPr>
              <w:jc w:val="both"/>
              <w:rPr>
                <w:sz w:val="24"/>
                <w:szCs w:val="24"/>
              </w:rPr>
            </w:pPr>
            <w:r w:rsidRPr="00D84BF3">
              <w:rPr>
                <w:sz w:val="24"/>
                <w:szCs w:val="24"/>
              </w:rPr>
              <w:t>Проведение м</w:t>
            </w:r>
            <w:r w:rsidRPr="00D84BF3">
              <w:rPr>
                <w:sz w:val="24"/>
                <w:szCs w:val="24"/>
              </w:rPr>
              <w:t>е</w:t>
            </w:r>
            <w:r w:rsidRPr="00D84BF3">
              <w:rPr>
                <w:sz w:val="24"/>
                <w:szCs w:val="24"/>
              </w:rPr>
              <w:t>роприятий по обработке территорий д</w:t>
            </w:r>
            <w:r w:rsidRPr="00D84BF3">
              <w:rPr>
                <w:sz w:val="24"/>
                <w:szCs w:val="24"/>
              </w:rPr>
              <w:t>е</w:t>
            </w:r>
            <w:r w:rsidRPr="00D84BF3">
              <w:rPr>
                <w:sz w:val="24"/>
                <w:szCs w:val="24"/>
              </w:rPr>
              <w:t>зинсекция, включая акар</w:t>
            </w:r>
            <w:r w:rsidRPr="00D84BF3">
              <w:rPr>
                <w:sz w:val="24"/>
                <w:szCs w:val="24"/>
              </w:rPr>
              <w:t>и</w:t>
            </w:r>
            <w:r w:rsidRPr="00D84BF3">
              <w:rPr>
                <w:sz w:val="24"/>
                <w:szCs w:val="24"/>
              </w:rPr>
              <w:t>цидные и ларвицидные о</w:t>
            </w:r>
            <w:r w:rsidRPr="00D84BF3">
              <w:rPr>
                <w:sz w:val="24"/>
                <w:szCs w:val="24"/>
              </w:rPr>
              <w:t>б</w:t>
            </w:r>
            <w:r w:rsidRPr="00D84BF3">
              <w:rPr>
                <w:sz w:val="24"/>
                <w:szCs w:val="24"/>
              </w:rPr>
              <w:t>работки, и дератизация  н</w:t>
            </w:r>
            <w:r w:rsidRPr="00D84BF3">
              <w:rPr>
                <w:sz w:val="24"/>
                <w:szCs w:val="24"/>
              </w:rPr>
              <w:t>а</w:t>
            </w:r>
            <w:r w:rsidRPr="00D84BF3">
              <w:rPr>
                <w:sz w:val="24"/>
                <w:szCs w:val="24"/>
              </w:rPr>
              <w:t>селенных пунктов района.</w:t>
            </w:r>
          </w:p>
        </w:tc>
        <w:tc>
          <w:tcPr>
            <w:tcW w:w="484" w:type="pct"/>
            <w:gridSpan w:val="2"/>
            <w:vMerge w:val="restart"/>
            <w:tcBorders>
              <w:left w:val="single" w:sz="4" w:space="0" w:color="auto"/>
              <w:right w:val="single" w:sz="4" w:space="0" w:color="auto"/>
            </w:tcBorders>
          </w:tcPr>
          <w:p w:rsidR="00836554" w:rsidRPr="009957B1" w:rsidRDefault="00836554" w:rsidP="000E6C3E">
            <w:pPr>
              <w:jc w:val="both"/>
              <w:rPr>
                <w:sz w:val="24"/>
                <w:szCs w:val="24"/>
              </w:rPr>
            </w:pPr>
            <w:r w:rsidRPr="009957B1">
              <w:rPr>
                <w:sz w:val="24"/>
                <w:szCs w:val="24"/>
              </w:rPr>
              <w:t>МКУ НВ «Управл</w:t>
            </w:r>
            <w:r w:rsidRPr="009957B1">
              <w:rPr>
                <w:sz w:val="24"/>
                <w:szCs w:val="24"/>
              </w:rPr>
              <w:t>е</w:t>
            </w:r>
            <w:r w:rsidRPr="009957B1">
              <w:rPr>
                <w:sz w:val="24"/>
                <w:szCs w:val="24"/>
              </w:rPr>
              <w:t>ние по д</w:t>
            </w:r>
            <w:r w:rsidRPr="009957B1">
              <w:rPr>
                <w:sz w:val="24"/>
                <w:szCs w:val="24"/>
              </w:rPr>
              <w:t>е</w:t>
            </w:r>
            <w:r w:rsidRPr="009957B1">
              <w:rPr>
                <w:sz w:val="24"/>
                <w:szCs w:val="24"/>
              </w:rPr>
              <w:t>лам ГО и ЧС»</w:t>
            </w:r>
          </w:p>
        </w:tc>
        <w:tc>
          <w:tcPr>
            <w:tcW w:w="464" w:type="pct"/>
            <w:tcBorders>
              <w:left w:val="single" w:sz="4" w:space="0" w:color="auto"/>
              <w:right w:val="single" w:sz="4" w:space="0" w:color="auto"/>
            </w:tcBorders>
          </w:tcPr>
          <w:p w:rsidR="00836554" w:rsidRPr="009957B1" w:rsidRDefault="00836554" w:rsidP="000E6C3E">
            <w:pPr>
              <w:jc w:val="both"/>
              <w:rPr>
                <w:sz w:val="24"/>
                <w:szCs w:val="24"/>
              </w:rPr>
            </w:pPr>
            <w:r w:rsidRPr="009957B1">
              <w:rPr>
                <w:sz w:val="24"/>
                <w:szCs w:val="24"/>
              </w:rPr>
              <w:t>всего</w:t>
            </w:r>
          </w:p>
        </w:tc>
        <w:tc>
          <w:tcPr>
            <w:tcW w:w="324" w:type="pct"/>
            <w:gridSpan w:val="2"/>
            <w:tcBorders>
              <w:left w:val="single" w:sz="4" w:space="0" w:color="auto"/>
            </w:tcBorders>
          </w:tcPr>
          <w:p w:rsidR="00836554" w:rsidRPr="009957B1" w:rsidRDefault="00836554" w:rsidP="00836554">
            <w:pPr>
              <w:rPr>
                <w:sz w:val="24"/>
                <w:szCs w:val="24"/>
              </w:rPr>
            </w:pPr>
            <w:r w:rsidRPr="009957B1">
              <w:rPr>
                <w:sz w:val="24"/>
                <w:szCs w:val="24"/>
              </w:rPr>
              <w:t>х</w:t>
            </w:r>
          </w:p>
        </w:tc>
        <w:tc>
          <w:tcPr>
            <w:tcW w:w="372" w:type="pct"/>
            <w:gridSpan w:val="2"/>
            <w:tcBorders>
              <w:right w:val="single" w:sz="4" w:space="0" w:color="auto"/>
            </w:tcBorders>
          </w:tcPr>
          <w:p w:rsidR="00836554" w:rsidRPr="00D84BF3" w:rsidRDefault="00414586" w:rsidP="000E6C3E">
            <w:pPr>
              <w:jc w:val="center"/>
              <w:rPr>
                <w:sz w:val="24"/>
                <w:szCs w:val="24"/>
              </w:rPr>
            </w:pPr>
            <w:r w:rsidRPr="00D84BF3">
              <w:rPr>
                <w:sz w:val="24"/>
                <w:szCs w:val="24"/>
              </w:rPr>
              <w:t>8145,2</w:t>
            </w:r>
          </w:p>
        </w:tc>
        <w:tc>
          <w:tcPr>
            <w:tcW w:w="311" w:type="pct"/>
            <w:gridSpan w:val="2"/>
            <w:tcBorders>
              <w:left w:val="single" w:sz="4" w:space="0" w:color="auto"/>
            </w:tcBorders>
          </w:tcPr>
          <w:p w:rsidR="00836554" w:rsidRPr="009957B1" w:rsidRDefault="00B42BF3" w:rsidP="000E6C3E">
            <w:pPr>
              <w:jc w:val="center"/>
              <w:rPr>
                <w:sz w:val="24"/>
                <w:szCs w:val="24"/>
              </w:rPr>
            </w:pPr>
            <w:r>
              <w:rPr>
                <w:sz w:val="24"/>
                <w:szCs w:val="24"/>
              </w:rPr>
              <w:t>0,0</w:t>
            </w:r>
          </w:p>
        </w:tc>
        <w:tc>
          <w:tcPr>
            <w:tcW w:w="329" w:type="pct"/>
            <w:gridSpan w:val="3"/>
          </w:tcPr>
          <w:p w:rsidR="00836554" w:rsidRPr="009957B1" w:rsidRDefault="00B42BF3" w:rsidP="000E6C3E">
            <w:pPr>
              <w:jc w:val="center"/>
              <w:rPr>
                <w:sz w:val="24"/>
                <w:szCs w:val="24"/>
              </w:rPr>
            </w:pPr>
            <w:r>
              <w:rPr>
                <w:sz w:val="24"/>
                <w:szCs w:val="24"/>
              </w:rPr>
              <w:t>0,0</w:t>
            </w:r>
          </w:p>
        </w:tc>
        <w:tc>
          <w:tcPr>
            <w:tcW w:w="326" w:type="pct"/>
            <w:gridSpan w:val="2"/>
          </w:tcPr>
          <w:p w:rsidR="00836554" w:rsidRPr="009957B1" w:rsidRDefault="00B42BF3" w:rsidP="000E6C3E">
            <w:pPr>
              <w:jc w:val="center"/>
              <w:rPr>
                <w:sz w:val="24"/>
                <w:szCs w:val="24"/>
              </w:rPr>
            </w:pPr>
            <w:r>
              <w:rPr>
                <w:sz w:val="24"/>
                <w:szCs w:val="24"/>
              </w:rPr>
              <w:t>0,0</w:t>
            </w:r>
          </w:p>
        </w:tc>
        <w:tc>
          <w:tcPr>
            <w:tcW w:w="371" w:type="pct"/>
            <w:gridSpan w:val="2"/>
          </w:tcPr>
          <w:p w:rsidR="00836554" w:rsidRPr="00D84BF3" w:rsidRDefault="00414586" w:rsidP="000E6C3E">
            <w:pPr>
              <w:jc w:val="center"/>
              <w:rPr>
                <w:sz w:val="24"/>
                <w:szCs w:val="24"/>
              </w:rPr>
            </w:pPr>
            <w:r w:rsidRPr="00D84BF3">
              <w:rPr>
                <w:sz w:val="24"/>
                <w:szCs w:val="24"/>
              </w:rPr>
              <w:t>2306,4</w:t>
            </w:r>
          </w:p>
        </w:tc>
        <w:tc>
          <w:tcPr>
            <w:tcW w:w="325" w:type="pct"/>
          </w:tcPr>
          <w:p w:rsidR="00836554" w:rsidRPr="009957B1" w:rsidRDefault="00836554" w:rsidP="000E6C3E">
            <w:pPr>
              <w:jc w:val="center"/>
              <w:rPr>
                <w:sz w:val="24"/>
                <w:szCs w:val="24"/>
              </w:rPr>
            </w:pPr>
            <w:r w:rsidRPr="009957B1">
              <w:rPr>
                <w:sz w:val="24"/>
                <w:szCs w:val="24"/>
              </w:rPr>
              <w:t>2919,4</w:t>
            </w:r>
          </w:p>
        </w:tc>
        <w:tc>
          <w:tcPr>
            <w:tcW w:w="315" w:type="pct"/>
          </w:tcPr>
          <w:p w:rsidR="00836554" w:rsidRPr="009957B1" w:rsidRDefault="00836554" w:rsidP="000E6C3E">
            <w:pPr>
              <w:jc w:val="center"/>
              <w:rPr>
                <w:sz w:val="24"/>
                <w:szCs w:val="24"/>
              </w:rPr>
            </w:pPr>
            <w:r w:rsidRPr="009957B1">
              <w:rPr>
                <w:sz w:val="24"/>
                <w:szCs w:val="24"/>
              </w:rPr>
              <w:t>2919,4</w:t>
            </w:r>
          </w:p>
        </w:tc>
      </w:tr>
      <w:tr w:rsidR="00836554" w:rsidRPr="00DD4849" w:rsidTr="00AB04D6">
        <w:trPr>
          <w:trHeight w:val="585"/>
        </w:trPr>
        <w:tc>
          <w:tcPr>
            <w:tcW w:w="322" w:type="pct"/>
            <w:vMerge/>
            <w:tcBorders>
              <w:right w:val="single" w:sz="4" w:space="0" w:color="auto"/>
            </w:tcBorders>
          </w:tcPr>
          <w:p w:rsidR="00836554" w:rsidRPr="009957B1" w:rsidRDefault="00836554" w:rsidP="00836554">
            <w:pPr>
              <w:rPr>
                <w:sz w:val="24"/>
                <w:szCs w:val="24"/>
              </w:rPr>
            </w:pPr>
          </w:p>
        </w:tc>
        <w:tc>
          <w:tcPr>
            <w:tcW w:w="1057" w:type="pct"/>
            <w:gridSpan w:val="2"/>
            <w:vMerge/>
            <w:tcBorders>
              <w:right w:val="single" w:sz="4" w:space="0" w:color="auto"/>
            </w:tcBorders>
          </w:tcPr>
          <w:p w:rsidR="00836554" w:rsidRPr="009957B1"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9957B1" w:rsidRDefault="00836554" w:rsidP="000E6C3E">
            <w:pPr>
              <w:jc w:val="both"/>
              <w:rPr>
                <w:sz w:val="24"/>
                <w:szCs w:val="24"/>
              </w:rPr>
            </w:pPr>
          </w:p>
        </w:tc>
        <w:tc>
          <w:tcPr>
            <w:tcW w:w="464" w:type="pct"/>
            <w:tcBorders>
              <w:left w:val="single" w:sz="4" w:space="0" w:color="auto"/>
              <w:right w:val="single" w:sz="4" w:space="0" w:color="auto"/>
            </w:tcBorders>
          </w:tcPr>
          <w:p w:rsidR="00836554" w:rsidRPr="009957B1" w:rsidRDefault="00836554" w:rsidP="000E6C3E">
            <w:pPr>
              <w:jc w:val="both"/>
              <w:rPr>
                <w:sz w:val="24"/>
                <w:szCs w:val="24"/>
              </w:rPr>
            </w:pPr>
            <w:r w:rsidRPr="009957B1">
              <w:rPr>
                <w:sz w:val="24"/>
                <w:szCs w:val="24"/>
              </w:rPr>
              <w:t>бюджет автономн</w:t>
            </w:r>
            <w:r w:rsidRPr="009957B1">
              <w:rPr>
                <w:sz w:val="24"/>
                <w:szCs w:val="24"/>
              </w:rPr>
              <w:t>о</w:t>
            </w:r>
            <w:r w:rsidRPr="009957B1">
              <w:rPr>
                <w:sz w:val="24"/>
                <w:szCs w:val="24"/>
              </w:rPr>
              <w:t>го округа</w:t>
            </w:r>
          </w:p>
        </w:tc>
        <w:tc>
          <w:tcPr>
            <w:tcW w:w="324" w:type="pct"/>
            <w:gridSpan w:val="2"/>
            <w:tcBorders>
              <w:left w:val="single" w:sz="4" w:space="0" w:color="auto"/>
            </w:tcBorders>
          </w:tcPr>
          <w:p w:rsidR="00836554" w:rsidRPr="009957B1" w:rsidRDefault="00836554" w:rsidP="00836554">
            <w:pPr>
              <w:rPr>
                <w:sz w:val="24"/>
                <w:szCs w:val="24"/>
              </w:rPr>
            </w:pPr>
          </w:p>
        </w:tc>
        <w:tc>
          <w:tcPr>
            <w:tcW w:w="372" w:type="pct"/>
            <w:gridSpan w:val="2"/>
            <w:tcBorders>
              <w:right w:val="single" w:sz="4" w:space="0" w:color="auto"/>
            </w:tcBorders>
          </w:tcPr>
          <w:p w:rsidR="00836554" w:rsidRPr="00D84BF3" w:rsidRDefault="00414586" w:rsidP="000E6C3E">
            <w:pPr>
              <w:jc w:val="center"/>
              <w:rPr>
                <w:sz w:val="24"/>
                <w:szCs w:val="24"/>
              </w:rPr>
            </w:pPr>
            <w:r w:rsidRPr="00D84BF3">
              <w:rPr>
                <w:sz w:val="24"/>
                <w:szCs w:val="24"/>
              </w:rPr>
              <w:t>8145,2</w:t>
            </w:r>
          </w:p>
        </w:tc>
        <w:tc>
          <w:tcPr>
            <w:tcW w:w="311" w:type="pct"/>
            <w:gridSpan w:val="2"/>
            <w:tcBorders>
              <w:left w:val="single" w:sz="4" w:space="0" w:color="auto"/>
            </w:tcBorders>
          </w:tcPr>
          <w:p w:rsidR="00836554" w:rsidRPr="009957B1" w:rsidRDefault="00B42BF3" w:rsidP="000E6C3E">
            <w:pPr>
              <w:jc w:val="center"/>
              <w:rPr>
                <w:sz w:val="24"/>
                <w:szCs w:val="24"/>
              </w:rPr>
            </w:pPr>
            <w:r>
              <w:rPr>
                <w:sz w:val="24"/>
                <w:szCs w:val="24"/>
              </w:rPr>
              <w:t>0,0</w:t>
            </w:r>
          </w:p>
        </w:tc>
        <w:tc>
          <w:tcPr>
            <w:tcW w:w="329" w:type="pct"/>
            <w:gridSpan w:val="3"/>
          </w:tcPr>
          <w:p w:rsidR="00836554" w:rsidRPr="009957B1" w:rsidRDefault="00B42BF3" w:rsidP="000E6C3E">
            <w:pPr>
              <w:jc w:val="center"/>
              <w:rPr>
                <w:sz w:val="24"/>
                <w:szCs w:val="24"/>
              </w:rPr>
            </w:pPr>
            <w:r>
              <w:rPr>
                <w:sz w:val="24"/>
                <w:szCs w:val="24"/>
              </w:rPr>
              <w:t>0,0</w:t>
            </w:r>
          </w:p>
        </w:tc>
        <w:tc>
          <w:tcPr>
            <w:tcW w:w="326" w:type="pct"/>
            <w:gridSpan w:val="2"/>
          </w:tcPr>
          <w:p w:rsidR="00836554" w:rsidRPr="009957B1" w:rsidRDefault="00B42BF3" w:rsidP="000E6C3E">
            <w:pPr>
              <w:jc w:val="center"/>
              <w:rPr>
                <w:sz w:val="24"/>
                <w:szCs w:val="24"/>
              </w:rPr>
            </w:pPr>
            <w:r>
              <w:rPr>
                <w:sz w:val="24"/>
                <w:szCs w:val="24"/>
              </w:rPr>
              <w:t>0,0</w:t>
            </w:r>
          </w:p>
        </w:tc>
        <w:tc>
          <w:tcPr>
            <w:tcW w:w="371" w:type="pct"/>
            <w:gridSpan w:val="2"/>
          </w:tcPr>
          <w:p w:rsidR="00836554" w:rsidRPr="00D84BF3" w:rsidRDefault="00414586" w:rsidP="000E6C3E">
            <w:pPr>
              <w:jc w:val="center"/>
              <w:rPr>
                <w:sz w:val="24"/>
                <w:szCs w:val="24"/>
              </w:rPr>
            </w:pPr>
            <w:r w:rsidRPr="00D84BF3">
              <w:rPr>
                <w:sz w:val="24"/>
                <w:szCs w:val="24"/>
              </w:rPr>
              <w:t>2306,4</w:t>
            </w:r>
          </w:p>
        </w:tc>
        <w:tc>
          <w:tcPr>
            <w:tcW w:w="325" w:type="pct"/>
          </w:tcPr>
          <w:p w:rsidR="00836554" w:rsidRPr="009957B1" w:rsidRDefault="00836554" w:rsidP="000E6C3E">
            <w:pPr>
              <w:jc w:val="center"/>
              <w:rPr>
                <w:sz w:val="24"/>
                <w:szCs w:val="24"/>
              </w:rPr>
            </w:pPr>
            <w:r w:rsidRPr="009957B1">
              <w:rPr>
                <w:sz w:val="24"/>
                <w:szCs w:val="24"/>
              </w:rPr>
              <w:t>2919,4</w:t>
            </w:r>
          </w:p>
        </w:tc>
        <w:tc>
          <w:tcPr>
            <w:tcW w:w="315" w:type="pct"/>
          </w:tcPr>
          <w:p w:rsidR="00836554" w:rsidRPr="009957B1" w:rsidRDefault="00836554" w:rsidP="000E6C3E">
            <w:pPr>
              <w:jc w:val="center"/>
              <w:rPr>
                <w:sz w:val="24"/>
                <w:szCs w:val="24"/>
              </w:rPr>
            </w:pPr>
            <w:r w:rsidRPr="009957B1">
              <w:rPr>
                <w:sz w:val="24"/>
                <w:szCs w:val="24"/>
              </w:rPr>
              <w:t>2919,4</w:t>
            </w:r>
          </w:p>
        </w:tc>
      </w:tr>
      <w:tr w:rsidR="00836554" w:rsidRPr="00DD4849" w:rsidTr="00AB04D6">
        <w:trPr>
          <w:trHeight w:val="585"/>
        </w:trPr>
        <w:tc>
          <w:tcPr>
            <w:tcW w:w="322" w:type="pct"/>
            <w:vMerge/>
            <w:tcBorders>
              <w:right w:val="single" w:sz="4" w:space="0" w:color="auto"/>
            </w:tcBorders>
          </w:tcPr>
          <w:p w:rsidR="00836554" w:rsidRPr="009957B1" w:rsidRDefault="00836554" w:rsidP="00836554">
            <w:pPr>
              <w:rPr>
                <w:sz w:val="24"/>
                <w:szCs w:val="24"/>
              </w:rPr>
            </w:pPr>
          </w:p>
        </w:tc>
        <w:tc>
          <w:tcPr>
            <w:tcW w:w="1057" w:type="pct"/>
            <w:gridSpan w:val="2"/>
            <w:vMerge/>
            <w:tcBorders>
              <w:right w:val="single" w:sz="4" w:space="0" w:color="auto"/>
            </w:tcBorders>
          </w:tcPr>
          <w:p w:rsidR="00836554" w:rsidRPr="009957B1"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9957B1" w:rsidRDefault="00836554" w:rsidP="000E6C3E">
            <w:pPr>
              <w:jc w:val="both"/>
              <w:rPr>
                <w:sz w:val="24"/>
                <w:szCs w:val="24"/>
              </w:rPr>
            </w:pPr>
          </w:p>
        </w:tc>
        <w:tc>
          <w:tcPr>
            <w:tcW w:w="464" w:type="pct"/>
            <w:tcBorders>
              <w:left w:val="single" w:sz="4" w:space="0" w:color="auto"/>
              <w:right w:val="single" w:sz="4" w:space="0" w:color="auto"/>
            </w:tcBorders>
          </w:tcPr>
          <w:p w:rsidR="00836554" w:rsidRPr="009957B1" w:rsidRDefault="00836554" w:rsidP="000E6C3E">
            <w:pPr>
              <w:jc w:val="both"/>
              <w:rPr>
                <w:sz w:val="24"/>
                <w:szCs w:val="24"/>
              </w:rPr>
            </w:pPr>
            <w:r w:rsidRPr="009957B1">
              <w:rPr>
                <w:sz w:val="24"/>
                <w:szCs w:val="24"/>
              </w:rPr>
              <w:t>бюджет ра</w:t>
            </w:r>
            <w:r w:rsidRPr="009957B1">
              <w:rPr>
                <w:sz w:val="24"/>
                <w:szCs w:val="24"/>
              </w:rPr>
              <w:t>й</w:t>
            </w:r>
            <w:r w:rsidRPr="009957B1">
              <w:rPr>
                <w:sz w:val="24"/>
                <w:szCs w:val="24"/>
              </w:rPr>
              <w:t>она</w:t>
            </w:r>
          </w:p>
        </w:tc>
        <w:tc>
          <w:tcPr>
            <w:tcW w:w="324" w:type="pct"/>
            <w:gridSpan w:val="2"/>
            <w:tcBorders>
              <w:left w:val="single" w:sz="4" w:space="0" w:color="auto"/>
            </w:tcBorders>
          </w:tcPr>
          <w:p w:rsidR="00836554" w:rsidRPr="009957B1" w:rsidRDefault="00836554" w:rsidP="00836554">
            <w:pPr>
              <w:rPr>
                <w:sz w:val="24"/>
                <w:szCs w:val="24"/>
              </w:rPr>
            </w:pPr>
          </w:p>
        </w:tc>
        <w:tc>
          <w:tcPr>
            <w:tcW w:w="372" w:type="pct"/>
            <w:gridSpan w:val="2"/>
            <w:tcBorders>
              <w:right w:val="single" w:sz="4" w:space="0" w:color="auto"/>
            </w:tcBorders>
          </w:tcPr>
          <w:p w:rsidR="00836554" w:rsidRPr="009957B1" w:rsidRDefault="00836554" w:rsidP="000E6C3E">
            <w:pPr>
              <w:jc w:val="center"/>
              <w:rPr>
                <w:sz w:val="24"/>
                <w:szCs w:val="24"/>
              </w:rPr>
            </w:pPr>
            <w:r w:rsidRPr="009957B1">
              <w:rPr>
                <w:sz w:val="24"/>
                <w:szCs w:val="24"/>
              </w:rPr>
              <w:t>-</w:t>
            </w:r>
          </w:p>
        </w:tc>
        <w:tc>
          <w:tcPr>
            <w:tcW w:w="311" w:type="pct"/>
            <w:gridSpan w:val="2"/>
            <w:tcBorders>
              <w:left w:val="single" w:sz="4" w:space="0" w:color="auto"/>
            </w:tcBorders>
          </w:tcPr>
          <w:p w:rsidR="00836554" w:rsidRPr="009957B1" w:rsidRDefault="00836554" w:rsidP="000E6C3E">
            <w:pPr>
              <w:jc w:val="center"/>
              <w:rPr>
                <w:sz w:val="24"/>
                <w:szCs w:val="24"/>
              </w:rPr>
            </w:pPr>
            <w:r w:rsidRPr="009957B1">
              <w:rPr>
                <w:sz w:val="24"/>
                <w:szCs w:val="24"/>
              </w:rPr>
              <w:t>-</w:t>
            </w:r>
          </w:p>
        </w:tc>
        <w:tc>
          <w:tcPr>
            <w:tcW w:w="329" w:type="pct"/>
            <w:gridSpan w:val="3"/>
          </w:tcPr>
          <w:p w:rsidR="00836554" w:rsidRPr="009957B1" w:rsidRDefault="00836554" w:rsidP="000E6C3E">
            <w:pPr>
              <w:jc w:val="center"/>
              <w:rPr>
                <w:sz w:val="24"/>
                <w:szCs w:val="24"/>
              </w:rPr>
            </w:pPr>
            <w:r w:rsidRPr="009957B1">
              <w:rPr>
                <w:sz w:val="24"/>
                <w:szCs w:val="24"/>
              </w:rPr>
              <w:t>-</w:t>
            </w:r>
          </w:p>
        </w:tc>
        <w:tc>
          <w:tcPr>
            <w:tcW w:w="326" w:type="pct"/>
            <w:gridSpan w:val="2"/>
          </w:tcPr>
          <w:p w:rsidR="00836554" w:rsidRPr="009957B1" w:rsidRDefault="00836554" w:rsidP="000E6C3E">
            <w:pPr>
              <w:jc w:val="center"/>
              <w:rPr>
                <w:sz w:val="24"/>
                <w:szCs w:val="24"/>
              </w:rPr>
            </w:pPr>
            <w:r w:rsidRPr="009957B1">
              <w:rPr>
                <w:sz w:val="24"/>
                <w:szCs w:val="24"/>
              </w:rPr>
              <w:t>-</w:t>
            </w:r>
          </w:p>
        </w:tc>
        <w:tc>
          <w:tcPr>
            <w:tcW w:w="371" w:type="pct"/>
            <w:gridSpan w:val="2"/>
          </w:tcPr>
          <w:p w:rsidR="00836554" w:rsidRPr="009957B1" w:rsidRDefault="00836554" w:rsidP="000E6C3E">
            <w:pPr>
              <w:jc w:val="center"/>
              <w:rPr>
                <w:sz w:val="24"/>
                <w:szCs w:val="24"/>
              </w:rPr>
            </w:pPr>
            <w:r w:rsidRPr="009957B1">
              <w:rPr>
                <w:sz w:val="24"/>
                <w:szCs w:val="24"/>
              </w:rPr>
              <w:t>-</w:t>
            </w:r>
          </w:p>
        </w:tc>
        <w:tc>
          <w:tcPr>
            <w:tcW w:w="325" w:type="pct"/>
          </w:tcPr>
          <w:p w:rsidR="00836554" w:rsidRPr="009957B1" w:rsidRDefault="00836554" w:rsidP="000E6C3E">
            <w:pPr>
              <w:jc w:val="center"/>
              <w:rPr>
                <w:sz w:val="24"/>
                <w:szCs w:val="24"/>
              </w:rPr>
            </w:pPr>
            <w:r w:rsidRPr="009957B1">
              <w:rPr>
                <w:sz w:val="24"/>
                <w:szCs w:val="24"/>
              </w:rPr>
              <w:t>-</w:t>
            </w:r>
          </w:p>
        </w:tc>
        <w:tc>
          <w:tcPr>
            <w:tcW w:w="315" w:type="pct"/>
          </w:tcPr>
          <w:p w:rsidR="00836554" w:rsidRPr="009957B1" w:rsidRDefault="00836554" w:rsidP="000E6C3E">
            <w:pPr>
              <w:jc w:val="center"/>
              <w:rPr>
                <w:sz w:val="24"/>
                <w:szCs w:val="24"/>
              </w:rPr>
            </w:pPr>
            <w:r w:rsidRPr="009957B1">
              <w:rPr>
                <w:sz w:val="24"/>
                <w:szCs w:val="24"/>
              </w:rPr>
              <w:t>-</w:t>
            </w:r>
          </w:p>
        </w:tc>
      </w:tr>
      <w:tr w:rsidR="00836554" w:rsidRPr="00DD4849" w:rsidTr="00AB04D6">
        <w:trPr>
          <w:trHeight w:val="585"/>
        </w:trPr>
        <w:tc>
          <w:tcPr>
            <w:tcW w:w="322" w:type="pct"/>
            <w:vMerge/>
            <w:tcBorders>
              <w:right w:val="single" w:sz="4" w:space="0" w:color="auto"/>
            </w:tcBorders>
          </w:tcPr>
          <w:p w:rsidR="00836554" w:rsidRPr="009957B1" w:rsidRDefault="00836554" w:rsidP="00836554">
            <w:pPr>
              <w:rPr>
                <w:sz w:val="24"/>
                <w:szCs w:val="24"/>
              </w:rPr>
            </w:pPr>
          </w:p>
        </w:tc>
        <w:tc>
          <w:tcPr>
            <w:tcW w:w="1057" w:type="pct"/>
            <w:gridSpan w:val="2"/>
            <w:vMerge/>
            <w:tcBorders>
              <w:right w:val="single" w:sz="4" w:space="0" w:color="auto"/>
            </w:tcBorders>
          </w:tcPr>
          <w:p w:rsidR="00836554" w:rsidRPr="009957B1" w:rsidRDefault="00836554" w:rsidP="000E6C3E">
            <w:pPr>
              <w:jc w:val="both"/>
              <w:rPr>
                <w:sz w:val="24"/>
                <w:szCs w:val="24"/>
              </w:rPr>
            </w:pPr>
          </w:p>
        </w:tc>
        <w:tc>
          <w:tcPr>
            <w:tcW w:w="484" w:type="pct"/>
            <w:gridSpan w:val="2"/>
            <w:vMerge/>
            <w:tcBorders>
              <w:left w:val="single" w:sz="4" w:space="0" w:color="auto"/>
              <w:right w:val="single" w:sz="4" w:space="0" w:color="auto"/>
            </w:tcBorders>
          </w:tcPr>
          <w:p w:rsidR="00836554" w:rsidRPr="009957B1" w:rsidRDefault="00836554" w:rsidP="000E6C3E">
            <w:pPr>
              <w:jc w:val="both"/>
              <w:rPr>
                <w:sz w:val="24"/>
                <w:szCs w:val="24"/>
              </w:rPr>
            </w:pPr>
          </w:p>
        </w:tc>
        <w:tc>
          <w:tcPr>
            <w:tcW w:w="464" w:type="pct"/>
            <w:tcBorders>
              <w:left w:val="single" w:sz="4" w:space="0" w:color="auto"/>
              <w:right w:val="single" w:sz="4" w:space="0" w:color="auto"/>
            </w:tcBorders>
          </w:tcPr>
          <w:p w:rsidR="00836554" w:rsidRPr="009957B1" w:rsidRDefault="00836554" w:rsidP="000E6C3E">
            <w:pPr>
              <w:jc w:val="both"/>
              <w:rPr>
                <w:sz w:val="24"/>
                <w:szCs w:val="24"/>
              </w:rPr>
            </w:pPr>
            <w:r w:rsidRPr="009957B1">
              <w:rPr>
                <w:sz w:val="24"/>
                <w:szCs w:val="24"/>
              </w:rPr>
              <w:t>иные вн</w:t>
            </w:r>
            <w:r w:rsidRPr="009957B1">
              <w:rPr>
                <w:sz w:val="24"/>
                <w:szCs w:val="24"/>
              </w:rPr>
              <w:t>е</w:t>
            </w:r>
            <w:r w:rsidRPr="009957B1">
              <w:rPr>
                <w:sz w:val="24"/>
                <w:szCs w:val="24"/>
              </w:rPr>
              <w:t xml:space="preserve">бюджетные </w:t>
            </w:r>
            <w:r w:rsidRPr="009957B1">
              <w:rPr>
                <w:sz w:val="24"/>
                <w:szCs w:val="24"/>
              </w:rPr>
              <w:lastRenderedPageBreak/>
              <w:t>источники</w:t>
            </w:r>
          </w:p>
        </w:tc>
        <w:tc>
          <w:tcPr>
            <w:tcW w:w="324" w:type="pct"/>
            <w:gridSpan w:val="2"/>
            <w:tcBorders>
              <w:left w:val="single" w:sz="4" w:space="0" w:color="auto"/>
            </w:tcBorders>
          </w:tcPr>
          <w:p w:rsidR="00836554" w:rsidRPr="009957B1" w:rsidRDefault="00836554" w:rsidP="00836554">
            <w:pPr>
              <w:rPr>
                <w:sz w:val="24"/>
                <w:szCs w:val="24"/>
              </w:rPr>
            </w:pPr>
          </w:p>
        </w:tc>
        <w:tc>
          <w:tcPr>
            <w:tcW w:w="372" w:type="pct"/>
            <w:gridSpan w:val="2"/>
            <w:tcBorders>
              <w:right w:val="single" w:sz="4" w:space="0" w:color="auto"/>
            </w:tcBorders>
          </w:tcPr>
          <w:p w:rsidR="00836554" w:rsidRPr="009957B1" w:rsidRDefault="00836554" w:rsidP="000E6C3E">
            <w:pPr>
              <w:jc w:val="center"/>
              <w:rPr>
                <w:sz w:val="24"/>
                <w:szCs w:val="24"/>
              </w:rPr>
            </w:pPr>
            <w:r w:rsidRPr="009957B1">
              <w:rPr>
                <w:sz w:val="24"/>
                <w:szCs w:val="24"/>
              </w:rPr>
              <w:t>-</w:t>
            </w:r>
          </w:p>
        </w:tc>
        <w:tc>
          <w:tcPr>
            <w:tcW w:w="311" w:type="pct"/>
            <w:gridSpan w:val="2"/>
            <w:tcBorders>
              <w:left w:val="single" w:sz="4" w:space="0" w:color="auto"/>
            </w:tcBorders>
          </w:tcPr>
          <w:p w:rsidR="00836554" w:rsidRPr="009957B1" w:rsidRDefault="00836554" w:rsidP="000E6C3E">
            <w:pPr>
              <w:jc w:val="center"/>
              <w:rPr>
                <w:sz w:val="24"/>
                <w:szCs w:val="24"/>
              </w:rPr>
            </w:pPr>
            <w:r w:rsidRPr="009957B1">
              <w:rPr>
                <w:sz w:val="24"/>
                <w:szCs w:val="24"/>
              </w:rPr>
              <w:t>-</w:t>
            </w:r>
          </w:p>
        </w:tc>
        <w:tc>
          <w:tcPr>
            <w:tcW w:w="329" w:type="pct"/>
            <w:gridSpan w:val="3"/>
          </w:tcPr>
          <w:p w:rsidR="00836554" w:rsidRPr="009957B1" w:rsidRDefault="00836554" w:rsidP="000E6C3E">
            <w:pPr>
              <w:jc w:val="center"/>
              <w:rPr>
                <w:sz w:val="24"/>
                <w:szCs w:val="24"/>
              </w:rPr>
            </w:pPr>
          </w:p>
        </w:tc>
        <w:tc>
          <w:tcPr>
            <w:tcW w:w="326" w:type="pct"/>
            <w:gridSpan w:val="2"/>
          </w:tcPr>
          <w:p w:rsidR="00836554" w:rsidRPr="009957B1" w:rsidRDefault="00836554" w:rsidP="000E6C3E">
            <w:pPr>
              <w:jc w:val="center"/>
              <w:rPr>
                <w:sz w:val="24"/>
                <w:szCs w:val="24"/>
              </w:rPr>
            </w:pPr>
            <w:r w:rsidRPr="009957B1">
              <w:rPr>
                <w:sz w:val="24"/>
                <w:szCs w:val="24"/>
              </w:rPr>
              <w:t>-</w:t>
            </w:r>
          </w:p>
        </w:tc>
        <w:tc>
          <w:tcPr>
            <w:tcW w:w="371" w:type="pct"/>
            <w:gridSpan w:val="2"/>
          </w:tcPr>
          <w:p w:rsidR="00836554" w:rsidRPr="009957B1" w:rsidRDefault="00836554" w:rsidP="000E6C3E">
            <w:pPr>
              <w:jc w:val="center"/>
              <w:rPr>
                <w:sz w:val="24"/>
                <w:szCs w:val="24"/>
              </w:rPr>
            </w:pPr>
            <w:r w:rsidRPr="009957B1">
              <w:rPr>
                <w:sz w:val="24"/>
                <w:szCs w:val="24"/>
              </w:rPr>
              <w:t>-</w:t>
            </w:r>
          </w:p>
        </w:tc>
        <w:tc>
          <w:tcPr>
            <w:tcW w:w="325" w:type="pct"/>
          </w:tcPr>
          <w:p w:rsidR="00836554" w:rsidRPr="009957B1" w:rsidRDefault="00836554" w:rsidP="000E6C3E">
            <w:pPr>
              <w:jc w:val="center"/>
              <w:rPr>
                <w:sz w:val="24"/>
                <w:szCs w:val="24"/>
              </w:rPr>
            </w:pPr>
            <w:r w:rsidRPr="009957B1">
              <w:rPr>
                <w:sz w:val="24"/>
                <w:szCs w:val="24"/>
              </w:rPr>
              <w:t>-</w:t>
            </w:r>
          </w:p>
        </w:tc>
        <w:tc>
          <w:tcPr>
            <w:tcW w:w="315" w:type="pct"/>
          </w:tcPr>
          <w:p w:rsidR="00836554" w:rsidRPr="009957B1" w:rsidRDefault="00836554" w:rsidP="000E6C3E">
            <w:pPr>
              <w:jc w:val="center"/>
              <w:rPr>
                <w:sz w:val="24"/>
                <w:szCs w:val="24"/>
              </w:rPr>
            </w:pPr>
            <w:r w:rsidRPr="009957B1">
              <w:rPr>
                <w:sz w:val="24"/>
                <w:szCs w:val="24"/>
              </w:rPr>
              <w:t>-</w:t>
            </w:r>
          </w:p>
        </w:tc>
      </w:tr>
      <w:tr w:rsidR="00E95D80" w:rsidRPr="00DD4849" w:rsidTr="00AB04D6">
        <w:trPr>
          <w:trHeight w:val="585"/>
        </w:trPr>
        <w:tc>
          <w:tcPr>
            <w:tcW w:w="1863" w:type="pct"/>
            <w:gridSpan w:val="5"/>
            <w:vMerge w:val="restart"/>
            <w:tcBorders>
              <w:right w:val="single" w:sz="4" w:space="0" w:color="auto"/>
            </w:tcBorders>
          </w:tcPr>
          <w:p w:rsidR="00E95D80" w:rsidRPr="009957B1" w:rsidRDefault="00E95D80" w:rsidP="00123F27">
            <w:pPr>
              <w:jc w:val="both"/>
              <w:rPr>
                <w:sz w:val="24"/>
                <w:szCs w:val="24"/>
              </w:rPr>
            </w:pPr>
            <w:r w:rsidRPr="009957B1">
              <w:rPr>
                <w:sz w:val="24"/>
                <w:szCs w:val="24"/>
              </w:rPr>
              <w:lastRenderedPageBreak/>
              <w:t>Итого по основному мероприятию 2.1.</w:t>
            </w:r>
          </w:p>
        </w:tc>
        <w:tc>
          <w:tcPr>
            <w:tcW w:w="464" w:type="pct"/>
            <w:tcBorders>
              <w:left w:val="single" w:sz="4" w:space="0" w:color="auto"/>
              <w:right w:val="single" w:sz="4" w:space="0" w:color="auto"/>
            </w:tcBorders>
          </w:tcPr>
          <w:p w:rsidR="00E95D80" w:rsidRPr="009957B1" w:rsidRDefault="00E95D80" w:rsidP="00123F27">
            <w:pPr>
              <w:jc w:val="both"/>
              <w:rPr>
                <w:sz w:val="24"/>
                <w:szCs w:val="24"/>
              </w:rPr>
            </w:pPr>
            <w:r w:rsidRPr="009957B1">
              <w:rPr>
                <w:sz w:val="24"/>
                <w:szCs w:val="24"/>
              </w:rPr>
              <w:t>всего</w:t>
            </w:r>
          </w:p>
        </w:tc>
        <w:tc>
          <w:tcPr>
            <w:tcW w:w="324" w:type="pct"/>
            <w:gridSpan w:val="2"/>
            <w:vMerge w:val="restart"/>
            <w:tcBorders>
              <w:left w:val="single" w:sz="4" w:space="0" w:color="auto"/>
            </w:tcBorders>
          </w:tcPr>
          <w:p w:rsidR="00E95D80" w:rsidRPr="009957B1" w:rsidRDefault="00E95D80" w:rsidP="00123F27">
            <w:pPr>
              <w:rPr>
                <w:sz w:val="24"/>
                <w:szCs w:val="24"/>
              </w:rPr>
            </w:pPr>
            <w:r w:rsidRPr="009957B1">
              <w:rPr>
                <w:sz w:val="24"/>
                <w:szCs w:val="24"/>
              </w:rPr>
              <w:t>х</w:t>
            </w: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20600,2</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1366,2</w:t>
            </w:r>
          </w:p>
        </w:tc>
        <w:tc>
          <w:tcPr>
            <w:tcW w:w="329" w:type="pct"/>
            <w:gridSpan w:val="3"/>
          </w:tcPr>
          <w:p w:rsidR="00E95D80" w:rsidRPr="00EC4EF4" w:rsidRDefault="00E95D80" w:rsidP="00BC7C00">
            <w:pPr>
              <w:jc w:val="center"/>
              <w:rPr>
                <w:sz w:val="24"/>
                <w:szCs w:val="24"/>
              </w:rPr>
            </w:pPr>
            <w:r w:rsidRPr="00EC4EF4">
              <w:rPr>
                <w:sz w:val="24"/>
                <w:szCs w:val="24"/>
              </w:rPr>
              <w:t>6057,7</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3539,9</w:t>
            </w:r>
          </w:p>
        </w:tc>
        <w:tc>
          <w:tcPr>
            <w:tcW w:w="325" w:type="pct"/>
          </w:tcPr>
          <w:p w:rsidR="00E95D80" w:rsidRPr="00EC4EF4" w:rsidRDefault="00E95D80" w:rsidP="00BC7C00">
            <w:pPr>
              <w:jc w:val="center"/>
              <w:rPr>
                <w:sz w:val="24"/>
                <w:szCs w:val="24"/>
              </w:rPr>
            </w:pPr>
            <w:r w:rsidRPr="00EC4EF4">
              <w:rPr>
                <w:sz w:val="24"/>
                <w:szCs w:val="24"/>
              </w:rPr>
              <w:t>4191,6</w:t>
            </w:r>
          </w:p>
        </w:tc>
        <w:tc>
          <w:tcPr>
            <w:tcW w:w="315" w:type="pct"/>
          </w:tcPr>
          <w:p w:rsidR="00E95D80" w:rsidRPr="00EC4EF4" w:rsidRDefault="00E95D80" w:rsidP="00BC7C00">
            <w:pPr>
              <w:jc w:val="center"/>
              <w:rPr>
                <w:sz w:val="24"/>
                <w:szCs w:val="24"/>
              </w:rPr>
            </w:pPr>
            <w:r w:rsidRPr="00EC4EF4">
              <w:rPr>
                <w:sz w:val="24"/>
                <w:szCs w:val="24"/>
              </w:rPr>
              <w:t>4191,6</w:t>
            </w:r>
          </w:p>
        </w:tc>
      </w:tr>
      <w:tr w:rsidR="00E95D80" w:rsidRPr="00DD4849" w:rsidTr="00AB04D6">
        <w:trPr>
          <w:trHeight w:val="585"/>
        </w:trPr>
        <w:tc>
          <w:tcPr>
            <w:tcW w:w="1863" w:type="pct"/>
            <w:gridSpan w:val="5"/>
            <w:vMerge/>
            <w:tcBorders>
              <w:right w:val="single" w:sz="4" w:space="0" w:color="auto"/>
            </w:tcBorders>
          </w:tcPr>
          <w:p w:rsidR="00E95D80" w:rsidRPr="009957B1" w:rsidRDefault="00E95D80" w:rsidP="000E6C3E">
            <w:pPr>
              <w:jc w:val="both"/>
              <w:rPr>
                <w:sz w:val="24"/>
                <w:szCs w:val="24"/>
              </w:rPr>
            </w:pPr>
          </w:p>
        </w:tc>
        <w:tc>
          <w:tcPr>
            <w:tcW w:w="464" w:type="pct"/>
            <w:tcBorders>
              <w:left w:val="single" w:sz="4" w:space="0" w:color="auto"/>
              <w:right w:val="single" w:sz="4" w:space="0" w:color="auto"/>
            </w:tcBorders>
          </w:tcPr>
          <w:p w:rsidR="00E95D80" w:rsidRPr="009957B1" w:rsidRDefault="00E95D80" w:rsidP="000E6C3E">
            <w:pPr>
              <w:jc w:val="both"/>
              <w:rPr>
                <w:sz w:val="24"/>
                <w:szCs w:val="24"/>
              </w:rPr>
            </w:pPr>
            <w:r w:rsidRPr="009957B1">
              <w:rPr>
                <w:sz w:val="24"/>
                <w:szCs w:val="24"/>
              </w:rPr>
              <w:t>бюджет автономн</w:t>
            </w:r>
            <w:r w:rsidRPr="009957B1">
              <w:rPr>
                <w:sz w:val="24"/>
                <w:szCs w:val="24"/>
              </w:rPr>
              <w:t>о</w:t>
            </w:r>
            <w:r w:rsidRPr="009957B1">
              <w:rPr>
                <w:sz w:val="24"/>
                <w:szCs w:val="24"/>
              </w:rPr>
              <w:t>го округа</w:t>
            </w:r>
          </w:p>
        </w:tc>
        <w:tc>
          <w:tcPr>
            <w:tcW w:w="324" w:type="pct"/>
            <w:gridSpan w:val="2"/>
            <w:vMerge/>
            <w:tcBorders>
              <w:left w:val="single" w:sz="4" w:space="0" w:color="auto"/>
            </w:tcBorders>
          </w:tcPr>
          <w:p w:rsidR="00E95D80" w:rsidRPr="009957B1"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12432,4</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99,4</w:t>
            </w:r>
          </w:p>
        </w:tc>
        <w:tc>
          <w:tcPr>
            <w:tcW w:w="329" w:type="pct"/>
            <w:gridSpan w:val="3"/>
          </w:tcPr>
          <w:p w:rsidR="00E95D80" w:rsidRPr="00EC4EF4" w:rsidRDefault="00E95D80" w:rsidP="00BC7C00">
            <w:pPr>
              <w:jc w:val="center"/>
              <w:rPr>
                <w:sz w:val="24"/>
                <w:szCs w:val="24"/>
              </w:rPr>
            </w:pPr>
            <w:r w:rsidRPr="00EC4EF4">
              <w:rPr>
                <w:sz w:val="24"/>
                <w:szCs w:val="24"/>
              </w:rPr>
              <w:t>4187,8</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Pr>
                <w:sz w:val="24"/>
                <w:szCs w:val="24"/>
              </w:rPr>
              <w:t>2306,4</w:t>
            </w:r>
          </w:p>
        </w:tc>
        <w:tc>
          <w:tcPr>
            <w:tcW w:w="325" w:type="pct"/>
          </w:tcPr>
          <w:p w:rsidR="00E95D80" w:rsidRPr="00EC4EF4" w:rsidRDefault="00E95D80" w:rsidP="00BC7C00">
            <w:pPr>
              <w:jc w:val="center"/>
              <w:rPr>
                <w:sz w:val="24"/>
                <w:szCs w:val="24"/>
              </w:rPr>
            </w:pPr>
            <w:r w:rsidRPr="00EC4EF4">
              <w:rPr>
                <w:sz w:val="24"/>
                <w:szCs w:val="24"/>
              </w:rPr>
              <w:t>2919,4</w:t>
            </w:r>
          </w:p>
        </w:tc>
        <w:tc>
          <w:tcPr>
            <w:tcW w:w="315" w:type="pct"/>
          </w:tcPr>
          <w:p w:rsidR="00E95D80" w:rsidRPr="00EC4EF4" w:rsidRDefault="00E95D80" w:rsidP="00BC7C00">
            <w:pPr>
              <w:jc w:val="center"/>
              <w:rPr>
                <w:sz w:val="24"/>
                <w:szCs w:val="24"/>
              </w:rPr>
            </w:pPr>
            <w:r w:rsidRPr="00EC4EF4">
              <w:rPr>
                <w:sz w:val="24"/>
                <w:szCs w:val="24"/>
              </w:rPr>
              <w:t>2919,4</w:t>
            </w:r>
          </w:p>
        </w:tc>
      </w:tr>
      <w:tr w:rsidR="00E95D80" w:rsidRPr="00DD4849" w:rsidTr="00AB04D6">
        <w:trPr>
          <w:trHeight w:val="585"/>
        </w:trPr>
        <w:tc>
          <w:tcPr>
            <w:tcW w:w="1863" w:type="pct"/>
            <w:gridSpan w:val="5"/>
            <w:vMerge/>
            <w:tcBorders>
              <w:right w:val="single" w:sz="4" w:space="0" w:color="auto"/>
            </w:tcBorders>
          </w:tcPr>
          <w:p w:rsidR="00E95D80" w:rsidRPr="009957B1" w:rsidRDefault="00E95D80" w:rsidP="000E6C3E">
            <w:pPr>
              <w:jc w:val="both"/>
              <w:rPr>
                <w:sz w:val="24"/>
                <w:szCs w:val="24"/>
              </w:rPr>
            </w:pPr>
          </w:p>
        </w:tc>
        <w:tc>
          <w:tcPr>
            <w:tcW w:w="464" w:type="pct"/>
            <w:tcBorders>
              <w:left w:val="single" w:sz="4" w:space="0" w:color="auto"/>
              <w:right w:val="single" w:sz="4" w:space="0" w:color="auto"/>
            </w:tcBorders>
          </w:tcPr>
          <w:p w:rsidR="00E95D80" w:rsidRPr="009957B1" w:rsidRDefault="00E95D80" w:rsidP="000E6C3E">
            <w:pPr>
              <w:jc w:val="both"/>
              <w:rPr>
                <w:sz w:val="24"/>
                <w:szCs w:val="24"/>
              </w:rPr>
            </w:pPr>
            <w:r w:rsidRPr="009957B1">
              <w:rPr>
                <w:sz w:val="24"/>
                <w:szCs w:val="24"/>
              </w:rPr>
              <w:t>бюджет ра</w:t>
            </w:r>
            <w:r w:rsidRPr="009957B1">
              <w:rPr>
                <w:sz w:val="24"/>
                <w:szCs w:val="24"/>
              </w:rPr>
              <w:t>й</w:t>
            </w:r>
            <w:r w:rsidRPr="009957B1">
              <w:rPr>
                <w:sz w:val="24"/>
                <w:szCs w:val="24"/>
              </w:rPr>
              <w:t>она</w:t>
            </w:r>
          </w:p>
        </w:tc>
        <w:tc>
          <w:tcPr>
            <w:tcW w:w="324" w:type="pct"/>
            <w:gridSpan w:val="2"/>
            <w:vMerge/>
            <w:tcBorders>
              <w:left w:val="single" w:sz="4" w:space="0" w:color="auto"/>
            </w:tcBorders>
          </w:tcPr>
          <w:p w:rsidR="00E95D80" w:rsidRPr="009957B1"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8133,8</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1253,7</w:t>
            </w:r>
          </w:p>
        </w:tc>
        <w:tc>
          <w:tcPr>
            <w:tcW w:w="329" w:type="pct"/>
            <w:gridSpan w:val="3"/>
          </w:tcPr>
          <w:p w:rsidR="00E95D80" w:rsidRPr="00EC4EF4" w:rsidRDefault="00E95D80" w:rsidP="00BC7C00">
            <w:pPr>
              <w:jc w:val="center"/>
              <w:rPr>
                <w:sz w:val="24"/>
                <w:szCs w:val="24"/>
              </w:rPr>
            </w:pPr>
            <w:r w:rsidRPr="00EC4EF4">
              <w:rPr>
                <w:sz w:val="24"/>
                <w:szCs w:val="24"/>
              </w:rPr>
              <w:t>1849,0</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1233,5</w:t>
            </w:r>
          </w:p>
        </w:tc>
        <w:tc>
          <w:tcPr>
            <w:tcW w:w="325" w:type="pct"/>
          </w:tcPr>
          <w:p w:rsidR="00E95D80" w:rsidRPr="00EC4EF4" w:rsidRDefault="00E95D80" w:rsidP="00BC7C00">
            <w:pPr>
              <w:jc w:val="center"/>
              <w:rPr>
                <w:sz w:val="24"/>
                <w:szCs w:val="24"/>
              </w:rPr>
            </w:pPr>
            <w:r w:rsidRPr="00EC4EF4">
              <w:rPr>
                <w:sz w:val="24"/>
                <w:szCs w:val="24"/>
              </w:rPr>
              <w:t>1272,2</w:t>
            </w:r>
          </w:p>
        </w:tc>
        <w:tc>
          <w:tcPr>
            <w:tcW w:w="315" w:type="pct"/>
          </w:tcPr>
          <w:p w:rsidR="00E95D80" w:rsidRPr="00EC4EF4" w:rsidRDefault="00E95D80" w:rsidP="00BC7C00">
            <w:pPr>
              <w:jc w:val="center"/>
              <w:rPr>
                <w:sz w:val="24"/>
                <w:szCs w:val="24"/>
              </w:rPr>
            </w:pPr>
            <w:r w:rsidRPr="00EC4EF4">
              <w:rPr>
                <w:sz w:val="24"/>
                <w:szCs w:val="24"/>
              </w:rPr>
              <w:t>1272,2</w:t>
            </w:r>
          </w:p>
        </w:tc>
      </w:tr>
      <w:tr w:rsidR="00E95D80" w:rsidRPr="00DD4849" w:rsidTr="00AB04D6">
        <w:trPr>
          <w:trHeight w:val="585"/>
        </w:trPr>
        <w:tc>
          <w:tcPr>
            <w:tcW w:w="1863" w:type="pct"/>
            <w:gridSpan w:val="5"/>
            <w:vMerge/>
            <w:tcBorders>
              <w:right w:val="single" w:sz="4" w:space="0" w:color="auto"/>
            </w:tcBorders>
          </w:tcPr>
          <w:p w:rsidR="00E95D80" w:rsidRPr="009957B1" w:rsidRDefault="00E95D80" w:rsidP="00836554">
            <w:pPr>
              <w:rPr>
                <w:sz w:val="24"/>
                <w:szCs w:val="24"/>
              </w:rPr>
            </w:pPr>
          </w:p>
        </w:tc>
        <w:tc>
          <w:tcPr>
            <w:tcW w:w="464" w:type="pct"/>
            <w:tcBorders>
              <w:left w:val="single" w:sz="4" w:space="0" w:color="auto"/>
              <w:right w:val="single" w:sz="4" w:space="0" w:color="auto"/>
            </w:tcBorders>
          </w:tcPr>
          <w:p w:rsidR="00E95D80" w:rsidRPr="009957B1" w:rsidRDefault="00E95D80" w:rsidP="00836554">
            <w:pPr>
              <w:rPr>
                <w:sz w:val="24"/>
                <w:szCs w:val="24"/>
              </w:rPr>
            </w:pPr>
            <w:r w:rsidRPr="009957B1">
              <w:rPr>
                <w:sz w:val="24"/>
                <w:szCs w:val="24"/>
              </w:rPr>
              <w:t>бюджет г</w:t>
            </w:r>
            <w:r w:rsidRPr="009957B1">
              <w:rPr>
                <w:sz w:val="24"/>
                <w:szCs w:val="24"/>
              </w:rPr>
              <w:t>о</w:t>
            </w:r>
            <w:r w:rsidRPr="009957B1">
              <w:rPr>
                <w:sz w:val="24"/>
                <w:szCs w:val="24"/>
              </w:rPr>
              <w:t>родских п</w:t>
            </w:r>
            <w:r w:rsidRPr="009957B1">
              <w:rPr>
                <w:sz w:val="24"/>
                <w:szCs w:val="24"/>
              </w:rPr>
              <w:t>о</w:t>
            </w:r>
            <w:r w:rsidRPr="009957B1">
              <w:rPr>
                <w:sz w:val="24"/>
                <w:szCs w:val="24"/>
              </w:rPr>
              <w:t>селений</w:t>
            </w:r>
          </w:p>
        </w:tc>
        <w:tc>
          <w:tcPr>
            <w:tcW w:w="324" w:type="pct"/>
            <w:gridSpan w:val="2"/>
            <w:vMerge/>
            <w:tcBorders>
              <w:left w:val="single" w:sz="4" w:space="0" w:color="auto"/>
            </w:tcBorders>
          </w:tcPr>
          <w:p w:rsidR="00E95D80" w:rsidRPr="009957B1"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34,0</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13,1</w:t>
            </w:r>
          </w:p>
        </w:tc>
        <w:tc>
          <w:tcPr>
            <w:tcW w:w="329" w:type="pct"/>
            <w:gridSpan w:val="3"/>
          </w:tcPr>
          <w:p w:rsidR="00E95D80" w:rsidRPr="00EC4EF4" w:rsidRDefault="00E95D80" w:rsidP="00BC7C00">
            <w:pPr>
              <w:jc w:val="center"/>
              <w:rPr>
                <w:sz w:val="24"/>
                <w:szCs w:val="24"/>
              </w:rPr>
            </w:pPr>
            <w:r w:rsidRPr="00EC4EF4">
              <w:rPr>
                <w:sz w:val="24"/>
                <w:szCs w:val="24"/>
              </w:rPr>
              <w:t>20,9</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sidRPr="00EC4EF4">
              <w:rPr>
                <w:sz w:val="24"/>
                <w:szCs w:val="24"/>
              </w:rPr>
              <w:t>0,0</w:t>
            </w:r>
          </w:p>
        </w:tc>
        <w:tc>
          <w:tcPr>
            <w:tcW w:w="325" w:type="pct"/>
          </w:tcPr>
          <w:p w:rsidR="00E95D80" w:rsidRPr="00EC4EF4" w:rsidRDefault="00E95D80" w:rsidP="00BC7C00">
            <w:pPr>
              <w:jc w:val="center"/>
              <w:rPr>
                <w:sz w:val="24"/>
                <w:szCs w:val="24"/>
              </w:rPr>
            </w:pPr>
            <w:r w:rsidRPr="00EC4EF4">
              <w:rPr>
                <w:sz w:val="24"/>
                <w:szCs w:val="24"/>
              </w:rPr>
              <w:t>0,0</w:t>
            </w:r>
          </w:p>
        </w:tc>
        <w:tc>
          <w:tcPr>
            <w:tcW w:w="315" w:type="pct"/>
          </w:tcPr>
          <w:p w:rsidR="00E95D80" w:rsidRPr="00EC4EF4" w:rsidRDefault="00E95D80" w:rsidP="00BC7C00">
            <w:pPr>
              <w:jc w:val="center"/>
              <w:rPr>
                <w:sz w:val="24"/>
                <w:szCs w:val="24"/>
              </w:rPr>
            </w:pPr>
            <w:r w:rsidRPr="00EC4EF4">
              <w:rPr>
                <w:sz w:val="24"/>
                <w:szCs w:val="24"/>
              </w:rPr>
              <w:t>0,0</w:t>
            </w:r>
          </w:p>
        </w:tc>
      </w:tr>
      <w:tr w:rsidR="00E95D80" w:rsidRPr="00DD4849" w:rsidTr="00AB04D6">
        <w:tc>
          <w:tcPr>
            <w:tcW w:w="1863" w:type="pct"/>
            <w:gridSpan w:val="5"/>
            <w:vMerge w:val="restart"/>
            <w:tcBorders>
              <w:right w:val="single" w:sz="4" w:space="0" w:color="auto"/>
            </w:tcBorders>
          </w:tcPr>
          <w:p w:rsidR="00E95D80" w:rsidRPr="009957B1" w:rsidRDefault="00E95D80" w:rsidP="00123F27">
            <w:pPr>
              <w:rPr>
                <w:sz w:val="24"/>
                <w:szCs w:val="24"/>
              </w:rPr>
            </w:pPr>
            <w:r w:rsidRPr="009957B1">
              <w:rPr>
                <w:sz w:val="24"/>
                <w:szCs w:val="24"/>
              </w:rPr>
              <w:t>Итого по подпрограмме 2</w:t>
            </w:r>
          </w:p>
        </w:tc>
        <w:tc>
          <w:tcPr>
            <w:tcW w:w="464" w:type="pct"/>
            <w:tcBorders>
              <w:right w:val="single" w:sz="4" w:space="0" w:color="auto"/>
            </w:tcBorders>
          </w:tcPr>
          <w:p w:rsidR="00E95D80" w:rsidRPr="009957B1" w:rsidRDefault="00E95D80" w:rsidP="00123F27">
            <w:pPr>
              <w:rPr>
                <w:sz w:val="24"/>
                <w:szCs w:val="24"/>
              </w:rPr>
            </w:pPr>
            <w:r w:rsidRPr="009957B1">
              <w:rPr>
                <w:sz w:val="24"/>
                <w:szCs w:val="24"/>
              </w:rPr>
              <w:t>всего</w:t>
            </w:r>
          </w:p>
        </w:tc>
        <w:tc>
          <w:tcPr>
            <w:tcW w:w="324" w:type="pct"/>
            <w:gridSpan w:val="2"/>
            <w:vMerge w:val="restart"/>
            <w:tcBorders>
              <w:left w:val="single" w:sz="4" w:space="0" w:color="auto"/>
            </w:tcBorders>
          </w:tcPr>
          <w:p w:rsidR="00E95D80" w:rsidRPr="009957B1" w:rsidRDefault="00E95D80" w:rsidP="00123F27">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20600,2</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1366,2</w:t>
            </w:r>
          </w:p>
        </w:tc>
        <w:tc>
          <w:tcPr>
            <w:tcW w:w="329" w:type="pct"/>
            <w:gridSpan w:val="3"/>
          </w:tcPr>
          <w:p w:rsidR="00E95D80" w:rsidRPr="00EC4EF4" w:rsidRDefault="00E95D80" w:rsidP="00BC7C00">
            <w:pPr>
              <w:jc w:val="center"/>
              <w:rPr>
                <w:sz w:val="24"/>
                <w:szCs w:val="24"/>
              </w:rPr>
            </w:pPr>
            <w:r w:rsidRPr="00EC4EF4">
              <w:rPr>
                <w:sz w:val="24"/>
                <w:szCs w:val="24"/>
              </w:rPr>
              <w:t>6057,7</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3539,9</w:t>
            </w:r>
          </w:p>
        </w:tc>
        <w:tc>
          <w:tcPr>
            <w:tcW w:w="325" w:type="pct"/>
          </w:tcPr>
          <w:p w:rsidR="00E95D80" w:rsidRPr="00EC4EF4" w:rsidRDefault="00E95D80" w:rsidP="00BC7C00">
            <w:pPr>
              <w:jc w:val="center"/>
              <w:rPr>
                <w:sz w:val="24"/>
                <w:szCs w:val="24"/>
              </w:rPr>
            </w:pPr>
            <w:r w:rsidRPr="00EC4EF4">
              <w:rPr>
                <w:sz w:val="24"/>
                <w:szCs w:val="24"/>
              </w:rPr>
              <w:t>4191,6</w:t>
            </w:r>
          </w:p>
        </w:tc>
        <w:tc>
          <w:tcPr>
            <w:tcW w:w="315" w:type="pct"/>
          </w:tcPr>
          <w:p w:rsidR="00E95D80" w:rsidRPr="00EC4EF4" w:rsidRDefault="00E95D80" w:rsidP="00BC7C00">
            <w:pPr>
              <w:jc w:val="center"/>
              <w:rPr>
                <w:sz w:val="24"/>
                <w:szCs w:val="24"/>
              </w:rPr>
            </w:pPr>
            <w:r w:rsidRPr="00EC4EF4">
              <w:rPr>
                <w:sz w:val="24"/>
                <w:szCs w:val="24"/>
              </w:rPr>
              <w:t>4191,6</w:t>
            </w:r>
          </w:p>
        </w:tc>
      </w:tr>
      <w:tr w:rsidR="00E95D80" w:rsidRPr="00DD4849" w:rsidTr="00AB04D6">
        <w:tc>
          <w:tcPr>
            <w:tcW w:w="1863" w:type="pct"/>
            <w:gridSpan w:val="5"/>
            <w:vMerge/>
            <w:tcBorders>
              <w:right w:val="single" w:sz="4" w:space="0" w:color="auto"/>
            </w:tcBorders>
          </w:tcPr>
          <w:p w:rsidR="00E95D80" w:rsidRPr="009957B1" w:rsidRDefault="00E95D80" w:rsidP="00836554">
            <w:pPr>
              <w:rPr>
                <w:sz w:val="24"/>
                <w:szCs w:val="24"/>
              </w:rPr>
            </w:pPr>
          </w:p>
        </w:tc>
        <w:tc>
          <w:tcPr>
            <w:tcW w:w="464" w:type="pct"/>
            <w:tcBorders>
              <w:right w:val="single" w:sz="4" w:space="0" w:color="auto"/>
            </w:tcBorders>
          </w:tcPr>
          <w:p w:rsidR="00E95D80" w:rsidRPr="009957B1" w:rsidRDefault="00E95D80" w:rsidP="00836554">
            <w:pPr>
              <w:rPr>
                <w:sz w:val="24"/>
                <w:szCs w:val="24"/>
              </w:rPr>
            </w:pPr>
            <w:r w:rsidRPr="009957B1">
              <w:rPr>
                <w:sz w:val="24"/>
                <w:szCs w:val="24"/>
              </w:rPr>
              <w:t>бюджет автономн</w:t>
            </w:r>
            <w:r w:rsidRPr="009957B1">
              <w:rPr>
                <w:sz w:val="24"/>
                <w:szCs w:val="24"/>
              </w:rPr>
              <w:t>о</w:t>
            </w:r>
            <w:r w:rsidRPr="009957B1">
              <w:rPr>
                <w:sz w:val="24"/>
                <w:szCs w:val="24"/>
              </w:rPr>
              <w:t>го округа</w:t>
            </w:r>
          </w:p>
        </w:tc>
        <w:tc>
          <w:tcPr>
            <w:tcW w:w="324" w:type="pct"/>
            <w:gridSpan w:val="2"/>
            <w:vMerge/>
            <w:tcBorders>
              <w:left w:val="single" w:sz="4" w:space="0" w:color="auto"/>
            </w:tcBorders>
          </w:tcPr>
          <w:p w:rsidR="00E95D80" w:rsidRPr="009957B1"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12432,4</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99,4</w:t>
            </w:r>
          </w:p>
        </w:tc>
        <w:tc>
          <w:tcPr>
            <w:tcW w:w="329" w:type="pct"/>
            <w:gridSpan w:val="3"/>
          </w:tcPr>
          <w:p w:rsidR="00E95D80" w:rsidRPr="00EC4EF4" w:rsidRDefault="00E95D80" w:rsidP="00BC7C00">
            <w:pPr>
              <w:jc w:val="center"/>
              <w:rPr>
                <w:sz w:val="24"/>
                <w:szCs w:val="24"/>
              </w:rPr>
            </w:pPr>
            <w:r w:rsidRPr="00EC4EF4">
              <w:rPr>
                <w:sz w:val="24"/>
                <w:szCs w:val="24"/>
              </w:rPr>
              <w:t>4187,8</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Pr>
                <w:sz w:val="24"/>
                <w:szCs w:val="24"/>
              </w:rPr>
              <w:t>2306,4</w:t>
            </w:r>
          </w:p>
        </w:tc>
        <w:tc>
          <w:tcPr>
            <w:tcW w:w="325" w:type="pct"/>
          </w:tcPr>
          <w:p w:rsidR="00E95D80" w:rsidRPr="00EC4EF4" w:rsidRDefault="00E95D80" w:rsidP="00BC7C00">
            <w:pPr>
              <w:jc w:val="center"/>
              <w:rPr>
                <w:sz w:val="24"/>
                <w:szCs w:val="24"/>
              </w:rPr>
            </w:pPr>
            <w:r w:rsidRPr="00EC4EF4">
              <w:rPr>
                <w:sz w:val="24"/>
                <w:szCs w:val="24"/>
              </w:rPr>
              <w:t>2919,4</w:t>
            </w:r>
          </w:p>
        </w:tc>
        <w:tc>
          <w:tcPr>
            <w:tcW w:w="315" w:type="pct"/>
          </w:tcPr>
          <w:p w:rsidR="00E95D80" w:rsidRPr="00EC4EF4" w:rsidRDefault="00E95D80" w:rsidP="00BC7C00">
            <w:pPr>
              <w:jc w:val="center"/>
              <w:rPr>
                <w:sz w:val="24"/>
                <w:szCs w:val="24"/>
              </w:rPr>
            </w:pPr>
            <w:r w:rsidRPr="00EC4EF4">
              <w:rPr>
                <w:sz w:val="24"/>
                <w:szCs w:val="24"/>
              </w:rPr>
              <w:t>2919,4</w:t>
            </w:r>
          </w:p>
        </w:tc>
      </w:tr>
      <w:tr w:rsidR="00E95D80" w:rsidRPr="00DD4849" w:rsidTr="00AB04D6">
        <w:trPr>
          <w:trHeight w:val="129"/>
        </w:trPr>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Pr>
                <w:sz w:val="24"/>
                <w:szCs w:val="24"/>
              </w:rPr>
              <w:t>8133,8</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1253,7</w:t>
            </w:r>
          </w:p>
        </w:tc>
        <w:tc>
          <w:tcPr>
            <w:tcW w:w="329" w:type="pct"/>
            <w:gridSpan w:val="3"/>
          </w:tcPr>
          <w:p w:rsidR="00E95D80" w:rsidRPr="00EC4EF4" w:rsidRDefault="00E95D80" w:rsidP="00BC7C00">
            <w:pPr>
              <w:jc w:val="center"/>
              <w:rPr>
                <w:sz w:val="24"/>
                <w:szCs w:val="24"/>
              </w:rPr>
            </w:pPr>
            <w:r w:rsidRPr="00EC4EF4">
              <w:rPr>
                <w:sz w:val="24"/>
                <w:szCs w:val="24"/>
              </w:rPr>
              <w:t>1849,0</w:t>
            </w:r>
          </w:p>
        </w:tc>
        <w:tc>
          <w:tcPr>
            <w:tcW w:w="326" w:type="pct"/>
            <w:gridSpan w:val="2"/>
          </w:tcPr>
          <w:p w:rsidR="00E95D80" w:rsidRPr="00EC4EF4" w:rsidRDefault="00E95D80" w:rsidP="00BC7C00">
            <w:pPr>
              <w:jc w:val="center"/>
              <w:rPr>
                <w:sz w:val="24"/>
                <w:szCs w:val="24"/>
              </w:rPr>
            </w:pPr>
            <w:r w:rsidRPr="00EC4EF4">
              <w:rPr>
                <w:sz w:val="24"/>
                <w:szCs w:val="24"/>
              </w:rPr>
              <w:t>1253,2</w:t>
            </w:r>
          </w:p>
        </w:tc>
        <w:tc>
          <w:tcPr>
            <w:tcW w:w="371" w:type="pct"/>
            <w:gridSpan w:val="2"/>
          </w:tcPr>
          <w:p w:rsidR="00E95D80" w:rsidRPr="00EC4EF4" w:rsidRDefault="00E95D80" w:rsidP="00BC7C00">
            <w:pPr>
              <w:jc w:val="center"/>
              <w:rPr>
                <w:sz w:val="24"/>
                <w:szCs w:val="24"/>
              </w:rPr>
            </w:pPr>
            <w:r>
              <w:rPr>
                <w:sz w:val="24"/>
                <w:szCs w:val="24"/>
              </w:rPr>
              <w:t>1233,5</w:t>
            </w:r>
          </w:p>
        </w:tc>
        <w:tc>
          <w:tcPr>
            <w:tcW w:w="325" w:type="pct"/>
          </w:tcPr>
          <w:p w:rsidR="00E95D80" w:rsidRPr="00EC4EF4" w:rsidRDefault="00E95D80" w:rsidP="00BC7C00">
            <w:pPr>
              <w:jc w:val="center"/>
              <w:rPr>
                <w:sz w:val="24"/>
                <w:szCs w:val="24"/>
              </w:rPr>
            </w:pPr>
            <w:r w:rsidRPr="00EC4EF4">
              <w:rPr>
                <w:sz w:val="24"/>
                <w:szCs w:val="24"/>
              </w:rPr>
              <w:t>1272,2</w:t>
            </w:r>
          </w:p>
        </w:tc>
        <w:tc>
          <w:tcPr>
            <w:tcW w:w="315" w:type="pct"/>
          </w:tcPr>
          <w:p w:rsidR="00E95D80" w:rsidRPr="00EC4EF4" w:rsidRDefault="00E95D80" w:rsidP="00BC7C00">
            <w:pPr>
              <w:jc w:val="center"/>
              <w:rPr>
                <w:sz w:val="24"/>
                <w:szCs w:val="24"/>
              </w:rPr>
            </w:pPr>
            <w:r w:rsidRPr="00EC4EF4">
              <w:rPr>
                <w:sz w:val="24"/>
                <w:szCs w:val="24"/>
              </w:rPr>
              <w:t>1272,2</w:t>
            </w:r>
          </w:p>
        </w:tc>
      </w:tr>
      <w:tr w:rsidR="00E95D80" w:rsidRPr="00DD4849" w:rsidTr="00AB04D6">
        <w:tc>
          <w:tcPr>
            <w:tcW w:w="1863" w:type="pct"/>
            <w:gridSpan w:val="5"/>
            <w:vMerge/>
            <w:tcBorders>
              <w:right w:val="single" w:sz="4" w:space="0" w:color="auto"/>
            </w:tcBorders>
          </w:tcPr>
          <w:p w:rsidR="00E95D80" w:rsidRPr="00DD4849" w:rsidRDefault="00E95D80" w:rsidP="00836554">
            <w:pPr>
              <w:rPr>
                <w:sz w:val="24"/>
                <w:szCs w:val="24"/>
              </w:rPr>
            </w:pPr>
          </w:p>
        </w:tc>
        <w:tc>
          <w:tcPr>
            <w:tcW w:w="464" w:type="pct"/>
            <w:tcBorders>
              <w:right w:val="single" w:sz="4" w:space="0" w:color="auto"/>
            </w:tcBorders>
          </w:tcPr>
          <w:p w:rsidR="00E95D80" w:rsidRPr="00DD4849" w:rsidRDefault="00E95D80"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селений</w:t>
            </w:r>
          </w:p>
        </w:tc>
        <w:tc>
          <w:tcPr>
            <w:tcW w:w="324" w:type="pct"/>
            <w:gridSpan w:val="2"/>
            <w:vMerge/>
            <w:tcBorders>
              <w:left w:val="single" w:sz="4" w:space="0" w:color="auto"/>
            </w:tcBorders>
          </w:tcPr>
          <w:p w:rsidR="00E95D80" w:rsidRPr="00DD4849" w:rsidRDefault="00E95D80" w:rsidP="00836554">
            <w:pPr>
              <w:rPr>
                <w:sz w:val="24"/>
                <w:szCs w:val="24"/>
              </w:rPr>
            </w:pPr>
          </w:p>
        </w:tc>
        <w:tc>
          <w:tcPr>
            <w:tcW w:w="372"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34,0</w:t>
            </w:r>
          </w:p>
        </w:tc>
        <w:tc>
          <w:tcPr>
            <w:tcW w:w="311"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13,1</w:t>
            </w:r>
          </w:p>
        </w:tc>
        <w:tc>
          <w:tcPr>
            <w:tcW w:w="329" w:type="pct"/>
            <w:gridSpan w:val="3"/>
          </w:tcPr>
          <w:p w:rsidR="00E95D80" w:rsidRPr="00EC4EF4" w:rsidRDefault="00E95D80" w:rsidP="00BC7C00">
            <w:pPr>
              <w:jc w:val="center"/>
              <w:rPr>
                <w:sz w:val="24"/>
                <w:szCs w:val="24"/>
              </w:rPr>
            </w:pPr>
            <w:r w:rsidRPr="00EC4EF4">
              <w:rPr>
                <w:sz w:val="24"/>
                <w:szCs w:val="24"/>
              </w:rPr>
              <w:t>20,9</w:t>
            </w:r>
          </w:p>
        </w:tc>
        <w:tc>
          <w:tcPr>
            <w:tcW w:w="326" w:type="pct"/>
            <w:gridSpan w:val="2"/>
          </w:tcPr>
          <w:p w:rsidR="00E95D80" w:rsidRPr="00EC4EF4" w:rsidRDefault="00E95D80" w:rsidP="00BC7C00">
            <w:pPr>
              <w:jc w:val="center"/>
              <w:rPr>
                <w:sz w:val="24"/>
                <w:szCs w:val="24"/>
              </w:rPr>
            </w:pPr>
            <w:r w:rsidRPr="00EC4EF4">
              <w:rPr>
                <w:sz w:val="24"/>
                <w:szCs w:val="24"/>
              </w:rPr>
              <w:t>0,0</w:t>
            </w:r>
          </w:p>
        </w:tc>
        <w:tc>
          <w:tcPr>
            <w:tcW w:w="371" w:type="pct"/>
            <w:gridSpan w:val="2"/>
          </w:tcPr>
          <w:p w:rsidR="00E95D80" w:rsidRPr="00EC4EF4" w:rsidRDefault="00E95D80" w:rsidP="00BC7C00">
            <w:pPr>
              <w:jc w:val="center"/>
              <w:rPr>
                <w:sz w:val="24"/>
                <w:szCs w:val="24"/>
              </w:rPr>
            </w:pPr>
            <w:r w:rsidRPr="00EC4EF4">
              <w:rPr>
                <w:sz w:val="24"/>
                <w:szCs w:val="24"/>
              </w:rPr>
              <w:t>0,0</w:t>
            </w:r>
          </w:p>
        </w:tc>
        <w:tc>
          <w:tcPr>
            <w:tcW w:w="325" w:type="pct"/>
          </w:tcPr>
          <w:p w:rsidR="00E95D80" w:rsidRPr="00EC4EF4" w:rsidRDefault="00E95D80" w:rsidP="00BC7C00">
            <w:pPr>
              <w:jc w:val="center"/>
              <w:rPr>
                <w:sz w:val="24"/>
                <w:szCs w:val="24"/>
              </w:rPr>
            </w:pPr>
            <w:r w:rsidRPr="00EC4EF4">
              <w:rPr>
                <w:sz w:val="24"/>
                <w:szCs w:val="24"/>
              </w:rPr>
              <w:t>0,0</w:t>
            </w:r>
          </w:p>
        </w:tc>
        <w:tc>
          <w:tcPr>
            <w:tcW w:w="315" w:type="pct"/>
          </w:tcPr>
          <w:p w:rsidR="00E95D80" w:rsidRPr="00EC4EF4" w:rsidRDefault="00E95D80" w:rsidP="00BC7C00">
            <w:pPr>
              <w:jc w:val="center"/>
              <w:rPr>
                <w:sz w:val="24"/>
                <w:szCs w:val="24"/>
              </w:rPr>
            </w:pPr>
            <w:r w:rsidRPr="00EC4EF4">
              <w:rPr>
                <w:sz w:val="24"/>
                <w:szCs w:val="24"/>
              </w:rPr>
              <w:t>0,0</w:t>
            </w:r>
          </w:p>
        </w:tc>
      </w:tr>
      <w:tr w:rsidR="00125E59" w:rsidRPr="00DD4849" w:rsidTr="00AB04D6">
        <w:tc>
          <w:tcPr>
            <w:tcW w:w="1863" w:type="pct"/>
            <w:gridSpan w:val="5"/>
            <w:vMerge/>
            <w:tcBorders>
              <w:right w:val="single" w:sz="4" w:space="0" w:color="auto"/>
            </w:tcBorders>
          </w:tcPr>
          <w:p w:rsidR="00125E59" w:rsidRPr="00DD4849" w:rsidRDefault="00125E59" w:rsidP="00836554">
            <w:pPr>
              <w:rPr>
                <w:sz w:val="24"/>
                <w:szCs w:val="24"/>
              </w:rPr>
            </w:pPr>
          </w:p>
        </w:tc>
        <w:tc>
          <w:tcPr>
            <w:tcW w:w="464" w:type="pct"/>
            <w:tcBorders>
              <w:right w:val="single" w:sz="4" w:space="0" w:color="auto"/>
            </w:tcBorders>
          </w:tcPr>
          <w:p w:rsidR="00125E59" w:rsidRPr="00DD4849" w:rsidRDefault="00125E59"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источники</w:t>
            </w:r>
          </w:p>
        </w:tc>
        <w:tc>
          <w:tcPr>
            <w:tcW w:w="324" w:type="pct"/>
            <w:gridSpan w:val="2"/>
            <w:vMerge/>
            <w:tcBorders>
              <w:left w:val="single" w:sz="4" w:space="0" w:color="auto"/>
            </w:tcBorders>
          </w:tcPr>
          <w:p w:rsidR="00125E59" w:rsidRPr="00DD4849" w:rsidRDefault="00125E59" w:rsidP="00836554">
            <w:pPr>
              <w:rPr>
                <w:sz w:val="24"/>
                <w:szCs w:val="24"/>
              </w:rPr>
            </w:pPr>
          </w:p>
        </w:tc>
        <w:tc>
          <w:tcPr>
            <w:tcW w:w="372" w:type="pct"/>
            <w:gridSpan w:val="2"/>
            <w:tcBorders>
              <w:right w:val="single" w:sz="4" w:space="0" w:color="auto"/>
            </w:tcBorders>
          </w:tcPr>
          <w:p w:rsidR="00125E59" w:rsidRPr="00DD4849" w:rsidRDefault="00125E59" w:rsidP="000E6C3E">
            <w:pPr>
              <w:jc w:val="center"/>
              <w:rPr>
                <w:sz w:val="24"/>
                <w:szCs w:val="24"/>
              </w:rPr>
            </w:pPr>
            <w:r w:rsidRPr="00DD4849">
              <w:rPr>
                <w:sz w:val="24"/>
                <w:szCs w:val="24"/>
              </w:rPr>
              <w:t>-</w:t>
            </w:r>
          </w:p>
        </w:tc>
        <w:tc>
          <w:tcPr>
            <w:tcW w:w="311" w:type="pct"/>
            <w:gridSpan w:val="2"/>
            <w:tcBorders>
              <w:left w:val="single" w:sz="4" w:space="0" w:color="auto"/>
            </w:tcBorders>
          </w:tcPr>
          <w:p w:rsidR="00125E59" w:rsidRPr="00DD4849" w:rsidRDefault="00125E59" w:rsidP="000E6C3E">
            <w:pPr>
              <w:jc w:val="center"/>
              <w:rPr>
                <w:sz w:val="24"/>
                <w:szCs w:val="24"/>
              </w:rPr>
            </w:pPr>
            <w:r w:rsidRPr="00DD4849">
              <w:rPr>
                <w:sz w:val="24"/>
                <w:szCs w:val="24"/>
              </w:rPr>
              <w:t>-</w:t>
            </w:r>
          </w:p>
        </w:tc>
        <w:tc>
          <w:tcPr>
            <w:tcW w:w="329" w:type="pct"/>
            <w:gridSpan w:val="3"/>
          </w:tcPr>
          <w:p w:rsidR="00125E59" w:rsidRPr="00DD4849" w:rsidRDefault="00125E59" w:rsidP="000E6C3E">
            <w:pPr>
              <w:jc w:val="center"/>
              <w:rPr>
                <w:sz w:val="24"/>
                <w:szCs w:val="24"/>
              </w:rPr>
            </w:pPr>
            <w:r w:rsidRPr="00DD4849">
              <w:rPr>
                <w:sz w:val="24"/>
                <w:szCs w:val="24"/>
              </w:rPr>
              <w:t>-</w:t>
            </w:r>
          </w:p>
        </w:tc>
        <w:tc>
          <w:tcPr>
            <w:tcW w:w="326" w:type="pct"/>
            <w:gridSpan w:val="2"/>
          </w:tcPr>
          <w:p w:rsidR="00125E59" w:rsidRPr="00DD4849" w:rsidRDefault="00125E59" w:rsidP="000E6C3E">
            <w:pPr>
              <w:jc w:val="center"/>
              <w:rPr>
                <w:sz w:val="24"/>
                <w:szCs w:val="24"/>
              </w:rPr>
            </w:pPr>
            <w:r w:rsidRPr="00DD4849">
              <w:rPr>
                <w:sz w:val="24"/>
                <w:szCs w:val="24"/>
              </w:rPr>
              <w:t>-</w:t>
            </w:r>
          </w:p>
        </w:tc>
        <w:tc>
          <w:tcPr>
            <w:tcW w:w="371" w:type="pct"/>
            <w:gridSpan w:val="2"/>
          </w:tcPr>
          <w:p w:rsidR="00125E59" w:rsidRPr="00DD4849" w:rsidRDefault="00125E59" w:rsidP="000E6C3E">
            <w:pPr>
              <w:jc w:val="center"/>
              <w:rPr>
                <w:sz w:val="24"/>
                <w:szCs w:val="24"/>
              </w:rPr>
            </w:pPr>
            <w:r w:rsidRPr="00DD4849">
              <w:rPr>
                <w:sz w:val="24"/>
                <w:szCs w:val="24"/>
              </w:rPr>
              <w:t>-</w:t>
            </w:r>
          </w:p>
        </w:tc>
        <w:tc>
          <w:tcPr>
            <w:tcW w:w="325" w:type="pct"/>
          </w:tcPr>
          <w:p w:rsidR="00125E59" w:rsidRPr="00DD4849" w:rsidRDefault="00125E59" w:rsidP="000E6C3E">
            <w:pPr>
              <w:jc w:val="center"/>
              <w:rPr>
                <w:sz w:val="24"/>
                <w:szCs w:val="24"/>
              </w:rPr>
            </w:pPr>
            <w:r w:rsidRPr="00DD4849">
              <w:rPr>
                <w:sz w:val="24"/>
                <w:szCs w:val="24"/>
              </w:rPr>
              <w:t>-</w:t>
            </w:r>
          </w:p>
        </w:tc>
        <w:tc>
          <w:tcPr>
            <w:tcW w:w="315" w:type="pct"/>
          </w:tcPr>
          <w:p w:rsidR="00125E59" w:rsidRPr="00DD4849" w:rsidRDefault="00125E59" w:rsidP="000E6C3E">
            <w:pPr>
              <w:jc w:val="center"/>
              <w:rPr>
                <w:sz w:val="24"/>
                <w:szCs w:val="24"/>
              </w:rPr>
            </w:pPr>
            <w:r w:rsidRPr="00DD4849">
              <w:rPr>
                <w:sz w:val="24"/>
                <w:szCs w:val="24"/>
              </w:rPr>
              <w:t>-</w:t>
            </w:r>
          </w:p>
        </w:tc>
      </w:tr>
      <w:tr w:rsidR="00836554" w:rsidRPr="00DD4849" w:rsidTr="00FF0CF9">
        <w:tc>
          <w:tcPr>
            <w:tcW w:w="5000" w:type="pct"/>
            <w:gridSpan w:val="21"/>
          </w:tcPr>
          <w:p w:rsidR="00836554" w:rsidRPr="000E6C3E" w:rsidRDefault="00836554" w:rsidP="000E6C3E">
            <w:pPr>
              <w:jc w:val="center"/>
              <w:rPr>
                <w:b/>
                <w:sz w:val="24"/>
                <w:szCs w:val="24"/>
              </w:rPr>
            </w:pPr>
            <w:r w:rsidRPr="000E6C3E">
              <w:rPr>
                <w:b/>
                <w:sz w:val="24"/>
                <w:szCs w:val="24"/>
              </w:rPr>
              <w:t>III. Цель: создание условий для осуществления эффективной деятельности муниципального учреждения</w:t>
            </w:r>
          </w:p>
        </w:tc>
      </w:tr>
      <w:tr w:rsidR="00836554" w:rsidRPr="00DD4849" w:rsidTr="00FF0CF9">
        <w:tc>
          <w:tcPr>
            <w:tcW w:w="5000" w:type="pct"/>
            <w:gridSpan w:val="21"/>
          </w:tcPr>
          <w:p w:rsidR="00836554" w:rsidRPr="000E6C3E" w:rsidRDefault="00D80005" w:rsidP="000E6C3E">
            <w:pPr>
              <w:jc w:val="center"/>
              <w:rPr>
                <w:b/>
                <w:sz w:val="24"/>
                <w:szCs w:val="24"/>
              </w:rPr>
            </w:pPr>
            <w:r>
              <w:rPr>
                <w:b/>
                <w:sz w:val="24"/>
                <w:szCs w:val="24"/>
              </w:rPr>
              <w:t xml:space="preserve">Задача 1. </w:t>
            </w:r>
            <w:r w:rsidR="001D1126">
              <w:rPr>
                <w:b/>
                <w:sz w:val="24"/>
                <w:szCs w:val="24"/>
              </w:rPr>
              <w:t>о</w:t>
            </w:r>
            <w:r w:rsidR="00836554" w:rsidRPr="000E6C3E">
              <w:rPr>
                <w:b/>
                <w:sz w:val="24"/>
                <w:szCs w:val="24"/>
              </w:rPr>
              <w:t>беспечение условий для выполнения функций и полномочий, возложенных на муниципальное казенное учреждение Нижн</w:t>
            </w:r>
            <w:r w:rsidR="00836554" w:rsidRPr="000E6C3E">
              <w:rPr>
                <w:b/>
                <w:sz w:val="24"/>
                <w:szCs w:val="24"/>
              </w:rPr>
              <w:t>е</w:t>
            </w:r>
            <w:r w:rsidR="00836554" w:rsidRPr="000E6C3E">
              <w:rPr>
                <w:b/>
                <w:sz w:val="24"/>
                <w:szCs w:val="24"/>
              </w:rPr>
              <w:t>вартовского района «Управление по делам гражданской обороны и чрезвычайным ситуациям</w:t>
            </w:r>
          </w:p>
        </w:tc>
      </w:tr>
      <w:tr w:rsidR="00836554" w:rsidRPr="00DD4849" w:rsidTr="00FD6CD3">
        <w:trPr>
          <w:trHeight w:val="844"/>
        </w:trPr>
        <w:tc>
          <w:tcPr>
            <w:tcW w:w="5000" w:type="pct"/>
            <w:gridSpan w:val="21"/>
          </w:tcPr>
          <w:p w:rsidR="00836554" w:rsidRPr="000E6C3E" w:rsidRDefault="00836554" w:rsidP="000E6C3E">
            <w:pPr>
              <w:jc w:val="center"/>
              <w:rPr>
                <w:b/>
                <w:sz w:val="24"/>
                <w:szCs w:val="24"/>
              </w:rPr>
            </w:pPr>
            <w:r w:rsidRPr="000E6C3E">
              <w:rPr>
                <w:b/>
                <w:sz w:val="24"/>
                <w:szCs w:val="24"/>
              </w:rPr>
              <w:t>Подпрограмма 3 «Создание условий для выполнения функций, возложенных  на муниципальное казенное учреждение Нижневартовск</w:t>
            </w:r>
            <w:r w:rsidRPr="000E6C3E">
              <w:rPr>
                <w:b/>
                <w:sz w:val="24"/>
                <w:szCs w:val="24"/>
              </w:rPr>
              <w:t>о</w:t>
            </w:r>
            <w:r w:rsidRPr="000E6C3E">
              <w:rPr>
                <w:b/>
                <w:sz w:val="24"/>
                <w:szCs w:val="24"/>
              </w:rPr>
              <w:t>го района «Управление по делам гражданской обороны и чрезвычайным ситуациям»</w:t>
            </w:r>
          </w:p>
        </w:tc>
      </w:tr>
      <w:tr w:rsidR="00E95D80" w:rsidRPr="00DD4849" w:rsidTr="00AB04D6">
        <w:tc>
          <w:tcPr>
            <w:tcW w:w="322" w:type="pct"/>
            <w:vMerge w:val="restart"/>
            <w:tcBorders>
              <w:right w:val="single" w:sz="4" w:space="0" w:color="auto"/>
            </w:tcBorders>
          </w:tcPr>
          <w:p w:rsidR="00E95D80" w:rsidRPr="00CE316B" w:rsidRDefault="00E95D80" w:rsidP="00836554">
            <w:pPr>
              <w:rPr>
                <w:sz w:val="24"/>
                <w:szCs w:val="24"/>
              </w:rPr>
            </w:pPr>
            <w:r w:rsidRPr="00CE316B">
              <w:rPr>
                <w:sz w:val="24"/>
                <w:szCs w:val="24"/>
              </w:rPr>
              <w:t>3.1.</w:t>
            </w:r>
          </w:p>
        </w:tc>
        <w:tc>
          <w:tcPr>
            <w:tcW w:w="1028" w:type="pct"/>
            <w:vMerge w:val="restart"/>
            <w:tcBorders>
              <w:right w:val="single" w:sz="4" w:space="0" w:color="auto"/>
            </w:tcBorders>
          </w:tcPr>
          <w:p w:rsidR="00E95D80" w:rsidRPr="00CE316B" w:rsidRDefault="00E95D80" w:rsidP="000E6C3E">
            <w:pPr>
              <w:jc w:val="both"/>
              <w:rPr>
                <w:sz w:val="24"/>
                <w:szCs w:val="24"/>
              </w:rPr>
            </w:pPr>
            <w:r w:rsidRPr="00CE316B">
              <w:rPr>
                <w:sz w:val="24"/>
                <w:szCs w:val="24"/>
              </w:rPr>
              <w:t>Обеспечение деятельности муниципальн</w:t>
            </w:r>
            <w:r w:rsidRPr="00CE316B">
              <w:rPr>
                <w:sz w:val="24"/>
                <w:szCs w:val="24"/>
              </w:rPr>
              <w:t>о</w:t>
            </w:r>
            <w:r w:rsidRPr="00CE316B">
              <w:rPr>
                <w:sz w:val="24"/>
                <w:szCs w:val="24"/>
              </w:rPr>
              <w:t>го казенного учреждения Нижневарто</w:t>
            </w:r>
            <w:r w:rsidRPr="00CE316B">
              <w:rPr>
                <w:sz w:val="24"/>
                <w:szCs w:val="24"/>
              </w:rPr>
              <w:t>в</w:t>
            </w:r>
            <w:r w:rsidRPr="00CE316B">
              <w:rPr>
                <w:sz w:val="24"/>
                <w:szCs w:val="24"/>
              </w:rPr>
              <w:t>ского района «Управление по делам гражданской об</w:t>
            </w:r>
            <w:r w:rsidRPr="00CE316B">
              <w:rPr>
                <w:sz w:val="24"/>
                <w:szCs w:val="24"/>
              </w:rPr>
              <w:t>о</w:t>
            </w:r>
            <w:r w:rsidRPr="00CE316B">
              <w:rPr>
                <w:sz w:val="24"/>
                <w:szCs w:val="24"/>
              </w:rPr>
              <w:t>роны и чрезвычайным с</w:t>
            </w:r>
            <w:r w:rsidRPr="00CE316B">
              <w:rPr>
                <w:sz w:val="24"/>
                <w:szCs w:val="24"/>
              </w:rPr>
              <w:t>и</w:t>
            </w:r>
            <w:r w:rsidRPr="00CE316B">
              <w:rPr>
                <w:sz w:val="24"/>
                <w:szCs w:val="24"/>
              </w:rPr>
              <w:lastRenderedPageBreak/>
              <w:t>туациям»</w:t>
            </w:r>
          </w:p>
        </w:tc>
        <w:tc>
          <w:tcPr>
            <w:tcW w:w="455" w:type="pct"/>
            <w:gridSpan w:val="2"/>
            <w:vMerge w:val="restart"/>
            <w:tcBorders>
              <w:right w:val="single" w:sz="4" w:space="0" w:color="auto"/>
            </w:tcBorders>
          </w:tcPr>
          <w:p w:rsidR="00E95D80" w:rsidRPr="00CE316B" w:rsidRDefault="00E95D80" w:rsidP="00D9490F">
            <w:pPr>
              <w:jc w:val="both"/>
              <w:rPr>
                <w:sz w:val="24"/>
                <w:szCs w:val="24"/>
              </w:rPr>
            </w:pPr>
            <w:r w:rsidRPr="00CE316B">
              <w:rPr>
                <w:sz w:val="24"/>
                <w:szCs w:val="24"/>
              </w:rPr>
              <w:lastRenderedPageBreak/>
              <w:t>МКУ НВ «Управл</w:t>
            </w:r>
            <w:r w:rsidRPr="00CE316B">
              <w:rPr>
                <w:sz w:val="24"/>
                <w:szCs w:val="24"/>
              </w:rPr>
              <w:t>е</w:t>
            </w:r>
            <w:r w:rsidRPr="00CE316B">
              <w:rPr>
                <w:sz w:val="24"/>
                <w:szCs w:val="24"/>
              </w:rPr>
              <w:t>ние по д</w:t>
            </w:r>
            <w:r w:rsidRPr="00CE316B">
              <w:rPr>
                <w:sz w:val="24"/>
                <w:szCs w:val="24"/>
              </w:rPr>
              <w:t>е</w:t>
            </w:r>
            <w:r w:rsidRPr="00CE316B">
              <w:rPr>
                <w:sz w:val="24"/>
                <w:szCs w:val="24"/>
              </w:rPr>
              <w:t>лам ГО и ЧС»</w:t>
            </w:r>
          </w:p>
        </w:tc>
        <w:tc>
          <w:tcPr>
            <w:tcW w:w="522" w:type="pct"/>
            <w:gridSpan w:val="2"/>
            <w:tcBorders>
              <w:right w:val="single" w:sz="4" w:space="0" w:color="auto"/>
            </w:tcBorders>
          </w:tcPr>
          <w:p w:rsidR="00E95D80" w:rsidRPr="00CE316B" w:rsidRDefault="00E95D80" w:rsidP="000E6C3E">
            <w:pPr>
              <w:jc w:val="both"/>
              <w:rPr>
                <w:sz w:val="24"/>
                <w:szCs w:val="24"/>
              </w:rPr>
            </w:pPr>
            <w:r w:rsidRPr="00CE316B">
              <w:rPr>
                <w:sz w:val="24"/>
                <w:szCs w:val="24"/>
              </w:rPr>
              <w:t>всего</w:t>
            </w:r>
          </w:p>
        </w:tc>
        <w:tc>
          <w:tcPr>
            <w:tcW w:w="266" w:type="pct"/>
            <w:vMerge w:val="restart"/>
            <w:tcBorders>
              <w:left w:val="single" w:sz="4" w:space="0" w:color="auto"/>
            </w:tcBorders>
          </w:tcPr>
          <w:p w:rsidR="00E95D80" w:rsidRPr="00CE316B" w:rsidRDefault="00E95D80" w:rsidP="00836554">
            <w:pPr>
              <w:rPr>
                <w:sz w:val="24"/>
                <w:szCs w:val="24"/>
              </w:rPr>
            </w:pPr>
            <w:r w:rsidRPr="00CE316B">
              <w:rPr>
                <w:sz w:val="24"/>
                <w:szCs w:val="24"/>
              </w:rPr>
              <w:t>неп</w:t>
            </w:r>
            <w:r w:rsidRPr="00CE316B">
              <w:rPr>
                <w:sz w:val="24"/>
                <w:szCs w:val="24"/>
              </w:rPr>
              <w:t>о</w:t>
            </w:r>
            <w:r w:rsidRPr="00CE316B">
              <w:rPr>
                <w:sz w:val="24"/>
                <w:szCs w:val="24"/>
              </w:rPr>
              <w:t>сре</w:t>
            </w:r>
            <w:r w:rsidRPr="00CE316B">
              <w:rPr>
                <w:sz w:val="24"/>
                <w:szCs w:val="24"/>
              </w:rPr>
              <w:t>д</w:t>
            </w:r>
            <w:r w:rsidRPr="00CE316B">
              <w:rPr>
                <w:sz w:val="24"/>
                <w:szCs w:val="24"/>
              </w:rPr>
              <w:t>ственный/к</w:t>
            </w:r>
            <w:r w:rsidRPr="00CE316B">
              <w:rPr>
                <w:sz w:val="24"/>
                <w:szCs w:val="24"/>
              </w:rPr>
              <w:t>о</w:t>
            </w:r>
            <w:r w:rsidRPr="00CE316B">
              <w:rPr>
                <w:sz w:val="24"/>
                <w:szCs w:val="24"/>
              </w:rPr>
              <w:t>не</w:t>
            </w:r>
            <w:r w:rsidRPr="00CE316B">
              <w:rPr>
                <w:sz w:val="24"/>
                <w:szCs w:val="24"/>
              </w:rPr>
              <w:t>ч</w:t>
            </w:r>
            <w:r w:rsidRPr="00CE316B">
              <w:rPr>
                <w:sz w:val="24"/>
                <w:szCs w:val="24"/>
              </w:rPr>
              <w:lastRenderedPageBreak/>
              <w:t>ный 1,2.</w:t>
            </w:r>
          </w:p>
        </w:tc>
        <w:tc>
          <w:tcPr>
            <w:tcW w:w="370"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lastRenderedPageBreak/>
              <w:t>13</w:t>
            </w:r>
            <w:r>
              <w:rPr>
                <w:sz w:val="24"/>
                <w:szCs w:val="24"/>
              </w:rPr>
              <w:t>3095,1</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7" w:type="pct"/>
            <w:gridSpan w:val="3"/>
          </w:tcPr>
          <w:p w:rsidR="00E95D80" w:rsidRPr="00EC4EF4" w:rsidRDefault="00E95D80" w:rsidP="00BC7C00">
            <w:pPr>
              <w:jc w:val="center"/>
              <w:rPr>
                <w:sz w:val="24"/>
                <w:szCs w:val="24"/>
              </w:rPr>
            </w:pPr>
            <w:r w:rsidRPr="00EC4EF4">
              <w:rPr>
                <w:sz w:val="24"/>
                <w:szCs w:val="24"/>
              </w:rPr>
              <w:t>25343,2</w:t>
            </w:r>
          </w:p>
        </w:tc>
        <w:tc>
          <w:tcPr>
            <w:tcW w:w="372" w:type="pct"/>
            <w:gridSpan w:val="3"/>
          </w:tcPr>
          <w:p w:rsidR="00E95D80" w:rsidRPr="00EC4EF4" w:rsidRDefault="00E95D80" w:rsidP="00BC7C00">
            <w:pPr>
              <w:jc w:val="center"/>
              <w:rPr>
                <w:sz w:val="24"/>
                <w:szCs w:val="24"/>
              </w:rPr>
            </w:pPr>
            <w:r w:rsidRPr="00EC4EF4">
              <w:rPr>
                <w:sz w:val="24"/>
                <w:szCs w:val="24"/>
              </w:rPr>
              <w:t>26979,7</w:t>
            </w:r>
          </w:p>
        </w:tc>
        <w:tc>
          <w:tcPr>
            <w:tcW w:w="371" w:type="pct"/>
            <w:gridSpan w:val="2"/>
          </w:tcPr>
          <w:p w:rsidR="00E95D80" w:rsidRPr="00EC4EF4" w:rsidRDefault="00E95D80" w:rsidP="00BC7C00">
            <w:pPr>
              <w:jc w:val="center"/>
              <w:rPr>
                <w:sz w:val="24"/>
                <w:szCs w:val="24"/>
              </w:rPr>
            </w:pPr>
            <w:r>
              <w:rPr>
                <w:sz w:val="24"/>
                <w:szCs w:val="24"/>
              </w:rPr>
              <w:t>27668,8</w:t>
            </w:r>
          </w:p>
        </w:tc>
        <w:tc>
          <w:tcPr>
            <w:tcW w:w="325" w:type="pct"/>
          </w:tcPr>
          <w:p w:rsidR="00E95D80" w:rsidRPr="00EC4EF4" w:rsidRDefault="00E95D80" w:rsidP="00BC7C00">
            <w:pPr>
              <w:jc w:val="center"/>
              <w:rPr>
                <w:sz w:val="24"/>
                <w:szCs w:val="24"/>
              </w:rPr>
            </w:pPr>
            <w:r w:rsidRPr="00EC4EF4">
              <w:rPr>
                <w:sz w:val="24"/>
                <w:szCs w:val="24"/>
              </w:rPr>
              <w:t>26551,7</w:t>
            </w:r>
          </w:p>
        </w:tc>
        <w:tc>
          <w:tcPr>
            <w:tcW w:w="315" w:type="pct"/>
          </w:tcPr>
          <w:p w:rsidR="00E95D80" w:rsidRPr="00EC4EF4" w:rsidRDefault="00E95D80" w:rsidP="00BC7C00">
            <w:pPr>
              <w:jc w:val="center"/>
              <w:rPr>
                <w:sz w:val="24"/>
                <w:szCs w:val="24"/>
              </w:rPr>
            </w:pPr>
            <w:r w:rsidRPr="00EC4EF4">
              <w:rPr>
                <w:sz w:val="24"/>
                <w:szCs w:val="24"/>
              </w:rPr>
              <w:t>26551,7</w:t>
            </w:r>
          </w:p>
        </w:tc>
      </w:tr>
      <w:tr w:rsidR="00E95D80" w:rsidRPr="00DD4849" w:rsidTr="00AB04D6">
        <w:tc>
          <w:tcPr>
            <w:tcW w:w="322" w:type="pct"/>
            <w:vMerge/>
            <w:tcBorders>
              <w:right w:val="single" w:sz="4" w:space="0" w:color="auto"/>
            </w:tcBorders>
          </w:tcPr>
          <w:p w:rsidR="00E95D80" w:rsidRPr="00CE316B" w:rsidRDefault="00E95D80" w:rsidP="00836554">
            <w:pPr>
              <w:rPr>
                <w:sz w:val="24"/>
                <w:szCs w:val="24"/>
              </w:rPr>
            </w:pPr>
          </w:p>
        </w:tc>
        <w:tc>
          <w:tcPr>
            <w:tcW w:w="1028" w:type="pct"/>
            <w:vMerge/>
            <w:tcBorders>
              <w:right w:val="single" w:sz="4" w:space="0" w:color="auto"/>
            </w:tcBorders>
          </w:tcPr>
          <w:p w:rsidR="00E95D80" w:rsidRPr="00CE316B" w:rsidRDefault="00E95D80" w:rsidP="000E6C3E">
            <w:pPr>
              <w:jc w:val="both"/>
              <w:rPr>
                <w:sz w:val="24"/>
                <w:szCs w:val="24"/>
              </w:rPr>
            </w:pPr>
          </w:p>
        </w:tc>
        <w:tc>
          <w:tcPr>
            <w:tcW w:w="455" w:type="pct"/>
            <w:gridSpan w:val="2"/>
            <w:vMerge/>
            <w:tcBorders>
              <w:right w:val="single" w:sz="4" w:space="0" w:color="auto"/>
            </w:tcBorders>
          </w:tcPr>
          <w:p w:rsidR="00E95D80" w:rsidRPr="00CE316B" w:rsidRDefault="00E95D80" w:rsidP="000E6C3E">
            <w:pPr>
              <w:jc w:val="both"/>
              <w:rPr>
                <w:sz w:val="24"/>
                <w:szCs w:val="24"/>
              </w:rPr>
            </w:pPr>
          </w:p>
        </w:tc>
        <w:tc>
          <w:tcPr>
            <w:tcW w:w="522" w:type="pct"/>
            <w:gridSpan w:val="2"/>
            <w:tcBorders>
              <w:right w:val="single" w:sz="4" w:space="0" w:color="auto"/>
            </w:tcBorders>
          </w:tcPr>
          <w:p w:rsidR="00E95D80" w:rsidRPr="00CE316B" w:rsidRDefault="00E95D80" w:rsidP="000E6C3E">
            <w:pPr>
              <w:jc w:val="both"/>
              <w:rPr>
                <w:sz w:val="24"/>
                <w:szCs w:val="24"/>
              </w:rPr>
            </w:pPr>
            <w:r w:rsidRPr="00CE316B">
              <w:rPr>
                <w:sz w:val="24"/>
                <w:szCs w:val="24"/>
              </w:rPr>
              <w:t>бюджет а</w:t>
            </w:r>
            <w:r w:rsidRPr="00CE316B">
              <w:rPr>
                <w:sz w:val="24"/>
                <w:szCs w:val="24"/>
              </w:rPr>
              <w:t>в</w:t>
            </w:r>
            <w:r w:rsidRPr="00CE316B">
              <w:rPr>
                <w:sz w:val="24"/>
                <w:szCs w:val="24"/>
              </w:rPr>
              <w:t>тономного окр</w:t>
            </w:r>
            <w:r w:rsidRPr="00CE316B">
              <w:rPr>
                <w:sz w:val="24"/>
                <w:szCs w:val="24"/>
              </w:rPr>
              <w:t>у</w:t>
            </w:r>
            <w:r w:rsidRPr="00CE316B">
              <w:rPr>
                <w:sz w:val="24"/>
                <w:szCs w:val="24"/>
              </w:rPr>
              <w:t>га</w:t>
            </w:r>
          </w:p>
        </w:tc>
        <w:tc>
          <w:tcPr>
            <w:tcW w:w="266" w:type="pct"/>
            <w:vMerge/>
            <w:tcBorders>
              <w:left w:val="single" w:sz="4" w:space="0" w:color="auto"/>
            </w:tcBorders>
          </w:tcPr>
          <w:p w:rsidR="00E95D80" w:rsidRPr="00CE316B" w:rsidRDefault="00E95D80" w:rsidP="00836554">
            <w:pPr>
              <w:rPr>
                <w:sz w:val="24"/>
                <w:szCs w:val="24"/>
              </w:rPr>
            </w:pPr>
          </w:p>
        </w:tc>
        <w:tc>
          <w:tcPr>
            <w:tcW w:w="370"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w:t>
            </w:r>
          </w:p>
        </w:tc>
        <w:tc>
          <w:tcPr>
            <w:tcW w:w="327" w:type="pct"/>
            <w:gridSpan w:val="3"/>
          </w:tcPr>
          <w:p w:rsidR="00E95D80" w:rsidRPr="00EC4EF4" w:rsidRDefault="00E95D80" w:rsidP="00BC7C00">
            <w:pPr>
              <w:jc w:val="center"/>
              <w:rPr>
                <w:sz w:val="24"/>
                <w:szCs w:val="24"/>
              </w:rPr>
            </w:pPr>
            <w:r w:rsidRPr="00EC4EF4">
              <w:rPr>
                <w:sz w:val="24"/>
                <w:szCs w:val="24"/>
              </w:rPr>
              <w:t>-</w:t>
            </w:r>
          </w:p>
        </w:tc>
        <w:tc>
          <w:tcPr>
            <w:tcW w:w="372" w:type="pct"/>
            <w:gridSpan w:val="3"/>
          </w:tcPr>
          <w:p w:rsidR="00E95D80" w:rsidRPr="00EC4EF4" w:rsidRDefault="00E95D80" w:rsidP="00BC7C00">
            <w:pPr>
              <w:jc w:val="center"/>
              <w:rPr>
                <w:sz w:val="24"/>
                <w:szCs w:val="24"/>
              </w:rPr>
            </w:pPr>
            <w:r w:rsidRPr="00EC4EF4">
              <w:rPr>
                <w:sz w:val="24"/>
                <w:szCs w:val="24"/>
              </w:rPr>
              <w:t>-</w:t>
            </w:r>
          </w:p>
        </w:tc>
        <w:tc>
          <w:tcPr>
            <w:tcW w:w="371" w:type="pct"/>
            <w:gridSpan w:val="2"/>
          </w:tcPr>
          <w:p w:rsidR="00E95D80" w:rsidRPr="00EC4EF4" w:rsidRDefault="00E95D80" w:rsidP="00BC7C00">
            <w:pPr>
              <w:jc w:val="center"/>
              <w:rPr>
                <w:sz w:val="24"/>
                <w:szCs w:val="24"/>
              </w:rPr>
            </w:pPr>
            <w:r w:rsidRPr="00EC4EF4">
              <w:rPr>
                <w:sz w:val="24"/>
                <w:szCs w:val="24"/>
              </w:rPr>
              <w:t>-</w:t>
            </w:r>
          </w:p>
        </w:tc>
        <w:tc>
          <w:tcPr>
            <w:tcW w:w="325" w:type="pct"/>
          </w:tcPr>
          <w:p w:rsidR="00E95D80" w:rsidRPr="00EC4EF4" w:rsidRDefault="00E95D80" w:rsidP="00BC7C00">
            <w:pPr>
              <w:jc w:val="center"/>
              <w:rPr>
                <w:sz w:val="24"/>
                <w:szCs w:val="24"/>
              </w:rPr>
            </w:pPr>
            <w:r w:rsidRPr="00EC4EF4">
              <w:rPr>
                <w:sz w:val="24"/>
                <w:szCs w:val="24"/>
              </w:rPr>
              <w:t>-</w:t>
            </w:r>
          </w:p>
        </w:tc>
        <w:tc>
          <w:tcPr>
            <w:tcW w:w="315" w:type="pct"/>
          </w:tcPr>
          <w:p w:rsidR="00E95D80" w:rsidRPr="00EC4EF4" w:rsidRDefault="00E95D80" w:rsidP="00BC7C00">
            <w:pPr>
              <w:jc w:val="center"/>
              <w:rPr>
                <w:sz w:val="24"/>
                <w:szCs w:val="24"/>
              </w:rPr>
            </w:pPr>
          </w:p>
        </w:tc>
      </w:tr>
      <w:tr w:rsidR="00E95D80" w:rsidRPr="00DD4849" w:rsidTr="00AB04D6">
        <w:tc>
          <w:tcPr>
            <w:tcW w:w="322" w:type="pct"/>
            <w:vMerge/>
            <w:tcBorders>
              <w:right w:val="single" w:sz="4" w:space="0" w:color="auto"/>
            </w:tcBorders>
          </w:tcPr>
          <w:p w:rsidR="00E95D80" w:rsidRPr="00CE316B" w:rsidRDefault="00E95D80" w:rsidP="00836554">
            <w:pPr>
              <w:rPr>
                <w:sz w:val="24"/>
                <w:szCs w:val="24"/>
              </w:rPr>
            </w:pPr>
          </w:p>
        </w:tc>
        <w:tc>
          <w:tcPr>
            <w:tcW w:w="1028" w:type="pct"/>
            <w:vMerge/>
            <w:tcBorders>
              <w:right w:val="single" w:sz="4" w:space="0" w:color="auto"/>
            </w:tcBorders>
          </w:tcPr>
          <w:p w:rsidR="00E95D80" w:rsidRPr="00CE316B" w:rsidRDefault="00E95D80" w:rsidP="000E6C3E">
            <w:pPr>
              <w:jc w:val="both"/>
              <w:rPr>
                <w:sz w:val="24"/>
                <w:szCs w:val="24"/>
              </w:rPr>
            </w:pPr>
          </w:p>
        </w:tc>
        <w:tc>
          <w:tcPr>
            <w:tcW w:w="455" w:type="pct"/>
            <w:gridSpan w:val="2"/>
            <w:vMerge/>
            <w:tcBorders>
              <w:right w:val="single" w:sz="4" w:space="0" w:color="auto"/>
            </w:tcBorders>
          </w:tcPr>
          <w:p w:rsidR="00E95D80" w:rsidRPr="00CE316B" w:rsidRDefault="00E95D80" w:rsidP="000E6C3E">
            <w:pPr>
              <w:jc w:val="both"/>
              <w:rPr>
                <w:sz w:val="24"/>
                <w:szCs w:val="24"/>
              </w:rPr>
            </w:pPr>
          </w:p>
        </w:tc>
        <w:tc>
          <w:tcPr>
            <w:tcW w:w="522" w:type="pct"/>
            <w:gridSpan w:val="2"/>
            <w:tcBorders>
              <w:right w:val="single" w:sz="4" w:space="0" w:color="auto"/>
            </w:tcBorders>
          </w:tcPr>
          <w:p w:rsidR="00E95D80" w:rsidRPr="00CE316B" w:rsidRDefault="00E95D80" w:rsidP="000E6C3E">
            <w:pPr>
              <w:jc w:val="both"/>
              <w:rPr>
                <w:sz w:val="24"/>
                <w:szCs w:val="24"/>
              </w:rPr>
            </w:pPr>
            <w:r w:rsidRPr="00CE316B">
              <w:rPr>
                <w:sz w:val="24"/>
                <w:szCs w:val="24"/>
              </w:rPr>
              <w:t>бюджет ра</w:t>
            </w:r>
            <w:r w:rsidRPr="00CE316B">
              <w:rPr>
                <w:sz w:val="24"/>
                <w:szCs w:val="24"/>
              </w:rPr>
              <w:t>й</w:t>
            </w:r>
            <w:r w:rsidRPr="00CE316B">
              <w:rPr>
                <w:sz w:val="24"/>
                <w:szCs w:val="24"/>
              </w:rPr>
              <w:lastRenderedPageBreak/>
              <w:t>она</w:t>
            </w:r>
          </w:p>
        </w:tc>
        <w:tc>
          <w:tcPr>
            <w:tcW w:w="266" w:type="pct"/>
            <w:vMerge/>
            <w:tcBorders>
              <w:left w:val="single" w:sz="4" w:space="0" w:color="auto"/>
            </w:tcBorders>
          </w:tcPr>
          <w:p w:rsidR="00E95D80" w:rsidRPr="00CE316B" w:rsidRDefault="00E95D80" w:rsidP="00836554">
            <w:pPr>
              <w:rPr>
                <w:sz w:val="24"/>
                <w:szCs w:val="24"/>
              </w:rPr>
            </w:pPr>
          </w:p>
        </w:tc>
        <w:tc>
          <w:tcPr>
            <w:tcW w:w="370" w:type="pct"/>
            <w:gridSpan w:val="2"/>
            <w:tcBorders>
              <w:right w:val="single" w:sz="4" w:space="0" w:color="auto"/>
            </w:tcBorders>
          </w:tcPr>
          <w:p w:rsidR="00E95D80" w:rsidRPr="00EC4EF4" w:rsidRDefault="00E95D80" w:rsidP="00BC7C00">
            <w:pPr>
              <w:jc w:val="center"/>
              <w:rPr>
                <w:sz w:val="24"/>
                <w:szCs w:val="24"/>
              </w:rPr>
            </w:pPr>
            <w:r>
              <w:rPr>
                <w:sz w:val="24"/>
                <w:szCs w:val="24"/>
              </w:rPr>
              <w:t>133095,1</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7" w:type="pct"/>
            <w:gridSpan w:val="3"/>
          </w:tcPr>
          <w:p w:rsidR="00E95D80" w:rsidRPr="00EC4EF4" w:rsidRDefault="00E95D80" w:rsidP="00BC7C00">
            <w:pPr>
              <w:jc w:val="center"/>
              <w:rPr>
                <w:sz w:val="24"/>
                <w:szCs w:val="24"/>
              </w:rPr>
            </w:pPr>
            <w:r w:rsidRPr="00EC4EF4">
              <w:rPr>
                <w:sz w:val="24"/>
                <w:szCs w:val="24"/>
              </w:rPr>
              <w:t>25343,2</w:t>
            </w:r>
          </w:p>
        </w:tc>
        <w:tc>
          <w:tcPr>
            <w:tcW w:w="372" w:type="pct"/>
            <w:gridSpan w:val="3"/>
          </w:tcPr>
          <w:p w:rsidR="00E95D80" w:rsidRPr="00EC4EF4" w:rsidRDefault="00E95D80" w:rsidP="00BC7C00">
            <w:pPr>
              <w:jc w:val="center"/>
              <w:rPr>
                <w:sz w:val="24"/>
                <w:szCs w:val="24"/>
              </w:rPr>
            </w:pPr>
            <w:r w:rsidRPr="00EC4EF4">
              <w:rPr>
                <w:sz w:val="24"/>
                <w:szCs w:val="24"/>
              </w:rPr>
              <w:t>26979,7</w:t>
            </w:r>
          </w:p>
        </w:tc>
        <w:tc>
          <w:tcPr>
            <w:tcW w:w="371" w:type="pct"/>
            <w:gridSpan w:val="2"/>
          </w:tcPr>
          <w:p w:rsidR="00E95D80" w:rsidRPr="00EC4EF4" w:rsidRDefault="00E95D80" w:rsidP="00BC7C00">
            <w:pPr>
              <w:jc w:val="center"/>
              <w:rPr>
                <w:sz w:val="24"/>
                <w:szCs w:val="24"/>
              </w:rPr>
            </w:pPr>
            <w:r>
              <w:rPr>
                <w:sz w:val="24"/>
                <w:szCs w:val="24"/>
              </w:rPr>
              <w:t>27668,8</w:t>
            </w:r>
          </w:p>
        </w:tc>
        <w:tc>
          <w:tcPr>
            <w:tcW w:w="325" w:type="pct"/>
          </w:tcPr>
          <w:p w:rsidR="00E95D80" w:rsidRPr="00EC4EF4" w:rsidRDefault="00E95D80" w:rsidP="00BC7C00">
            <w:pPr>
              <w:jc w:val="center"/>
              <w:rPr>
                <w:sz w:val="24"/>
                <w:szCs w:val="24"/>
              </w:rPr>
            </w:pPr>
            <w:r w:rsidRPr="00EC4EF4">
              <w:rPr>
                <w:sz w:val="24"/>
                <w:szCs w:val="24"/>
              </w:rPr>
              <w:t>26551,</w:t>
            </w:r>
            <w:r w:rsidRPr="00EC4EF4">
              <w:rPr>
                <w:sz w:val="24"/>
                <w:szCs w:val="24"/>
              </w:rPr>
              <w:lastRenderedPageBreak/>
              <w:t>7</w:t>
            </w:r>
          </w:p>
        </w:tc>
        <w:tc>
          <w:tcPr>
            <w:tcW w:w="315" w:type="pct"/>
          </w:tcPr>
          <w:p w:rsidR="00E95D80" w:rsidRPr="00EC4EF4" w:rsidRDefault="00E95D80" w:rsidP="00BC7C00">
            <w:pPr>
              <w:jc w:val="center"/>
              <w:rPr>
                <w:sz w:val="24"/>
                <w:szCs w:val="24"/>
              </w:rPr>
            </w:pPr>
            <w:r w:rsidRPr="00EC4EF4">
              <w:rPr>
                <w:sz w:val="24"/>
                <w:szCs w:val="24"/>
              </w:rPr>
              <w:lastRenderedPageBreak/>
              <w:t>26551,</w:t>
            </w:r>
            <w:r w:rsidRPr="00EC4EF4">
              <w:rPr>
                <w:sz w:val="24"/>
                <w:szCs w:val="24"/>
              </w:rPr>
              <w:lastRenderedPageBreak/>
              <w:t>7</w:t>
            </w: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28" w:type="pct"/>
            <w:vMerge/>
            <w:tcBorders>
              <w:right w:val="single" w:sz="4" w:space="0" w:color="auto"/>
            </w:tcBorders>
          </w:tcPr>
          <w:p w:rsidR="00836554" w:rsidRPr="00CE316B" w:rsidRDefault="00836554" w:rsidP="000E6C3E">
            <w:pPr>
              <w:jc w:val="both"/>
              <w:rPr>
                <w:sz w:val="24"/>
                <w:szCs w:val="24"/>
              </w:rPr>
            </w:pPr>
          </w:p>
        </w:tc>
        <w:tc>
          <w:tcPr>
            <w:tcW w:w="455" w:type="pct"/>
            <w:gridSpan w:val="2"/>
            <w:vMerge/>
            <w:tcBorders>
              <w:right w:val="single" w:sz="4" w:space="0" w:color="auto"/>
            </w:tcBorders>
          </w:tcPr>
          <w:p w:rsidR="00836554" w:rsidRPr="00CE316B" w:rsidRDefault="00836554" w:rsidP="000E6C3E">
            <w:pPr>
              <w:jc w:val="both"/>
              <w:rPr>
                <w:sz w:val="24"/>
                <w:szCs w:val="24"/>
              </w:rPr>
            </w:pPr>
          </w:p>
        </w:tc>
        <w:tc>
          <w:tcPr>
            <w:tcW w:w="522" w:type="pct"/>
            <w:gridSpan w:val="2"/>
            <w:tcBorders>
              <w:right w:val="single" w:sz="4" w:space="0" w:color="auto"/>
            </w:tcBorders>
          </w:tcPr>
          <w:p w:rsidR="00836554" w:rsidRPr="00CE316B" w:rsidRDefault="00836554" w:rsidP="000E6C3E">
            <w:pPr>
              <w:jc w:val="both"/>
              <w:rPr>
                <w:sz w:val="24"/>
                <w:szCs w:val="24"/>
              </w:rPr>
            </w:pPr>
            <w:r w:rsidRPr="00CE316B">
              <w:rPr>
                <w:sz w:val="24"/>
                <w:szCs w:val="24"/>
              </w:rPr>
              <w:t>бюджет г</w:t>
            </w:r>
            <w:r w:rsidRPr="00CE316B">
              <w:rPr>
                <w:sz w:val="24"/>
                <w:szCs w:val="24"/>
              </w:rPr>
              <w:t>о</w:t>
            </w:r>
            <w:r w:rsidRPr="00CE316B">
              <w:rPr>
                <w:sz w:val="24"/>
                <w:szCs w:val="24"/>
              </w:rPr>
              <w:t>родских п</w:t>
            </w:r>
            <w:r w:rsidRPr="00CE316B">
              <w:rPr>
                <w:sz w:val="24"/>
                <w:szCs w:val="24"/>
              </w:rPr>
              <w:t>о</w:t>
            </w:r>
            <w:r w:rsidRPr="00CE316B">
              <w:rPr>
                <w:sz w:val="24"/>
                <w:szCs w:val="24"/>
              </w:rPr>
              <w:t>сел</w:t>
            </w:r>
            <w:r w:rsidRPr="00CE316B">
              <w:rPr>
                <w:sz w:val="24"/>
                <w:szCs w:val="24"/>
              </w:rPr>
              <w:t>е</w:t>
            </w:r>
            <w:r w:rsidRPr="00CE316B">
              <w:rPr>
                <w:sz w:val="24"/>
                <w:szCs w:val="24"/>
              </w:rPr>
              <w:t>ний</w:t>
            </w:r>
          </w:p>
        </w:tc>
        <w:tc>
          <w:tcPr>
            <w:tcW w:w="266" w:type="pct"/>
            <w:vMerge/>
            <w:tcBorders>
              <w:left w:val="single" w:sz="4" w:space="0" w:color="auto"/>
            </w:tcBorders>
          </w:tcPr>
          <w:p w:rsidR="00836554" w:rsidRPr="00CE316B" w:rsidRDefault="00836554" w:rsidP="00836554">
            <w:pPr>
              <w:rPr>
                <w:sz w:val="24"/>
                <w:szCs w:val="24"/>
              </w:rPr>
            </w:pPr>
          </w:p>
        </w:tc>
        <w:tc>
          <w:tcPr>
            <w:tcW w:w="370"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27"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7" w:type="pct"/>
            <w:gridSpan w:val="3"/>
          </w:tcPr>
          <w:p w:rsidR="00836554" w:rsidRPr="00CE316B" w:rsidRDefault="00836554" w:rsidP="000E6C3E">
            <w:pPr>
              <w:jc w:val="center"/>
              <w:rPr>
                <w:sz w:val="24"/>
                <w:szCs w:val="24"/>
              </w:rPr>
            </w:pPr>
            <w:r w:rsidRPr="00CE316B">
              <w:rPr>
                <w:sz w:val="24"/>
                <w:szCs w:val="24"/>
              </w:rPr>
              <w:t>-</w:t>
            </w:r>
          </w:p>
        </w:tc>
        <w:tc>
          <w:tcPr>
            <w:tcW w:w="372" w:type="pct"/>
            <w:gridSpan w:val="3"/>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CE316B" w:rsidRDefault="00836554" w:rsidP="000E6C3E">
            <w:pPr>
              <w:jc w:val="center"/>
              <w:rPr>
                <w:sz w:val="24"/>
                <w:szCs w:val="24"/>
              </w:rPr>
            </w:pPr>
          </w:p>
        </w:tc>
      </w:tr>
      <w:tr w:rsidR="00836554" w:rsidRPr="00DD4849" w:rsidTr="00AB04D6">
        <w:tc>
          <w:tcPr>
            <w:tcW w:w="322" w:type="pct"/>
            <w:vMerge/>
            <w:tcBorders>
              <w:right w:val="single" w:sz="4" w:space="0" w:color="auto"/>
            </w:tcBorders>
          </w:tcPr>
          <w:p w:rsidR="00836554" w:rsidRPr="00CE316B" w:rsidRDefault="00836554" w:rsidP="00836554">
            <w:pPr>
              <w:rPr>
                <w:sz w:val="24"/>
                <w:szCs w:val="24"/>
              </w:rPr>
            </w:pPr>
          </w:p>
        </w:tc>
        <w:tc>
          <w:tcPr>
            <w:tcW w:w="1028" w:type="pct"/>
            <w:vMerge/>
            <w:tcBorders>
              <w:right w:val="single" w:sz="4" w:space="0" w:color="auto"/>
            </w:tcBorders>
          </w:tcPr>
          <w:p w:rsidR="00836554" w:rsidRPr="00CE316B" w:rsidRDefault="00836554" w:rsidP="000E6C3E">
            <w:pPr>
              <w:jc w:val="both"/>
              <w:rPr>
                <w:sz w:val="24"/>
                <w:szCs w:val="24"/>
              </w:rPr>
            </w:pPr>
          </w:p>
        </w:tc>
        <w:tc>
          <w:tcPr>
            <w:tcW w:w="455" w:type="pct"/>
            <w:gridSpan w:val="2"/>
            <w:vMerge/>
            <w:tcBorders>
              <w:right w:val="single" w:sz="4" w:space="0" w:color="auto"/>
            </w:tcBorders>
          </w:tcPr>
          <w:p w:rsidR="00836554" w:rsidRPr="00CE316B" w:rsidRDefault="00836554" w:rsidP="000E6C3E">
            <w:pPr>
              <w:jc w:val="both"/>
              <w:rPr>
                <w:sz w:val="24"/>
                <w:szCs w:val="24"/>
              </w:rPr>
            </w:pPr>
          </w:p>
        </w:tc>
        <w:tc>
          <w:tcPr>
            <w:tcW w:w="522" w:type="pct"/>
            <w:gridSpan w:val="2"/>
            <w:tcBorders>
              <w:right w:val="single" w:sz="4" w:space="0" w:color="auto"/>
            </w:tcBorders>
          </w:tcPr>
          <w:p w:rsidR="00836554" w:rsidRPr="00CE316B" w:rsidRDefault="00836554" w:rsidP="000E6C3E">
            <w:pPr>
              <w:jc w:val="both"/>
              <w:rPr>
                <w:sz w:val="24"/>
                <w:szCs w:val="24"/>
              </w:rPr>
            </w:pPr>
            <w:r w:rsidRPr="00CE316B">
              <w:rPr>
                <w:sz w:val="24"/>
                <w:szCs w:val="24"/>
              </w:rPr>
              <w:t>иные вн</w:t>
            </w:r>
            <w:r w:rsidRPr="00CE316B">
              <w:rPr>
                <w:sz w:val="24"/>
                <w:szCs w:val="24"/>
              </w:rPr>
              <w:t>е</w:t>
            </w:r>
            <w:r w:rsidRPr="00CE316B">
              <w:rPr>
                <w:sz w:val="24"/>
                <w:szCs w:val="24"/>
              </w:rPr>
              <w:t>бюджетные исто</w:t>
            </w:r>
            <w:r w:rsidRPr="00CE316B">
              <w:rPr>
                <w:sz w:val="24"/>
                <w:szCs w:val="24"/>
              </w:rPr>
              <w:t>ч</w:t>
            </w:r>
            <w:r w:rsidRPr="00CE316B">
              <w:rPr>
                <w:sz w:val="24"/>
                <w:szCs w:val="24"/>
              </w:rPr>
              <w:t>ники</w:t>
            </w:r>
          </w:p>
        </w:tc>
        <w:tc>
          <w:tcPr>
            <w:tcW w:w="266" w:type="pct"/>
            <w:vMerge/>
            <w:tcBorders>
              <w:left w:val="single" w:sz="4" w:space="0" w:color="auto"/>
            </w:tcBorders>
          </w:tcPr>
          <w:p w:rsidR="00836554" w:rsidRPr="00CE316B" w:rsidRDefault="00836554" w:rsidP="00836554">
            <w:pPr>
              <w:rPr>
                <w:sz w:val="24"/>
                <w:szCs w:val="24"/>
              </w:rPr>
            </w:pPr>
          </w:p>
        </w:tc>
        <w:tc>
          <w:tcPr>
            <w:tcW w:w="370" w:type="pct"/>
            <w:gridSpan w:val="2"/>
            <w:tcBorders>
              <w:right w:val="single" w:sz="4" w:space="0" w:color="auto"/>
            </w:tcBorders>
          </w:tcPr>
          <w:p w:rsidR="00836554" w:rsidRPr="00CE316B" w:rsidRDefault="00836554" w:rsidP="000E6C3E">
            <w:pPr>
              <w:jc w:val="center"/>
              <w:rPr>
                <w:sz w:val="24"/>
                <w:szCs w:val="24"/>
              </w:rPr>
            </w:pPr>
            <w:r w:rsidRPr="00CE316B">
              <w:rPr>
                <w:sz w:val="24"/>
                <w:szCs w:val="24"/>
              </w:rPr>
              <w:t>-</w:t>
            </w:r>
          </w:p>
        </w:tc>
        <w:tc>
          <w:tcPr>
            <w:tcW w:w="327" w:type="pct"/>
            <w:gridSpan w:val="2"/>
            <w:tcBorders>
              <w:left w:val="single" w:sz="4" w:space="0" w:color="auto"/>
            </w:tcBorders>
          </w:tcPr>
          <w:p w:rsidR="00836554" w:rsidRPr="00CE316B" w:rsidRDefault="00836554" w:rsidP="000E6C3E">
            <w:pPr>
              <w:jc w:val="center"/>
              <w:rPr>
                <w:sz w:val="24"/>
                <w:szCs w:val="24"/>
              </w:rPr>
            </w:pPr>
            <w:r w:rsidRPr="00CE316B">
              <w:rPr>
                <w:sz w:val="24"/>
                <w:szCs w:val="24"/>
              </w:rPr>
              <w:t>-</w:t>
            </w:r>
          </w:p>
        </w:tc>
        <w:tc>
          <w:tcPr>
            <w:tcW w:w="327" w:type="pct"/>
            <w:gridSpan w:val="3"/>
          </w:tcPr>
          <w:p w:rsidR="00836554" w:rsidRPr="00CE316B" w:rsidRDefault="00836554" w:rsidP="000E6C3E">
            <w:pPr>
              <w:jc w:val="center"/>
              <w:rPr>
                <w:sz w:val="24"/>
                <w:szCs w:val="24"/>
              </w:rPr>
            </w:pPr>
            <w:r w:rsidRPr="00CE316B">
              <w:rPr>
                <w:sz w:val="24"/>
                <w:szCs w:val="24"/>
              </w:rPr>
              <w:t>-</w:t>
            </w:r>
          </w:p>
        </w:tc>
        <w:tc>
          <w:tcPr>
            <w:tcW w:w="372" w:type="pct"/>
            <w:gridSpan w:val="3"/>
          </w:tcPr>
          <w:p w:rsidR="00836554" w:rsidRPr="00CE316B" w:rsidRDefault="00836554" w:rsidP="000E6C3E">
            <w:pPr>
              <w:jc w:val="center"/>
              <w:rPr>
                <w:sz w:val="24"/>
                <w:szCs w:val="24"/>
              </w:rPr>
            </w:pPr>
            <w:r w:rsidRPr="00CE316B">
              <w:rPr>
                <w:sz w:val="24"/>
                <w:szCs w:val="24"/>
              </w:rPr>
              <w:t>-</w:t>
            </w:r>
          </w:p>
        </w:tc>
        <w:tc>
          <w:tcPr>
            <w:tcW w:w="371" w:type="pct"/>
            <w:gridSpan w:val="2"/>
          </w:tcPr>
          <w:p w:rsidR="00836554" w:rsidRPr="00CE316B" w:rsidRDefault="00836554" w:rsidP="000E6C3E">
            <w:pPr>
              <w:jc w:val="center"/>
              <w:rPr>
                <w:sz w:val="24"/>
                <w:szCs w:val="24"/>
              </w:rPr>
            </w:pPr>
            <w:r w:rsidRPr="00CE316B">
              <w:rPr>
                <w:sz w:val="24"/>
                <w:szCs w:val="24"/>
              </w:rPr>
              <w:t>-</w:t>
            </w:r>
          </w:p>
        </w:tc>
        <w:tc>
          <w:tcPr>
            <w:tcW w:w="325" w:type="pct"/>
          </w:tcPr>
          <w:p w:rsidR="00836554" w:rsidRPr="00CE316B" w:rsidRDefault="00836554" w:rsidP="000E6C3E">
            <w:pPr>
              <w:jc w:val="center"/>
              <w:rPr>
                <w:sz w:val="24"/>
                <w:szCs w:val="24"/>
              </w:rPr>
            </w:pPr>
            <w:r w:rsidRPr="00CE316B">
              <w:rPr>
                <w:sz w:val="24"/>
                <w:szCs w:val="24"/>
              </w:rPr>
              <w:t>-</w:t>
            </w:r>
          </w:p>
        </w:tc>
        <w:tc>
          <w:tcPr>
            <w:tcW w:w="315" w:type="pct"/>
          </w:tcPr>
          <w:p w:rsidR="00836554" w:rsidRPr="00CE316B" w:rsidRDefault="00836554" w:rsidP="000E6C3E">
            <w:pPr>
              <w:jc w:val="center"/>
              <w:rPr>
                <w:sz w:val="24"/>
                <w:szCs w:val="24"/>
              </w:rPr>
            </w:pPr>
          </w:p>
        </w:tc>
      </w:tr>
      <w:tr w:rsidR="00E95D80" w:rsidRPr="00DD4849" w:rsidTr="00AB04D6">
        <w:tc>
          <w:tcPr>
            <w:tcW w:w="1805" w:type="pct"/>
            <w:gridSpan w:val="4"/>
            <w:vMerge w:val="restart"/>
            <w:tcBorders>
              <w:right w:val="single" w:sz="4" w:space="0" w:color="auto"/>
            </w:tcBorders>
          </w:tcPr>
          <w:p w:rsidR="00E95D80" w:rsidRPr="00CE316B" w:rsidRDefault="00E95D80" w:rsidP="000E6C3E">
            <w:pPr>
              <w:jc w:val="both"/>
              <w:rPr>
                <w:sz w:val="24"/>
                <w:szCs w:val="24"/>
              </w:rPr>
            </w:pPr>
            <w:r w:rsidRPr="00CE316B">
              <w:rPr>
                <w:sz w:val="24"/>
                <w:szCs w:val="24"/>
              </w:rPr>
              <w:t>Итого по основному мероприятию 3.1.</w:t>
            </w:r>
          </w:p>
        </w:tc>
        <w:tc>
          <w:tcPr>
            <w:tcW w:w="522" w:type="pct"/>
            <w:gridSpan w:val="2"/>
            <w:tcBorders>
              <w:right w:val="single" w:sz="4" w:space="0" w:color="auto"/>
            </w:tcBorders>
          </w:tcPr>
          <w:p w:rsidR="00E95D80" w:rsidRPr="00CE316B" w:rsidRDefault="00E95D80" w:rsidP="000E6C3E">
            <w:pPr>
              <w:jc w:val="both"/>
              <w:rPr>
                <w:sz w:val="24"/>
                <w:szCs w:val="24"/>
              </w:rPr>
            </w:pPr>
            <w:r w:rsidRPr="00CE316B">
              <w:rPr>
                <w:sz w:val="24"/>
                <w:szCs w:val="24"/>
              </w:rPr>
              <w:t>всего</w:t>
            </w:r>
          </w:p>
        </w:tc>
        <w:tc>
          <w:tcPr>
            <w:tcW w:w="266" w:type="pct"/>
            <w:vMerge w:val="restart"/>
            <w:tcBorders>
              <w:left w:val="single" w:sz="4" w:space="0" w:color="auto"/>
            </w:tcBorders>
          </w:tcPr>
          <w:p w:rsidR="00E95D80" w:rsidRPr="00CE316B" w:rsidRDefault="00E95D80" w:rsidP="00836554">
            <w:pPr>
              <w:rPr>
                <w:sz w:val="24"/>
                <w:szCs w:val="24"/>
              </w:rPr>
            </w:pPr>
            <w:r w:rsidRPr="00CE316B">
              <w:rPr>
                <w:sz w:val="24"/>
                <w:szCs w:val="24"/>
              </w:rPr>
              <w:t>х</w:t>
            </w:r>
          </w:p>
        </w:tc>
        <w:tc>
          <w:tcPr>
            <w:tcW w:w="370"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13</w:t>
            </w:r>
            <w:r>
              <w:rPr>
                <w:sz w:val="24"/>
                <w:szCs w:val="24"/>
              </w:rPr>
              <w:t>3095,1</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7" w:type="pct"/>
            <w:gridSpan w:val="3"/>
          </w:tcPr>
          <w:p w:rsidR="00E95D80" w:rsidRPr="00EC4EF4" w:rsidRDefault="00E95D80" w:rsidP="00BC7C00">
            <w:pPr>
              <w:jc w:val="center"/>
              <w:rPr>
                <w:sz w:val="24"/>
                <w:szCs w:val="24"/>
              </w:rPr>
            </w:pPr>
            <w:r w:rsidRPr="00EC4EF4">
              <w:rPr>
                <w:sz w:val="24"/>
                <w:szCs w:val="24"/>
              </w:rPr>
              <w:t>25343,2</w:t>
            </w:r>
          </w:p>
        </w:tc>
        <w:tc>
          <w:tcPr>
            <w:tcW w:w="372" w:type="pct"/>
            <w:gridSpan w:val="3"/>
          </w:tcPr>
          <w:p w:rsidR="00E95D80" w:rsidRPr="00EC4EF4" w:rsidRDefault="00E95D80" w:rsidP="00BC7C00">
            <w:pPr>
              <w:jc w:val="center"/>
              <w:rPr>
                <w:sz w:val="24"/>
                <w:szCs w:val="24"/>
              </w:rPr>
            </w:pPr>
            <w:r w:rsidRPr="00EC4EF4">
              <w:rPr>
                <w:sz w:val="24"/>
                <w:szCs w:val="24"/>
              </w:rPr>
              <w:t>26979,7</w:t>
            </w:r>
          </w:p>
        </w:tc>
        <w:tc>
          <w:tcPr>
            <w:tcW w:w="371" w:type="pct"/>
            <w:gridSpan w:val="2"/>
          </w:tcPr>
          <w:p w:rsidR="00E95D80" w:rsidRPr="00EC4EF4" w:rsidRDefault="00E95D80" w:rsidP="00BC7C00">
            <w:pPr>
              <w:jc w:val="center"/>
              <w:rPr>
                <w:sz w:val="24"/>
                <w:szCs w:val="24"/>
              </w:rPr>
            </w:pPr>
            <w:r>
              <w:rPr>
                <w:sz w:val="24"/>
                <w:szCs w:val="24"/>
              </w:rPr>
              <w:t>27668,8</w:t>
            </w:r>
          </w:p>
        </w:tc>
        <w:tc>
          <w:tcPr>
            <w:tcW w:w="325" w:type="pct"/>
          </w:tcPr>
          <w:p w:rsidR="00E95D80" w:rsidRPr="00EC4EF4" w:rsidRDefault="00E95D80" w:rsidP="00BC7C00">
            <w:pPr>
              <w:jc w:val="center"/>
              <w:rPr>
                <w:sz w:val="24"/>
                <w:szCs w:val="24"/>
              </w:rPr>
            </w:pPr>
            <w:r w:rsidRPr="00EC4EF4">
              <w:rPr>
                <w:sz w:val="24"/>
                <w:szCs w:val="24"/>
              </w:rPr>
              <w:t>26551,7</w:t>
            </w:r>
          </w:p>
        </w:tc>
        <w:tc>
          <w:tcPr>
            <w:tcW w:w="315" w:type="pct"/>
          </w:tcPr>
          <w:p w:rsidR="00E95D80" w:rsidRPr="00EC4EF4" w:rsidRDefault="00E95D80" w:rsidP="00BC7C00">
            <w:pPr>
              <w:jc w:val="center"/>
              <w:rPr>
                <w:sz w:val="24"/>
                <w:szCs w:val="24"/>
              </w:rPr>
            </w:pPr>
            <w:r w:rsidRPr="00EC4EF4">
              <w:rPr>
                <w:sz w:val="24"/>
                <w:szCs w:val="24"/>
              </w:rPr>
              <w:t>26551,7</w:t>
            </w:r>
          </w:p>
        </w:tc>
      </w:tr>
      <w:tr w:rsidR="00E95D80" w:rsidRPr="00DD4849" w:rsidTr="00AB04D6">
        <w:tc>
          <w:tcPr>
            <w:tcW w:w="1805" w:type="pct"/>
            <w:gridSpan w:val="4"/>
            <w:vMerge/>
            <w:tcBorders>
              <w:right w:val="single" w:sz="4" w:space="0" w:color="auto"/>
            </w:tcBorders>
          </w:tcPr>
          <w:p w:rsidR="00E95D80" w:rsidRPr="00CE316B" w:rsidRDefault="00E95D80" w:rsidP="000E6C3E">
            <w:pPr>
              <w:jc w:val="both"/>
              <w:rPr>
                <w:sz w:val="24"/>
                <w:szCs w:val="24"/>
              </w:rPr>
            </w:pPr>
          </w:p>
        </w:tc>
        <w:tc>
          <w:tcPr>
            <w:tcW w:w="522" w:type="pct"/>
            <w:gridSpan w:val="2"/>
            <w:tcBorders>
              <w:right w:val="single" w:sz="4" w:space="0" w:color="auto"/>
            </w:tcBorders>
          </w:tcPr>
          <w:p w:rsidR="00E95D80" w:rsidRPr="00CE316B" w:rsidRDefault="00E95D80" w:rsidP="000E6C3E">
            <w:pPr>
              <w:jc w:val="both"/>
              <w:rPr>
                <w:sz w:val="24"/>
                <w:szCs w:val="24"/>
              </w:rPr>
            </w:pPr>
            <w:r w:rsidRPr="00CE316B">
              <w:rPr>
                <w:sz w:val="24"/>
                <w:szCs w:val="24"/>
              </w:rPr>
              <w:t>бюджет а</w:t>
            </w:r>
            <w:r w:rsidRPr="00CE316B">
              <w:rPr>
                <w:sz w:val="24"/>
                <w:szCs w:val="24"/>
              </w:rPr>
              <w:t>в</w:t>
            </w:r>
            <w:r w:rsidRPr="00CE316B">
              <w:rPr>
                <w:sz w:val="24"/>
                <w:szCs w:val="24"/>
              </w:rPr>
              <w:t>тономного окр</w:t>
            </w:r>
            <w:r w:rsidRPr="00CE316B">
              <w:rPr>
                <w:sz w:val="24"/>
                <w:szCs w:val="24"/>
              </w:rPr>
              <w:t>у</w:t>
            </w:r>
            <w:r w:rsidRPr="00CE316B">
              <w:rPr>
                <w:sz w:val="24"/>
                <w:szCs w:val="24"/>
              </w:rPr>
              <w:t>га</w:t>
            </w:r>
          </w:p>
        </w:tc>
        <w:tc>
          <w:tcPr>
            <w:tcW w:w="266" w:type="pct"/>
            <w:vMerge/>
            <w:tcBorders>
              <w:left w:val="single" w:sz="4" w:space="0" w:color="auto"/>
            </w:tcBorders>
          </w:tcPr>
          <w:p w:rsidR="00E95D80" w:rsidRPr="00CE316B" w:rsidRDefault="00E95D80" w:rsidP="00836554">
            <w:pPr>
              <w:rPr>
                <w:sz w:val="24"/>
                <w:szCs w:val="24"/>
              </w:rPr>
            </w:pPr>
          </w:p>
        </w:tc>
        <w:tc>
          <w:tcPr>
            <w:tcW w:w="370" w:type="pct"/>
            <w:gridSpan w:val="2"/>
            <w:tcBorders>
              <w:right w:val="single" w:sz="4" w:space="0" w:color="auto"/>
            </w:tcBorders>
          </w:tcPr>
          <w:p w:rsidR="00E95D80" w:rsidRPr="00EC4EF4" w:rsidRDefault="00E95D80" w:rsidP="00BC7C00">
            <w:pPr>
              <w:jc w:val="center"/>
              <w:rPr>
                <w:sz w:val="24"/>
                <w:szCs w:val="24"/>
              </w:rPr>
            </w:pPr>
            <w:r w:rsidRPr="00EC4EF4">
              <w:rPr>
                <w:sz w:val="24"/>
                <w:szCs w:val="24"/>
              </w:rPr>
              <w:t>-</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w:t>
            </w:r>
          </w:p>
        </w:tc>
        <w:tc>
          <w:tcPr>
            <w:tcW w:w="327" w:type="pct"/>
            <w:gridSpan w:val="3"/>
          </w:tcPr>
          <w:p w:rsidR="00E95D80" w:rsidRPr="00EC4EF4" w:rsidRDefault="00E95D80" w:rsidP="00BC7C00">
            <w:pPr>
              <w:jc w:val="center"/>
              <w:rPr>
                <w:sz w:val="24"/>
                <w:szCs w:val="24"/>
              </w:rPr>
            </w:pPr>
            <w:r w:rsidRPr="00EC4EF4">
              <w:rPr>
                <w:sz w:val="24"/>
                <w:szCs w:val="24"/>
              </w:rPr>
              <w:t>-</w:t>
            </w:r>
          </w:p>
        </w:tc>
        <w:tc>
          <w:tcPr>
            <w:tcW w:w="372" w:type="pct"/>
            <w:gridSpan w:val="3"/>
          </w:tcPr>
          <w:p w:rsidR="00E95D80" w:rsidRPr="00EC4EF4" w:rsidRDefault="00E95D80" w:rsidP="00BC7C00">
            <w:pPr>
              <w:jc w:val="center"/>
              <w:rPr>
                <w:sz w:val="24"/>
                <w:szCs w:val="24"/>
              </w:rPr>
            </w:pPr>
            <w:r w:rsidRPr="00EC4EF4">
              <w:rPr>
                <w:sz w:val="24"/>
                <w:szCs w:val="24"/>
              </w:rPr>
              <w:t>-</w:t>
            </w:r>
          </w:p>
        </w:tc>
        <w:tc>
          <w:tcPr>
            <w:tcW w:w="371" w:type="pct"/>
            <w:gridSpan w:val="2"/>
          </w:tcPr>
          <w:p w:rsidR="00E95D80" w:rsidRPr="00EC4EF4" w:rsidRDefault="00E95D80" w:rsidP="00BC7C00">
            <w:pPr>
              <w:jc w:val="center"/>
              <w:rPr>
                <w:sz w:val="24"/>
                <w:szCs w:val="24"/>
              </w:rPr>
            </w:pPr>
            <w:r w:rsidRPr="00EC4EF4">
              <w:rPr>
                <w:sz w:val="24"/>
                <w:szCs w:val="24"/>
              </w:rPr>
              <w:t>-</w:t>
            </w:r>
          </w:p>
        </w:tc>
        <w:tc>
          <w:tcPr>
            <w:tcW w:w="325" w:type="pct"/>
          </w:tcPr>
          <w:p w:rsidR="00E95D80" w:rsidRPr="00EC4EF4" w:rsidRDefault="00E95D80" w:rsidP="00BC7C00">
            <w:pPr>
              <w:jc w:val="center"/>
              <w:rPr>
                <w:sz w:val="24"/>
                <w:szCs w:val="24"/>
              </w:rPr>
            </w:pPr>
            <w:r w:rsidRPr="00EC4EF4">
              <w:rPr>
                <w:sz w:val="24"/>
                <w:szCs w:val="24"/>
              </w:rPr>
              <w:t>-</w:t>
            </w:r>
          </w:p>
        </w:tc>
        <w:tc>
          <w:tcPr>
            <w:tcW w:w="315" w:type="pct"/>
          </w:tcPr>
          <w:p w:rsidR="00E95D80" w:rsidRPr="00EC4EF4" w:rsidRDefault="00E95D80" w:rsidP="00BC7C00">
            <w:pPr>
              <w:jc w:val="center"/>
              <w:rPr>
                <w:sz w:val="24"/>
                <w:szCs w:val="24"/>
              </w:rPr>
            </w:pPr>
          </w:p>
        </w:tc>
      </w:tr>
      <w:tr w:rsidR="00E95D80" w:rsidRPr="00DD4849" w:rsidTr="00AB04D6">
        <w:tc>
          <w:tcPr>
            <w:tcW w:w="1805" w:type="pct"/>
            <w:gridSpan w:val="4"/>
            <w:vMerge/>
            <w:tcBorders>
              <w:right w:val="single" w:sz="4" w:space="0" w:color="auto"/>
            </w:tcBorders>
          </w:tcPr>
          <w:p w:rsidR="00E95D80" w:rsidRPr="00CE316B" w:rsidRDefault="00E95D80" w:rsidP="00836554">
            <w:pPr>
              <w:rPr>
                <w:sz w:val="24"/>
                <w:szCs w:val="24"/>
              </w:rPr>
            </w:pPr>
          </w:p>
        </w:tc>
        <w:tc>
          <w:tcPr>
            <w:tcW w:w="522" w:type="pct"/>
            <w:gridSpan w:val="2"/>
            <w:tcBorders>
              <w:right w:val="single" w:sz="4" w:space="0" w:color="auto"/>
            </w:tcBorders>
          </w:tcPr>
          <w:p w:rsidR="00E95D80" w:rsidRPr="00CE316B" w:rsidRDefault="00E95D80" w:rsidP="00836554">
            <w:pPr>
              <w:rPr>
                <w:sz w:val="24"/>
                <w:szCs w:val="24"/>
              </w:rPr>
            </w:pPr>
            <w:r w:rsidRPr="00CE316B">
              <w:rPr>
                <w:sz w:val="24"/>
                <w:szCs w:val="24"/>
              </w:rPr>
              <w:t>бюджет ра</w:t>
            </w:r>
            <w:r w:rsidRPr="00CE316B">
              <w:rPr>
                <w:sz w:val="24"/>
                <w:szCs w:val="24"/>
              </w:rPr>
              <w:t>й</w:t>
            </w:r>
            <w:r w:rsidRPr="00CE316B">
              <w:rPr>
                <w:sz w:val="24"/>
                <w:szCs w:val="24"/>
              </w:rPr>
              <w:t>она</w:t>
            </w:r>
          </w:p>
        </w:tc>
        <w:tc>
          <w:tcPr>
            <w:tcW w:w="266" w:type="pct"/>
            <w:vMerge/>
            <w:tcBorders>
              <w:left w:val="single" w:sz="4" w:space="0" w:color="auto"/>
            </w:tcBorders>
          </w:tcPr>
          <w:p w:rsidR="00E95D80" w:rsidRPr="00CE316B" w:rsidRDefault="00E95D80" w:rsidP="00836554">
            <w:pPr>
              <w:rPr>
                <w:sz w:val="24"/>
                <w:szCs w:val="24"/>
              </w:rPr>
            </w:pPr>
          </w:p>
        </w:tc>
        <w:tc>
          <w:tcPr>
            <w:tcW w:w="370" w:type="pct"/>
            <w:gridSpan w:val="2"/>
            <w:tcBorders>
              <w:right w:val="single" w:sz="4" w:space="0" w:color="auto"/>
            </w:tcBorders>
          </w:tcPr>
          <w:p w:rsidR="00E95D80" w:rsidRPr="00EC4EF4" w:rsidRDefault="00E95D80" w:rsidP="00BC7C00">
            <w:pPr>
              <w:jc w:val="center"/>
              <w:rPr>
                <w:sz w:val="24"/>
                <w:szCs w:val="24"/>
              </w:rPr>
            </w:pPr>
            <w:r>
              <w:rPr>
                <w:sz w:val="24"/>
                <w:szCs w:val="24"/>
              </w:rPr>
              <w:t>133095,1</w:t>
            </w:r>
          </w:p>
        </w:tc>
        <w:tc>
          <w:tcPr>
            <w:tcW w:w="327" w:type="pct"/>
            <w:gridSpan w:val="2"/>
            <w:tcBorders>
              <w:left w:val="single" w:sz="4" w:space="0" w:color="auto"/>
            </w:tcBorders>
          </w:tcPr>
          <w:p w:rsidR="00E95D80" w:rsidRPr="00EC4EF4" w:rsidRDefault="00E95D80" w:rsidP="00BC7C00">
            <w:pPr>
              <w:jc w:val="center"/>
              <w:rPr>
                <w:sz w:val="24"/>
                <w:szCs w:val="24"/>
              </w:rPr>
            </w:pPr>
            <w:r w:rsidRPr="00EC4EF4">
              <w:rPr>
                <w:sz w:val="24"/>
                <w:szCs w:val="24"/>
              </w:rPr>
              <w:t>0,0</w:t>
            </w:r>
          </w:p>
        </w:tc>
        <w:tc>
          <w:tcPr>
            <w:tcW w:w="327" w:type="pct"/>
            <w:gridSpan w:val="3"/>
          </w:tcPr>
          <w:p w:rsidR="00E95D80" w:rsidRPr="00EC4EF4" w:rsidRDefault="00E95D80" w:rsidP="00BC7C00">
            <w:pPr>
              <w:jc w:val="center"/>
              <w:rPr>
                <w:sz w:val="24"/>
                <w:szCs w:val="24"/>
              </w:rPr>
            </w:pPr>
            <w:r w:rsidRPr="00EC4EF4">
              <w:rPr>
                <w:sz w:val="24"/>
                <w:szCs w:val="24"/>
              </w:rPr>
              <w:t>25343,2</w:t>
            </w:r>
          </w:p>
        </w:tc>
        <w:tc>
          <w:tcPr>
            <w:tcW w:w="372" w:type="pct"/>
            <w:gridSpan w:val="3"/>
          </w:tcPr>
          <w:p w:rsidR="00E95D80" w:rsidRPr="00EC4EF4" w:rsidRDefault="00E95D80" w:rsidP="00BC7C00">
            <w:pPr>
              <w:jc w:val="center"/>
              <w:rPr>
                <w:sz w:val="24"/>
                <w:szCs w:val="24"/>
              </w:rPr>
            </w:pPr>
            <w:r w:rsidRPr="00EC4EF4">
              <w:rPr>
                <w:sz w:val="24"/>
                <w:szCs w:val="24"/>
              </w:rPr>
              <w:t>26979,7</w:t>
            </w:r>
          </w:p>
        </w:tc>
        <w:tc>
          <w:tcPr>
            <w:tcW w:w="371" w:type="pct"/>
            <w:gridSpan w:val="2"/>
          </w:tcPr>
          <w:p w:rsidR="00E95D80" w:rsidRPr="00EC4EF4" w:rsidRDefault="00E95D80" w:rsidP="00BC7C00">
            <w:pPr>
              <w:jc w:val="center"/>
              <w:rPr>
                <w:sz w:val="24"/>
                <w:szCs w:val="24"/>
              </w:rPr>
            </w:pPr>
            <w:r>
              <w:rPr>
                <w:sz w:val="24"/>
                <w:szCs w:val="24"/>
              </w:rPr>
              <w:t>27668,8</w:t>
            </w:r>
          </w:p>
        </w:tc>
        <w:tc>
          <w:tcPr>
            <w:tcW w:w="325" w:type="pct"/>
          </w:tcPr>
          <w:p w:rsidR="00E95D80" w:rsidRPr="00EC4EF4" w:rsidRDefault="00E95D80" w:rsidP="00BC7C00">
            <w:pPr>
              <w:jc w:val="center"/>
              <w:rPr>
                <w:sz w:val="24"/>
                <w:szCs w:val="24"/>
              </w:rPr>
            </w:pPr>
            <w:r w:rsidRPr="00EC4EF4">
              <w:rPr>
                <w:sz w:val="24"/>
                <w:szCs w:val="24"/>
              </w:rPr>
              <w:t>26551,7</w:t>
            </w:r>
          </w:p>
        </w:tc>
        <w:tc>
          <w:tcPr>
            <w:tcW w:w="315" w:type="pct"/>
          </w:tcPr>
          <w:p w:rsidR="00E95D80" w:rsidRPr="00EC4EF4" w:rsidRDefault="00E95D80" w:rsidP="00BC7C00">
            <w:pPr>
              <w:jc w:val="center"/>
              <w:rPr>
                <w:sz w:val="24"/>
                <w:szCs w:val="24"/>
              </w:rPr>
            </w:pPr>
            <w:r w:rsidRPr="00EC4EF4">
              <w:rPr>
                <w:sz w:val="24"/>
                <w:szCs w:val="24"/>
              </w:rPr>
              <w:t>26551,7</w:t>
            </w:r>
          </w:p>
        </w:tc>
      </w:tr>
      <w:tr w:rsidR="004A1C4C" w:rsidRPr="00DD4849" w:rsidTr="00AB04D6">
        <w:tc>
          <w:tcPr>
            <w:tcW w:w="1805" w:type="pct"/>
            <w:gridSpan w:val="4"/>
            <w:vMerge/>
            <w:tcBorders>
              <w:right w:val="single" w:sz="4" w:space="0" w:color="auto"/>
            </w:tcBorders>
          </w:tcPr>
          <w:p w:rsidR="004A1C4C" w:rsidRPr="00DD4849" w:rsidRDefault="004A1C4C" w:rsidP="00836554">
            <w:pPr>
              <w:rPr>
                <w:sz w:val="24"/>
                <w:szCs w:val="24"/>
              </w:rPr>
            </w:pPr>
          </w:p>
        </w:tc>
        <w:tc>
          <w:tcPr>
            <w:tcW w:w="522" w:type="pct"/>
            <w:gridSpan w:val="2"/>
            <w:tcBorders>
              <w:right w:val="single" w:sz="4" w:space="0" w:color="auto"/>
            </w:tcBorders>
          </w:tcPr>
          <w:p w:rsidR="004A1C4C" w:rsidRPr="00DD4849" w:rsidRDefault="004A1C4C"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w:t>
            </w:r>
            <w:r w:rsidRPr="00DD4849">
              <w:rPr>
                <w:sz w:val="24"/>
                <w:szCs w:val="24"/>
              </w:rPr>
              <w:t>е</w:t>
            </w:r>
            <w:r w:rsidRPr="00DD4849">
              <w:rPr>
                <w:sz w:val="24"/>
                <w:szCs w:val="24"/>
              </w:rPr>
              <w:t>ний</w:t>
            </w:r>
          </w:p>
        </w:tc>
        <w:tc>
          <w:tcPr>
            <w:tcW w:w="266" w:type="pct"/>
            <w:vMerge/>
            <w:tcBorders>
              <w:left w:val="single" w:sz="4" w:space="0" w:color="auto"/>
            </w:tcBorders>
          </w:tcPr>
          <w:p w:rsidR="004A1C4C" w:rsidRPr="00DD4849" w:rsidRDefault="004A1C4C" w:rsidP="00836554">
            <w:pPr>
              <w:rPr>
                <w:sz w:val="24"/>
                <w:szCs w:val="24"/>
              </w:rPr>
            </w:pPr>
          </w:p>
        </w:tc>
        <w:tc>
          <w:tcPr>
            <w:tcW w:w="370" w:type="pct"/>
            <w:gridSpan w:val="2"/>
            <w:tcBorders>
              <w:right w:val="single" w:sz="4" w:space="0" w:color="auto"/>
            </w:tcBorders>
          </w:tcPr>
          <w:p w:rsidR="004A1C4C" w:rsidRPr="00DD4849" w:rsidRDefault="004A1C4C" w:rsidP="006965D0">
            <w:pPr>
              <w:jc w:val="center"/>
              <w:rPr>
                <w:sz w:val="24"/>
                <w:szCs w:val="24"/>
              </w:rPr>
            </w:pPr>
            <w:r w:rsidRPr="00DD4849">
              <w:rPr>
                <w:sz w:val="24"/>
                <w:szCs w:val="24"/>
              </w:rPr>
              <w:t>-</w:t>
            </w:r>
          </w:p>
        </w:tc>
        <w:tc>
          <w:tcPr>
            <w:tcW w:w="327" w:type="pct"/>
            <w:gridSpan w:val="2"/>
            <w:tcBorders>
              <w:left w:val="single" w:sz="4" w:space="0" w:color="auto"/>
            </w:tcBorders>
          </w:tcPr>
          <w:p w:rsidR="004A1C4C" w:rsidRPr="00DD4849" w:rsidRDefault="004A1C4C" w:rsidP="006965D0">
            <w:pPr>
              <w:jc w:val="center"/>
              <w:rPr>
                <w:sz w:val="24"/>
                <w:szCs w:val="24"/>
              </w:rPr>
            </w:pPr>
            <w:r w:rsidRPr="00DD4849">
              <w:rPr>
                <w:sz w:val="24"/>
                <w:szCs w:val="24"/>
              </w:rPr>
              <w:t>-</w:t>
            </w:r>
          </w:p>
        </w:tc>
        <w:tc>
          <w:tcPr>
            <w:tcW w:w="327" w:type="pct"/>
            <w:gridSpan w:val="3"/>
          </w:tcPr>
          <w:p w:rsidR="004A1C4C" w:rsidRPr="00DD4849" w:rsidRDefault="004A1C4C" w:rsidP="006965D0">
            <w:pPr>
              <w:jc w:val="center"/>
              <w:rPr>
                <w:sz w:val="24"/>
                <w:szCs w:val="24"/>
              </w:rPr>
            </w:pPr>
            <w:r w:rsidRPr="00DD4849">
              <w:rPr>
                <w:sz w:val="24"/>
                <w:szCs w:val="24"/>
              </w:rPr>
              <w:t>-</w:t>
            </w:r>
          </w:p>
        </w:tc>
        <w:tc>
          <w:tcPr>
            <w:tcW w:w="372" w:type="pct"/>
            <w:gridSpan w:val="3"/>
          </w:tcPr>
          <w:p w:rsidR="004A1C4C" w:rsidRPr="00DD4849" w:rsidRDefault="004A1C4C" w:rsidP="006965D0">
            <w:pPr>
              <w:jc w:val="center"/>
              <w:rPr>
                <w:sz w:val="24"/>
                <w:szCs w:val="24"/>
              </w:rPr>
            </w:pPr>
            <w:r w:rsidRPr="00DD4849">
              <w:rPr>
                <w:sz w:val="24"/>
                <w:szCs w:val="24"/>
              </w:rPr>
              <w:t>-</w:t>
            </w:r>
          </w:p>
        </w:tc>
        <w:tc>
          <w:tcPr>
            <w:tcW w:w="371" w:type="pct"/>
            <w:gridSpan w:val="2"/>
          </w:tcPr>
          <w:p w:rsidR="004A1C4C" w:rsidRPr="00DD4849" w:rsidRDefault="004A1C4C" w:rsidP="006965D0">
            <w:pPr>
              <w:jc w:val="center"/>
              <w:rPr>
                <w:sz w:val="24"/>
                <w:szCs w:val="24"/>
              </w:rPr>
            </w:pPr>
            <w:r w:rsidRPr="00DD4849">
              <w:rPr>
                <w:sz w:val="24"/>
                <w:szCs w:val="24"/>
              </w:rPr>
              <w:t>-</w:t>
            </w:r>
          </w:p>
        </w:tc>
        <w:tc>
          <w:tcPr>
            <w:tcW w:w="325" w:type="pct"/>
          </w:tcPr>
          <w:p w:rsidR="004A1C4C" w:rsidRPr="00DD4849" w:rsidRDefault="004A1C4C" w:rsidP="006965D0">
            <w:pPr>
              <w:jc w:val="center"/>
              <w:rPr>
                <w:sz w:val="24"/>
                <w:szCs w:val="24"/>
              </w:rPr>
            </w:pPr>
            <w:r w:rsidRPr="00DD4849">
              <w:rPr>
                <w:sz w:val="24"/>
                <w:szCs w:val="24"/>
              </w:rPr>
              <w:t>-</w:t>
            </w:r>
          </w:p>
        </w:tc>
        <w:tc>
          <w:tcPr>
            <w:tcW w:w="315" w:type="pct"/>
          </w:tcPr>
          <w:p w:rsidR="004A1C4C" w:rsidRPr="00DD4849" w:rsidRDefault="004A1C4C" w:rsidP="006965D0">
            <w:pPr>
              <w:jc w:val="center"/>
              <w:rPr>
                <w:sz w:val="24"/>
                <w:szCs w:val="24"/>
              </w:rPr>
            </w:pPr>
          </w:p>
        </w:tc>
      </w:tr>
      <w:tr w:rsidR="004A1C4C" w:rsidRPr="00DD4849" w:rsidTr="00AB04D6">
        <w:tc>
          <w:tcPr>
            <w:tcW w:w="1805" w:type="pct"/>
            <w:gridSpan w:val="4"/>
            <w:vMerge/>
            <w:tcBorders>
              <w:right w:val="single" w:sz="4" w:space="0" w:color="auto"/>
            </w:tcBorders>
          </w:tcPr>
          <w:p w:rsidR="004A1C4C" w:rsidRPr="00DD4849" w:rsidRDefault="004A1C4C" w:rsidP="00836554">
            <w:pPr>
              <w:rPr>
                <w:sz w:val="24"/>
                <w:szCs w:val="24"/>
              </w:rPr>
            </w:pPr>
          </w:p>
        </w:tc>
        <w:tc>
          <w:tcPr>
            <w:tcW w:w="522" w:type="pct"/>
            <w:gridSpan w:val="2"/>
            <w:tcBorders>
              <w:right w:val="single" w:sz="4" w:space="0" w:color="auto"/>
            </w:tcBorders>
          </w:tcPr>
          <w:p w:rsidR="004A1C4C" w:rsidRPr="00DD4849" w:rsidRDefault="004A1C4C"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tcBorders>
          </w:tcPr>
          <w:p w:rsidR="004A1C4C" w:rsidRPr="00DD4849" w:rsidRDefault="004A1C4C" w:rsidP="00836554">
            <w:pPr>
              <w:rPr>
                <w:sz w:val="24"/>
                <w:szCs w:val="24"/>
              </w:rPr>
            </w:pPr>
          </w:p>
        </w:tc>
        <w:tc>
          <w:tcPr>
            <w:tcW w:w="370" w:type="pct"/>
            <w:gridSpan w:val="2"/>
            <w:tcBorders>
              <w:right w:val="single" w:sz="4" w:space="0" w:color="auto"/>
            </w:tcBorders>
          </w:tcPr>
          <w:p w:rsidR="004A1C4C" w:rsidRPr="009B3A06" w:rsidRDefault="004A1C4C" w:rsidP="006965D0">
            <w:pPr>
              <w:jc w:val="center"/>
              <w:rPr>
                <w:sz w:val="24"/>
                <w:szCs w:val="24"/>
              </w:rPr>
            </w:pPr>
          </w:p>
        </w:tc>
        <w:tc>
          <w:tcPr>
            <w:tcW w:w="327" w:type="pct"/>
            <w:gridSpan w:val="2"/>
            <w:tcBorders>
              <w:left w:val="single" w:sz="4" w:space="0" w:color="auto"/>
            </w:tcBorders>
          </w:tcPr>
          <w:p w:rsidR="004A1C4C" w:rsidRPr="009B3A06" w:rsidRDefault="004A1C4C" w:rsidP="006965D0">
            <w:pPr>
              <w:jc w:val="center"/>
              <w:rPr>
                <w:sz w:val="24"/>
                <w:szCs w:val="24"/>
              </w:rPr>
            </w:pPr>
          </w:p>
        </w:tc>
        <w:tc>
          <w:tcPr>
            <w:tcW w:w="327" w:type="pct"/>
            <w:gridSpan w:val="3"/>
          </w:tcPr>
          <w:p w:rsidR="004A1C4C" w:rsidRPr="009B3A06" w:rsidRDefault="004A1C4C" w:rsidP="006965D0">
            <w:pPr>
              <w:jc w:val="center"/>
              <w:rPr>
                <w:sz w:val="24"/>
                <w:szCs w:val="24"/>
              </w:rPr>
            </w:pPr>
          </w:p>
        </w:tc>
        <w:tc>
          <w:tcPr>
            <w:tcW w:w="372" w:type="pct"/>
            <w:gridSpan w:val="3"/>
          </w:tcPr>
          <w:p w:rsidR="004A1C4C" w:rsidRPr="009B3A06" w:rsidRDefault="004A1C4C" w:rsidP="006965D0">
            <w:pPr>
              <w:jc w:val="center"/>
              <w:rPr>
                <w:sz w:val="24"/>
                <w:szCs w:val="24"/>
              </w:rPr>
            </w:pPr>
          </w:p>
        </w:tc>
        <w:tc>
          <w:tcPr>
            <w:tcW w:w="371" w:type="pct"/>
            <w:gridSpan w:val="2"/>
          </w:tcPr>
          <w:p w:rsidR="004A1C4C" w:rsidRPr="00261404" w:rsidRDefault="004A1C4C" w:rsidP="006965D0">
            <w:pPr>
              <w:jc w:val="center"/>
              <w:rPr>
                <w:sz w:val="24"/>
                <w:szCs w:val="24"/>
              </w:rPr>
            </w:pPr>
          </w:p>
        </w:tc>
        <w:tc>
          <w:tcPr>
            <w:tcW w:w="325" w:type="pct"/>
          </w:tcPr>
          <w:p w:rsidR="004A1C4C" w:rsidRPr="00DD4849" w:rsidRDefault="004A1C4C" w:rsidP="006965D0">
            <w:pPr>
              <w:jc w:val="center"/>
              <w:rPr>
                <w:sz w:val="24"/>
                <w:szCs w:val="24"/>
              </w:rPr>
            </w:pPr>
          </w:p>
        </w:tc>
        <w:tc>
          <w:tcPr>
            <w:tcW w:w="315" w:type="pct"/>
          </w:tcPr>
          <w:p w:rsidR="004A1C4C" w:rsidRPr="00DD4849" w:rsidRDefault="004A1C4C" w:rsidP="006965D0">
            <w:pPr>
              <w:jc w:val="center"/>
              <w:rPr>
                <w:sz w:val="24"/>
                <w:szCs w:val="24"/>
              </w:rPr>
            </w:pPr>
          </w:p>
        </w:tc>
      </w:tr>
      <w:tr w:rsidR="00E95D80" w:rsidRPr="00DD4849" w:rsidTr="00AB04D6">
        <w:trPr>
          <w:trHeight w:val="377"/>
        </w:trPr>
        <w:tc>
          <w:tcPr>
            <w:tcW w:w="1805" w:type="pct"/>
            <w:gridSpan w:val="4"/>
            <w:vMerge w:val="restart"/>
            <w:tcBorders>
              <w:right w:val="single" w:sz="4" w:space="0" w:color="auto"/>
            </w:tcBorders>
          </w:tcPr>
          <w:p w:rsidR="00E95D80" w:rsidRPr="00DD4849" w:rsidRDefault="00E95D80" w:rsidP="00836554">
            <w:pPr>
              <w:rPr>
                <w:sz w:val="24"/>
                <w:szCs w:val="24"/>
              </w:rPr>
            </w:pPr>
            <w:r w:rsidRPr="00DD4849">
              <w:rPr>
                <w:sz w:val="24"/>
                <w:szCs w:val="24"/>
              </w:rPr>
              <w:t>Всего по муниципальной программе</w:t>
            </w:r>
          </w:p>
        </w:tc>
        <w:tc>
          <w:tcPr>
            <w:tcW w:w="522" w:type="pct"/>
            <w:gridSpan w:val="2"/>
            <w:tcBorders>
              <w:right w:val="single" w:sz="4" w:space="0" w:color="auto"/>
            </w:tcBorders>
          </w:tcPr>
          <w:p w:rsidR="00E95D80" w:rsidRPr="009957B1" w:rsidRDefault="00E95D80" w:rsidP="00836554">
            <w:pPr>
              <w:rPr>
                <w:sz w:val="24"/>
                <w:szCs w:val="24"/>
              </w:rPr>
            </w:pPr>
            <w:r w:rsidRPr="009957B1">
              <w:rPr>
                <w:sz w:val="24"/>
                <w:szCs w:val="24"/>
              </w:rPr>
              <w:t>всего</w:t>
            </w:r>
          </w:p>
        </w:tc>
        <w:tc>
          <w:tcPr>
            <w:tcW w:w="266" w:type="pct"/>
            <w:vMerge w:val="restart"/>
            <w:tcBorders>
              <w:top w:val="single" w:sz="4" w:space="0" w:color="auto"/>
              <w:left w:val="single" w:sz="4" w:space="0" w:color="auto"/>
            </w:tcBorders>
          </w:tcPr>
          <w:p w:rsidR="00E95D80" w:rsidRPr="009957B1" w:rsidRDefault="00E95D80" w:rsidP="00836554">
            <w:pPr>
              <w:rPr>
                <w:sz w:val="24"/>
                <w:szCs w:val="24"/>
              </w:rPr>
            </w:pPr>
            <w:r w:rsidRPr="009957B1">
              <w:rPr>
                <w:sz w:val="24"/>
                <w:szCs w:val="24"/>
              </w:rPr>
              <w:t>х</w:t>
            </w:r>
          </w:p>
        </w:tc>
        <w:tc>
          <w:tcPr>
            <w:tcW w:w="370" w:type="pct"/>
            <w:gridSpan w:val="2"/>
            <w:tcBorders>
              <w:top w:val="single" w:sz="4" w:space="0" w:color="auto"/>
              <w:bottom w:val="single" w:sz="4" w:space="0" w:color="auto"/>
              <w:right w:val="single" w:sz="4" w:space="0" w:color="auto"/>
            </w:tcBorders>
          </w:tcPr>
          <w:p w:rsidR="00E95D80" w:rsidRPr="00D40FBA" w:rsidRDefault="00E95D80" w:rsidP="00BC7C00">
            <w:pPr>
              <w:jc w:val="center"/>
              <w:rPr>
                <w:sz w:val="24"/>
                <w:szCs w:val="24"/>
              </w:rPr>
            </w:pPr>
            <w:r w:rsidRPr="00D40FBA">
              <w:rPr>
                <w:sz w:val="24"/>
                <w:szCs w:val="24"/>
              </w:rPr>
              <w:t>206174,</w:t>
            </w:r>
            <w:r>
              <w:rPr>
                <w:sz w:val="24"/>
                <w:szCs w:val="24"/>
              </w:rPr>
              <w:t>1</w:t>
            </w:r>
          </w:p>
        </w:tc>
        <w:tc>
          <w:tcPr>
            <w:tcW w:w="327" w:type="pct"/>
            <w:gridSpan w:val="2"/>
            <w:tcBorders>
              <w:top w:val="single" w:sz="4" w:space="0" w:color="auto"/>
              <w:left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12960,3</w:t>
            </w:r>
          </w:p>
        </w:tc>
        <w:tc>
          <w:tcPr>
            <w:tcW w:w="327" w:type="pct"/>
            <w:gridSpan w:val="3"/>
            <w:tcBorders>
              <w:top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33469,7</w:t>
            </w:r>
          </w:p>
        </w:tc>
        <w:tc>
          <w:tcPr>
            <w:tcW w:w="372" w:type="pct"/>
            <w:gridSpan w:val="3"/>
            <w:tcBorders>
              <w:top w:val="single" w:sz="4" w:space="0" w:color="auto"/>
              <w:bottom w:val="single" w:sz="4" w:space="0" w:color="auto"/>
            </w:tcBorders>
          </w:tcPr>
          <w:p w:rsidR="00E95D80" w:rsidRPr="00D40FBA" w:rsidRDefault="00E95D80" w:rsidP="00BC7C00">
            <w:pPr>
              <w:rPr>
                <w:sz w:val="24"/>
                <w:szCs w:val="24"/>
                <w:highlight w:val="yellow"/>
              </w:rPr>
            </w:pPr>
            <w:r w:rsidRPr="00D40FBA">
              <w:rPr>
                <w:sz w:val="24"/>
                <w:szCs w:val="24"/>
              </w:rPr>
              <w:t>31640,3</w:t>
            </w:r>
          </w:p>
        </w:tc>
        <w:tc>
          <w:tcPr>
            <w:tcW w:w="371" w:type="pct"/>
            <w:gridSpan w:val="2"/>
            <w:tcBorders>
              <w:top w:val="single" w:sz="4" w:space="0" w:color="auto"/>
              <w:bottom w:val="single" w:sz="4" w:space="0" w:color="auto"/>
            </w:tcBorders>
          </w:tcPr>
          <w:p w:rsidR="00E95D80" w:rsidRPr="00D40FBA" w:rsidRDefault="00E95D80" w:rsidP="00BC7C00">
            <w:pPr>
              <w:rPr>
                <w:sz w:val="24"/>
                <w:szCs w:val="24"/>
              </w:rPr>
            </w:pPr>
            <w:r w:rsidRPr="00D40FBA">
              <w:rPr>
                <w:sz w:val="24"/>
                <w:szCs w:val="24"/>
              </w:rPr>
              <w:t>59522,5</w:t>
            </w:r>
          </w:p>
        </w:tc>
        <w:tc>
          <w:tcPr>
            <w:tcW w:w="325" w:type="pct"/>
            <w:tcBorders>
              <w:top w:val="single" w:sz="4" w:space="0" w:color="auto"/>
              <w:bottom w:val="single" w:sz="4" w:space="0" w:color="auto"/>
            </w:tcBorders>
          </w:tcPr>
          <w:p w:rsidR="00E95D80" w:rsidRPr="00383C9A" w:rsidRDefault="00E95D80" w:rsidP="00BC7C00">
            <w:pPr>
              <w:jc w:val="center"/>
              <w:rPr>
                <w:sz w:val="24"/>
                <w:szCs w:val="24"/>
              </w:rPr>
            </w:pPr>
            <w:r w:rsidRPr="00383C9A">
              <w:rPr>
                <w:sz w:val="24"/>
                <w:szCs w:val="24"/>
              </w:rPr>
              <w:t>34290,6</w:t>
            </w:r>
          </w:p>
        </w:tc>
        <w:tc>
          <w:tcPr>
            <w:tcW w:w="315" w:type="pct"/>
            <w:tcBorders>
              <w:top w:val="single" w:sz="4" w:space="0" w:color="auto"/>
              <w:bottom w:val="single" w:sz="4" w:space="0" w:color="auto"/>
            </w:tcBorders>
          </w:tcPr>
          <w:p w:rsidR="00E95D80" w:rsidRPr="00383C9A" w:rsidRDefault="00E95D80" w:rsidP="00BC7C00">
            <w:pPr>
              <w:jc w:val="center"/>
              <w:rPr>
                <w:sz w:val="24"/>
                <w:szCs w:val="24"/>
              </w:rPr>
            </w:pPr>
            <w:r w:rsidRPr="00383C9A">
              <w:rPr>
                <w:sz w:val="24"/>
                <w:szCs w:val="24"/>
              </w:rPr>
              <w:t>34290,6</w:t>
            </w:r>
          </w:p>
        </w:tc>
      </w:tr>
      <w:tr w:rsidR="00E95D80" w:rsidRPr="00DD4849" w:rsidTr="00AB04D6">
        <w:trPr>
          <w:trHeight w:val="408"/>
        </w:trPr>
        <w:tc>
          <w:tcPr>
            <w:tcW w:w="1805" w:type="pct"/>
            <w:gridSpan w:val="4"/>
            <w:vMerge/>
            <w:tcBorders>
              <w:right w:val="single" w:sz="4" w:space="0" w:color="auto"/>
            </w:tcBorders>
          </w:tcPr>
          <w:p w:rsidR="00E95D80" w:rsidRPr="00DD4849" w:rsidRDefault="00E95D80" w:rsidP="00836554">
            <w:pPr>
              <w:rPr>
                <w:sz w:val="24"/>
                <w:szCs w:val="24"/>
              </w:rPr>
            </w:pPr>
          </w:p>
        </w:tc>
        <w:tc>
          <w:tcPr>
            <w:tcW w:w="522" w:type="pct"/>
            <w:gridSpan w:val="2"/>
            <w:tcBorders>
              <w:right w:val="single" w:sz="4" w:space="0" w:color="auto"/>
            </w:tcBorders>
          </w:tcPr>
          <w:p w:rsidR="00E95D80" w:rsidRPr="009957B1" w:rsidRDefault="00E95D80" w:rsidP="00836554">
            <w:pPr>
              <w:rPr>
                <w:sz w:val="24"/>
                <w:szCs w:val="24"/>
              </w:rPr>
            </w:pPr>
            <w:r w:rsidRPr="009957B1">
              <w:rPr>
                <w:sz w:val="24"/>
                <w:szCs w:val="24"/>
              </w:rPr>
              <w:t>бюджет а</w:t>
            </w:r>
            <w:r w:rsidRPr="009957B1">
              <w:rPr>
                <w:sz w:val="24"/>
                <w:szCs w:val="24"/>
              </w:rPr>
              <w:t>в</w:t>
            </w:r>
            <w:r w:rsidRPr="009957B1">
              <w:rPr>
                <w:sz w:val="24"/>
                <w:szCs w:val="24"/>
              </w:rPr>
              <w:t>тономного окр</w:t>
            </w:r>
            <w:r w:rsidRPr="009957B1">
              <w:rPr>
                <w:sz w:val="24"/>
                <w:szCs w:val="24"/>
              </w:rPr>
              <w:t>у</w:t>
            </w:r>
            <w:r w:rsidRPr="009957B1">
              <w:rPr>
                <w:sz w:val="24"/>
                <w:szCs w:val="24"/>
              </w:rPr>
              <w:t>га</w:t>
            </w:r>
          </w:p>
        </w:tc>
        <w:tc>
          <w:tcPr>
            <w:tcW w:w="266" w:type="pct"/>
            <w:vMerge/>
            <w:tcBorders>
              <w:left w:val="single" w:sz="4" w:space="0" w:color="auto"/>
            </w:tcBorders>
          </w:tcPr>
          <w:p w:rsidR="00E95D80" w:rsidRPr="009957B1" w:rsidRDefault="00E95D80" w:rsidP="00836554">
            <w:pPr>
              <w:rPr>
                <w:sz w:val="24"/>
                <w:szCs w:val="24"/>
              </w:rPr>
            </w:pPr>
          </w:p>
        </w:tc>
        <w:tc>
          <w:tcPr>
            <w:tcW w:w="370" w:type="pct"/>
            <w:gridSpan w:val="2"/>
            <w:tcBorders>
              <w:top w:val="single" w:sz="4" w:space="0" w:color="auto"/>
              <w:bottom w:val="single" w:sz="4" w:space="0" w:color="auto"/>
              <w:right w:val="single" w:sz="4" w:space="0" w:color="auto"/>
            </w:tcBorders>
          </w:tcPr>
          <w:p w:rsidR="00E95D80" w:rsidRPr="00D40FBA" w:rsidRDefault="00E95D80" w:rsidP="00BC7C00">
            <w:pPr>
              <w:jc w:val="center"/>
              <w:rPr>
                <w:sz w:val="24"/>
                <w:szCs w:val="24"/>
              </w:rPr>
            </w:pPr>
            <w:r w:rsidRPr="00D40FBA">
              <w:rPr>
                <w:sz w:val="24"/>
                <w:szCs w:val="24"/>
              </w:rPr>
              <w:t>29 807,2</w:t>
            </w:r>
          </w:p>
        </w:tc>
        <w:tc>
          <w:tcPr>
            <w:tcW w:w="327" w:type="pct"/>
            <w:gridSpan w:val="2"/>
            <w:tcBorders>
              <w:top w:val="single" w:sz="4" w:space="0" w:color="auto"/>
              <w:left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99,4</w:t>
            </w:r>
          </w:p>
        </w:tc>
        <w:tc>
          <w:tcPr>
            <w:tcW w:w="327" w:type="pct"/>
            <w:gridSpan w:val="3"/>
            <w:tcBorders>
              <w:top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4187,8</w:t>
            </w:r>
          </w:p>
        </w:tc>
        <w:tc>
          <w:tcPr>
            <w:tcW w:w="372" w:type="pct"/>
            <w:gridSpan w:val="3"/>
            <w:tcBorders>
              <w:top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 xml:space="preserve">   0,0</w:t>
            </w:r>
          </w:p>
        </w:tc>
        <w:tc>
          <w:tcPr>
            <w:tcW w:w="371" w:type="pct"/>
            <w:gridSpan w:val="2"/>
            <w:tcBorders>
              <w:top w:val="single" w:sz="4" w:space="0" w:color="auto"/>
              <w:bottom w:val="single" w:sz="4" w:space="0" w:color="auto"/>
            </w:tcBorders>
          </w:tcPr>
          <w:p w:rsidR="00E95D80" w:rsidRPr="00D40FBA" w:rsidRDefault="00E95D80" w:rsidP="00BC7C00">
            <w:pPr>
              <w:jc w:val="center"/>
              <w:rPr>
                <w:sz w:val="24"/>
                <w:szCs w:val="24"/>
              </w:rPr>
            </w:pPr>
            <w:r w:rsidRPr="00D40FBA">
              <w:rPr>
                <w:sz w:val="24"/>
                <w:szCs w:val="24"/>
              </w:rPr>
              <w:t>19681,2</w:t>
            </w:r>
          </w:p>
        </w:tc>
        <w:tc>
          <w:tcPr>
            <w:tcW w:w="32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2919,4</w:t>
            </w:r>
          </w:p>
        </w:tc>
        <w:tc>
          <w:tcPr>
            <w:tcW w:w="31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2919,4</w:t>
            </w:r>
          </w:p>
        </w:tc>
      </w:tr>
      <w:tr w:rsidR="00E95D80" w:rsidRPr="00DD4849" w:rsidTr="00AB04D6">
        <w:trPr>
          <w:trHeight w:val="60"/>
        </w:trPr>
        <w:tc>
          <w:tcPr>
            <w:tcW w:w="1805" w:type="pct"/>
            <w:gridSpan w:val="4"/>
            <w:vMerge/>
            <w:tcBorders>
              <w:right w:val="single" w:sz="4" w:space="0" w:color="auto"/>
            </w:tcBorders>
          </w:tcPr>
          <w:p w:rsidR="00E95D80" w:rsidRPr="00DD4849" w:rsidRDefault="00E95D80" w:rsidP="00836554">
            <w:pPr>
              <w:rPr>
                <w:sz w:val="24"/>
                <w:szCs w:val="24"/>
              </w:rPr>
            </w:pPr>
          </w:p>
        </w:tc>
        <w:tc>
          <w:tcPr>
            <w:tcW w:w="522" w:type="pct"/>
            <w:gridSpan w:val="2"/>
            <w:tcBorders>
              <w:right w:val="single" w:sz="4" w:space="0" w:color="auto"/>
            </w:tcBorders>
          </w:tcPr>
          <w:p w:rsidR="00E95D80" w:rsidRPr="00DD4849" w:rsidRDefault="00E95D80"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E95D80" w:rsidRPr="00DD4849" w:rsidRDefault="00E95D80" w:rsidP="00836554">
            <w:pPr>
              <w:rPr>
                <w:sz w:val="24"/>
                <w:szCs w:val="24"/>
              </w:rPr>
            </w:pPr>
          </w:p>
        </w:tc>
        <w:tc>
          <w:tcPr>
            <w:tcW w:w="370" w:type="pct"/>
            <w:gridSpan w:val="2"/>
            <w:tcBorders>
              <w:top w:val="single" w:sz="4" w:space="0" w:color="auto"/>
              <w:bottom w:val="single" w:sz="4" w:space="0" w:color="auto"/>
              <w:right w:val="single" w:sz="4" w:space="0" w:color="auto"/>
            </w:tcBorders>
          </w:tcPr>
          <w:p w:rsidR="00E95D80" w:rsidRPr="00EC4EF4" w:rsidRDefault="00E95D80" w:rsidP="00BC7C00">
            <w:pPr>
              <w:jc w:val="center"/>
              <w:rPr>
                <w:sz w:val="24"/>
                <w:szCs w:val="24"/>
              </w:rPr>
            </w:pPr>
            <w:r>
              <w:rPr>
                <w:sz w:val="24"/>
                <w:szCs w:val="24"/>
              </w:rPr>
              <w:t>176332,9</w:t>
            </w:r>
          </w:p>
        </w:tc>
        <w:tc>
          <w:tcPr>
            <w:tcW w:w="327" w:type="pct"/>
            <w:gridSpan w:val="2"/>
            <w:tcBorders>
              <w:top w:val="single" w:sz="4" w:space="0" w:color="auto"/>
              <w:left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12847,8</w:t>
            </w:r>
          </w:p>
        </w:tc>
        <w:tc>
          <w:tcPr>
            <w:tcW w:w="327" w:type="pct"/>
            <w:gridSpan w:val="3"/>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29261,0</w:t>
            </w:r>
          </w:p>
        </w:tc>
        <w:tc>
          <w:tcPr>
            <w:tcW w:w="372" w:type="pct"/>
            <w:gridSpan w:val="3"/>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31640,3</w:t>
            </w:r>
          </w:p>
        </w:tc>
        <w:tc>
          <w:tcPr>
            <w:tcW w:w="371" w:type="pct"/>
            <w:gridSpan w:val="2"/>
            <w:tcBorders>
              <w:top w:val="single" w:sz="4" w:space="0" w:color="auto"/>
              <w:bottom w:val="single" w:sz="4" w:space="0" w:color="auto"/>
            </w:tcBorders>
          </w:tcPr>
          <w:p w:rsidR="00E95D80" w:rsidRPr="00EC4EF4" w:rsidRDefault="00E95D80" w:rsidP="00BC7C00">
            <w:pPr>
              <w:jc w:val="center"/>
              <w:rPr>
                <w:sz w:val="24"/>
                <w:szCs w:val="24"/>
              </w:rPr>
            </w:pPr>
            <w:r>
              <w:rPr>
                <w:sz w:val="24"/>
                <w:szCs w:val="24"/>
              </w:rPr>
              <w:t>39841,4</w:t>
            </w:r>
          </w:p>
        </w:tc>
        <w:tc>
          <w:tcPr>
            <w:tcW w:w="32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31371,2</w:t>
            </w:r>
          </w:p>
        </w:tc>
        <w:tc>
          <w:tcPr>
            <w:tcW w:w="31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31371,2</w:t>
            </w:r>
          </w:p>
        </w:tc>
      </w:tr>
      <w:tr w:rsidR="00E95D80" w:rsidRPr="00DD4849" w:rsidTr="00AB04D6">
        <w:trPr>
          <w:trHeight w:val="413"/>
        </w:trPr>
        <w:tc>
          <w:tcPr>
            <w:tcW w:w="1805" w:type="pct"/>
            <w:gridSpan w:val="4"/>
            <w:vMerge/>
            <w:tcBorders>
              <w:right w:val="single" w:sz="4" w:space="0" w:color="auto"/>
            </w:tcBorders>
          </w:tcPr>
          <w:p w:rsidR="00E95D80" w:rsidRPr="00DD4849" w:rsidRDefault="00E95D80" w:rsidP="00836554">
            <w:pPr>
              <w:rPr>
                <w:sz w:val="24"/>
                <w:szCs w:val="24"/>
              </w:rPr>
            </w:pPr>
          </w:p>
        </w:tc>
        <w:tc>
          <w:tcPr>
            <w:tcW w:w="522" w:type="pct"/>
            <w:gridSpan w:val="2"/>
            <w:tcBorders>
              <w:right w:val="single" w:sz="4" w:space="0" w:color="auto"/>
            </w:tcBorders>
          </w:tcPr>
          <w:p w:rsidR="00E95D80" w:rsidRPr="00DD4849" w:rsidRDefault="00E95D80"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w:t>
            </w:r>
            <w:r w:rsidRPr="00DD4849">
              <w:rPr>
                <w:sz w:val="24"/>
                <w:szCs w:val="24"/>
              </w:rPr>
              <w:t>е</w:t>
            </w:r>
            <w:r w:rsidRPr="00DD4849">
              <w:rPr>
                <w:sz w:val="24"/>
                <w:szCs w:val="24"/>
              </w:rPr>
              <w:t>ний</w:t>
            </w:r>
          </w:p>
        </w:tc>
        <w:tc>
          <w:tcPr>
            <w:tcW w:w="266" w:type="pct"/>
            <w:vMerge/>
            <w:tcBorders>
              <w:left w:val="single" w:sz="4" w:space="0" w:color="auto"/>
            </w:tcBorders>
          </w:tcPr>
          <w:p w:rsidR="00E95D80" w:rsidRPr="00DD4849" w:rsidRDefault="00E95D80" w:rsidP="00836554">
            <w:pPr>
              <w:rPr>
                <w:sz w:val="24"/>
                <w:szCs w:val="24"/>
              </w:rPr>
            </w:pPr>
          </w:p>
        </w:tc>
        <w:tc>
          <w:tcPr>
            <w:tcW w:w="370" w:type="pct"/>
            <w:gridSpan w:val="2"/>
            <w:tcBorders>
              <w:top w:val="single" w:sz="4" w:space="0" w:color="auto"/>
              <w:bottom w:val="single" w:sz="4" w:space="0" w:color="auto"/>
              <w:right w:val="single" w:sz="4" w:space="0" w:color="auto"/>
            </w:tcBorders>
          </w:tcPr>
          <w:p w:rsidR="00E95D80" w:rsidRPr="00EC4EF4" w:rsidRDefault="00E95D80" w:rsidP="00BC7C00">
            <w:pPr>
              <w:jc w:val="center"/>
              <w:rPr>
                <w:sz w:val="24"/>
                <w:szCs w:val="24"/>
              </w:rPr>
            </w:pPr>
            <w:r w:rsidRPr="00383C9A">
              <w:rPr>
                <w:sz w:val="24"/>
                <w:szCs w:val="24"/>
              </w:rPr>
              <w:t>34,0</w:t>
            </w:r>
          </w:p>
        </w:tc>
        <w:tc>
          <w:tcPr>
            <w:tcW w:w="327" w:type="pct"/>
            <w:gridSpan w:val="2"/>
            <w:tcBorders>
              <w:top w:val="single" w:sz="4" w:space="0" w:color="auto"/>
              <w:left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13,1</w:t>
            </w:r>
          </w:p>
        </w:tc>
        <w:tc>
          <w:tcPr>
            <w:tcW w:w="327" w:type="pct"/>
            <w:gridSpan w:val="3"/>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20,9</w:t>
            </w:r>
          </w:p>
        </w:tc>
        <w:tc>
          <w:tcPr>
            <w:tcW w:w="372" w:type="pct"/>
            <w:gridSpan w:val="3"/>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0,0</w:t>
            </w:r>
          </w:p>
        </w:tc>
        <w:tc>
          <w:tcPr>
            <w:tcW w:w="371" w:type="pct"/>
            <w:gridSpan w:val="2"/>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0,0</w:t>
            </w:r>
          </w:p>
        </w:tc>
        <w:tc>
          <w:tcPr>
            <w:tcW w:w="32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0,0</w:t>
            </w:r>
          </w:p>
        </w:tc>
        <w:tc>
          <w:tcPr>
            <w:tcW w:w="315" w:type="pct"/>
            <w:tcBorders>
              <w:top w:val="single" w:sz="4" w:space="0" w:color="auto"/>
              <w:bottom w:val="single" w:sz="4" w:space="0" w:color="auto"/>
            </w:tcBorders>
          </w:tcPr>
          <w:p w:rsidR="00E95D80" w:rsidRPr="00EC4EF4" w:rsidRDefault="00E95D80" w:rsidP="00BC7C00">
            <w:pPr>
              <w:jc w:val="center"/>
              <w:rPr>
                <w:sz w:val="24"/>
                <w:szCs w:val="24"/>
              </w:rPr>
            </w:pPr>
            <w:r w:rsidRPr="00383C9A">
              <w:rPr>
                <w:sz w:val="24"/>
                <w:szCs w:val="24"/>
              </w:rPr>
              <w:t>0,0</w:t>
            </w:r>
          </w:p>
        </w:tc>
      </w:tr>
      <w:tr w:rsidR="00836554" w:rsidRPr="00DD4849" w:rsidTr="00AB04D6">
        <w:trPr>
          <w:trHeight w:val="419"/>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7"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7"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94"/>
        </w:trPr>
        <w:tc>
          <w:tcPr>
            <w:tcW w:w="1805" w:type="pct"/>
            <w:gridSpan w:val="4"/>
            <w:tcBorders>
              <w:right w:val="single" w:sz="4" w:space="0" w:color="auto"/>
            </w:tcBorders>
          </w:tcPr>
          <w:p w:rsidR="00836554" w:rsidRPr="00DD4849" w:rsidRDefault="00836554" w:rsidP="00836554">
            <w:pPr>
              <w:rPr>
                <w:sz w:val="24"/>
                <w:szCs w:val="24"/>
              </w:rPr>
            </w:pPr>
            <w:r w:rsidRPr="00DD4849">
              <w:rPr>
                <w:sz w:val="24"/>
                <w:szCs w:val="24"/>
              </w:rPr>
              <w:t>в том числе:</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27"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112,5</w:t>
            </w:r>
          </w:p>
        </w:tc>
        <w:tc>
          <w:tcPr>
            <w:tcW w:w="327"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208,7</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257"/>
        </w:trPr>
        <w:tc>
          <w:tcPr>
            <w:tcW w:w="1805" w:type="pct"/>
            <w:gridSpan w:val="4"/>
            <w:tcBorders>
              <w:right w:val="single" w:sz="4" w:space="0" w:color="auto"/>
            </w:tcBorders>
          </w:tcPr>
          <w:p w:rsidR="00836554" w:rsidRPr="00DD4849" w:rsidRDefault="00836554" w:rsidP="00836554">
            <w:pPr>
              <w:rPr>
                <w:sz w:val="24"/>
                <w:szCs w:val="24"/>
              </w:rPr>
            </w:pPr>
            <w:r w:rsidRPr="00DD4849">
              <w:rPr>
                <w:sz w:val="24"/>
                <w:szCs w:val="24"/>
              </w:rPr>
              <w:lastRenderedPageBreak/>
              <w:t>инвестиции на создание общественных спасател</w:t>
            </w:r>
            <w:r w:rsidRPr="00DD4849">
              <w:rPr>
                <w:sz w:val="24"/>
                <w:szCs w:val="24"/>
              </w:rPr>
              <w:t>ь</w:t>
            </w:r>
            <w:r w:rsidRPr="00DD4849">
              <w:rPr>
                <w:sz w:val="24"/>
                <w:szCs w:val="24"/>
              </w:rPr>
              <w:t>ных постов</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w:t>
            </w:r>
            <w:r w:rsidRPr="00DD4849">
              <w:rPr>
                <w:sz w:val="24"/>
                <w:szCs w:val="24"/>
              </w:rPr>
              <w:t>у</w:t>
            </w:r>
            <w:r w:rsidRPr="00DD4849">
              <w:rPr>
                <w:sz w:val="24"/>
                <w:szCs w:val="24"/>
              </w:rPr>
              <w:t>га:</w:t>
            </w:r>
          </w:p>
          <w:p w:rsidR="00836554" w:rsidRPr="00DD4849" w:rsidRDefault="00836554" w:rsidP="000E6C3E">
            <w:pPr>
              <w:jc w:val="both"/>
              <w:rPr>
                <w:sz w:val="24"/>
                <w:szCs w:val="24"/>
              </w:rPr>
            </w:pPr>
            <w:r w:rsidRPr="00DD4849">
              <w:rPr>
                <w:sz w:val="24"/>
                <w:szCs w:val="24"/>
              </w:rPr>
              <w:t>подпрогра</w:t>
            </w:r>
            <w:r w:rsidRPr="00DD4849">
              <w:rPr>
                <w:sz w:val="24"/>
                <w:szCs w:val="24"/>
              </w:rPr>
              <w:t>м</w:t>
            </w:r>
            <w:r w:rsidRPr="00DD4849">
              <w:rPr>
                <w:sz w:val="24"/>
                <w:szCs w:val="24"/>
              </w:rPr>
              <w:t>ма «Орган</w:t>
            </w:r>
            <w:r w:rsidRPr="00DD4849">
              <w:rPr>
                <w:sz w:val="24"/>
                <w:szCs w:val="24"/>
              </w:rPr>
              <w:t>и</w:t>
            </w:r>
            <w:r w:rsidRPr="00DD4849">
              <w:rPr>
                <w:sz w:val="24"/>
                <w:szCs w:val="24"/>
              </w:rPr>
              <w:t>зация и обеспечение мероприятий в сфере гр</w:t>
            </w:r>
            <w:r w:rsidRPr="00DD4849">
              <w:rPr>
                <w:sz w:val="24"/>
                <w:szCs w:val="24"/>
              </w:rPr>
              <w:t>а</w:t>
            </w:r>
            <w:r w:rsidRPr="00DD4849">
              <w:rPr>
                <w:sz w:val="24"/>
                <w:szCs w:val="24"/>
              </w:rPr>
              <w:t>жданской обороны, защиты н</w:t>
            </w:r>
            <w:r w:rsidRPr="00DD4849">
              <w:rPr>
                <w:sz w:val="24"/>
                <w:szCs w:val="24"/>
              </w:rPr>
              <w:t>а</w:t>
            </w:r>
            <w:r w:rsidRPr="00DD4849">
              <w:rPr>
                <w:sz w:val="24"/>
                <w:szCs w:val="24"/>
              </w:rPr>
              <w:t>селения и территории Ханты-Мансийского автономного округа – Югры от чрезвыча</w:t>
            </w:r>
            <w:r w:rsidRPr="00DD4849">
              <w:rPr>
                <w:sz w:val="24"/>
                <w:szCs w:val="24"/>
              </w:rPr>
              <w:t>й</w:t>
            </w:r>
            <w:r w:rsidRPr="00DD4849">
              <w:rPr>
                <w:sz w:val="24"/>
                <w:szCs w:val="24"/>
              </w:rPr>
              <w:t>ных ситу</w:t>
            </w:r>
            <w:r w:rsidRPr="00DD4849">
              <w:rPr>
                <w:sz w:val="24"/>
                <w:szCs w:val="24"/>
              </w:rPr>
              <w:t>а</w:t>
            </w:r>
            <w:r w:rsidRPr="00DD4849">
              <w:rPr>
                <w:sz w:val="24"/>
                <w:szCs w:val="24"/>
              </w:rPr>
              <w:t>ций» пр</w:t>
            </w:r>
            <w:r w:rsidRPr="00DD4849">
              <w:rPr>
                <w:sz w:val="24"/>
                <w:szCs w:val="24"/>
              </w:rPr>
              <w:t>о</w:t>
            </w:r>
            <w:r w:rsidRPr="00DD4849">
              <w:rPr>
                <w:sz w:val="24"/>
                <w:szCs w:val="24"/>
              </w:rPr>
              <w:t>граммы «З</w:t>
            </w:r>
            <w:r w:rsidRPr="00DD4849">
              <w:rPr>
                <w:sz w:val="24"/>
                <w:szCs w:val="24"/>
              </w:rPr>
              <w:t>а</w:t>
            </w:r>
            <w:r w:rsidRPr="00DD4849">
              <w:rPr>
                <w:sz w:val="24"/>
                <w:szCs w:val="24"/>
              </w:rPr>
              <w:t>щита нас</w:t>
            </w:r>
            <w:r w:rsidRPr="00DD4849">
              <w:rPr>
                <w:sz w:val="24"/>
                <w:szCs w:val="24"/>
              </w:rPr>
              <w:t>е</w:t>
            </w:r>
            <w:r w:rsidRPr="00DD4849">
              <w:rPr>
                <w:sz w:val="24"/>
                <w:szCs w:val="24"/>
              </w:rPr>
              <w:t>ления и те</w:t>
            </w:r>
            <w:r w:rsidRPr="00DD4849">
              <w:rPr>
                <w:sz w:val="24"/>
                <w:szCs w:val="24"/>
              </w:rPr>
              <w:t>р</w:t>
            </w:r>
            <w:r w:rsidRPr="00DD4849">
              <w:rPr>
                <w:sz w:val="24"/>
                <w:szCs w:val="24"/>
              </w:rPr>
              <w:t>риторий от чрезвыча</w:t>
            </w:r>
            <w:r w:rsidRPr="00DD4849">
              <w:rPr>
                <w:sz w:val="24"/>
                <w:szCs w:val="24"/>
              </w:rPr>
              <w:t>й</w:t>
            </w:r>
            <w:r w:rsidRPr="00DD4849">
              <w:rPr>
                <w:sz w:val="24"/>
                <w:szCs w:val="24"/>
              </w:rPr>
              <w:t>ных ситу</w:t>
            </w:r>
            <w:r w:rsidRPr="00DD4849">
              <w:rPr>
                <w:sz w:val="24"/>
                <w:szCs w:val="24"/>
              </w:rPr>
              <w:t>а</w:t>
            </w:r>
            <w:r w:rsidRPr="00DD4849">
              <w:rPr>
                <w:sz w:val="24"/>
                <w:szCs w:val="24"/>
              </w:rPr>
              <w:t>ций, обесп</w:t>
            </w:r>
            <w:r w:rsidRPr="00DD4849">
              <w:rPr>
                <w:sz w:val="24"/>
                <w:szCs w:val="24"/>
              </w:rPr>
              <w:t>е</w:t>
            </w:r>
            <w:r w:rsidRPr="00DD4849">
              <w:rPr>
                <w:sz w:val="24"/>
                <w:szCs w:val="24"/>
              </w:rPr>
              <w:t>чение п</w:t>
            </w:r>
            <w:r w:rsidRPr="00DD4849">
              <w:rPr>
                <w:sz w:val="24"/>
                <w:szCs w:val="24"/>
              </w:rPr>
              <w:t>о</w:t>
            </w:r>
            <w:r w:rsidRPr="00DD4849">
              <w:rPr>
                <w:sz w:val="24"/>
                <w:szCs w:val="24"/>
              </w:rPr>
              <w:t xml:space="preserve">жарной безопасности в Ханты-Мансийском автономном округе – Югре на </w:t>
            </w:r>
            <w:r w:rsidRPr="00DD4849">
              <w:rPr>
                <w:sz w:val="24"/>
                <w:szCs w:val="24"/>
              </w:rPr>
              <w:lastRenderedPageBreak/>
              <w:t>2014–2020 годы»</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27"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99,4</w:t>
            </w:r>
          </w:p>
        </w:tc>
        <w:tc>
          <w:tcPr>
            <w:tcW w:w="327"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187,8</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val="restart"/>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w:t>
            </w:r>
            <w:r w:rsidRPr="00DD4849">
              <w:rPr>
                <w:sz w:val="24"/>
                <w:szCs w:val="24"/>
              </w:rPr>
              <w:t>е</w:t>
            </w:r>
            <w:r w:rsidRPr="00DD4849">
              <w:rPr>
                <w:sz w:val="24"/>
                <w:szCs w:val="24"/>
              </w:rPr>
              <w:t>ний</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27"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13,1</w:t>
            </w:r>
          </w:p>
        </w:tc>
        <w:tc>
          <w:tcPr>
            <w:tcW w:w="327"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20,9</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1"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27" w:type="pct"/>
            <w:gridSpan w:val="2"/>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7"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2"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1"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E16D88">
        <w:trPr>
          <w:trHeight w:val="294"/>
        </w:trPr>
        <w:tc>
          <w:tcPr>
            <w:tcW w:w="1805" w:type="pct"/>
            <w:gridSpan w:val="4"/>
            <w:tcBorders>
              <w:right w:val="single" w:sz="4" w:space="0" w:color="auto"/>
            </w:tcBorders>
          </w:tcPr>
          <w:p w:rsidR="00836554" w:rsidRPr="00DD4849" w:rsidRDefault="00836554" w:rsidP="00836554">
            <w:pPr>
              <w:rPr>
                <w:sz w:val="24"/>
                <w:szCs w:val="24"/>
              </w:rPr>
            </w:pPr>
            <w:r w:rsidRPr="00DD4849">
              <w:rPr>
                <w:sz w:val="24"/>
                <w:szCs w:val="24"/>
              </w:rPr>
              <w:t>в том числе:</w:t>
            </w:r>
          </w:p>
        </w:tc>
        <w:tc>
          <w:tcPr>
            <w:tcW w:w="3195" w:type="pct"/>
            <w:gridSpan w:val="17"/>
          </w:tcPr>
          <w:p w:rsidR="00836554" w:rsidRPr="00DD4849" w:rsidRDefault="00836554" w:rsidP="00836554">
            <w:pPr>
              <w:rPr>
                <w:sz w:val="24"/>
                <w:szCs w:val="24"/>
              </w:rPr>
            </w:pPr>
          </w:p>
        </w:tc>
      </w:tr>
      <w:tr w:rsidR="00836554" w:rsidRPr="00DD4849" w:rsidTr="00AB04D6">
        <w:trPr>
          <w:trHeight w:val="503"/>
        </w:trPr>
        <w:tc>
          <w:tcPr>
            <w:tcW w:w="1805" w:type="pct"/>
            <w:gridSpan w:val="4"/>
            <w:vMerge w:val="restart"/>
            <w:tcBorders>
              <w:right w:val="single" w:sz="4" w:space="0" w:color="auto"/>
            </w:tcBorders>
          </w:tcPr>
          <w:p w:rsidR="00836554" w:rsidRPr="00DD4849" w:rsidRDefault="00836554" w:rsidP="00836554">
            <w:pPr>
              <w:rPr>
                <w:sz w:val="24"/>
                <w:szCs w:val="24"/>
              </w:rPr>
            </w:pPr>
            <w:r w:rsidRPr="00DD4849">
              <w:rPr>
                <w:sz w:val="24"/>
                <w:szCs w:val="24"/>
              </w:rPr>
              <w:t>инвестиции в объекты государственной и муниц</w:t>
            </w:r>
            <w:r w:rsidRPr="00DD4849">
              <w:rPr>
                <w:sz w:val="24"/>
                <w:szCs w:val="24"/>
              </w:rPr>
              <w:t>и</w:t>
            </w:r>
            <w:r w:rsidRPr="00DD4849">
              <w:rPr>
                <w:sz w:val="24"/>
                <w:szCs w:val="24"/>
              </w:rPr>
              <w:t>пальной собственности</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top w:val="single" w:sz="4" w:space="0" w:color="auto"/>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3"/>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00"/>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а</w:t>
            </w:r>
            <w:r w:rsidRPr="00DD4849">
              <w:rPr>
                <w:sz w:val="24"/>
                <w:szCs w:val="24"/>
              </w:rPr>
              <w:t>в</w:t>
            </w:r>
            <w:r w:rsidRPr="00DD4849">
              <w:rPr>
                <w:sz w:val="24"/>
                <w:szCs w:val="24"/>
              </w:rPr>
              <w:t>тономного окр</w:t>
            </w:r>
            <w:r w:rsidRPr="00DD4849">
              <w:rPr>
                <w:sz w:val="24"/>
                <w:szCs w:val="24"/>
              </w:rPr>
              <w:t>у</w:t>
            </w:r>
            <w:r w:rsidRPr="00DD4849">
              <w:rPr>
                <w:sz w:val="24"/>
                <w:szCs w:val="24"/>
              </w:rPr>
              <w:t>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Pr>
          <w:p w:rsidR="00836554" w:rsidRPr="00DD4849" w:rsidRDefault="00836554" w:rsidP="000E6C3E">
            <w:pPr>
              <w:jc w:val="center"/>
              <w:rPr>
                <w:sz w:val="24"/>
                <w:szCs w:val="24"/>
              </w:rPr>
            </w:pPr>
            <w:r w:rsidRPr="00DD4849">
              <w:rPr>
                <w:sz w:val="24"/>
                <w:szCs w:val="24"/>
              </w:rPr>
              <w:t>-</w:t>
            </w:r>
          </w:p>
        </w:tc>
        <w:tc>
          <w:tcPr>
            <w:tcW w:w="370" w:type="pct"/>
            <w:gridSpan w:val="2"/>
          </w:tcPr>
          <w:p w:rsidR="00836554" w:rsidRPr="00DD4849" w:rsidRDefault="00836554" w:rsidP="000E6C3E">
            <w:pPr>
              <w:jc w:val="center"/>
              <w:rPr>
                <w:sz w:val="24"/>
                <w:szCs w:val="24"/>
              </w:rPr>
            </w:pPr>
            <w:r w:rsidRPr="00DD4849">
              <w:rPr>
                <w:sz w:val="24"/>
                <w:szCs w:val="24"/>
              </w:rPr>
              <w:t>-</w:t>
            </w:r>
          </w:p>
        </w:tc>
        <w:tc>
          <w:tcPr>
            <w:tcW w:w="373" w:type="pct"/>
            <w:gridSpan w:val="3"/>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00"/>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left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Pr>
          <w:p w:rsidR="00836554" w:rsidRPr="00DD4849" w:rsidRDefault="00836554" w:rsidP="000E6C3E">
            <w:pPr>
              <w:jc w:val="center"/>
              <w:rPr>
                <w:sz w:val="24"/>
                <w:szCs w:val="24"/>
              </w:rPr>
            </w:pPr>
            <w:r w:rsidRPr="00DD4849">
              <w:rPr>
                <w:sz w:val="24"/>
                <w:szCs w:val="24"/>
              </w:rPr>
              <w:t>-</w:t>
            </w:r>
          </w:p>
        </w:tc>
        <w:tc>
          <w:tcPr>
            <w:tcW w:w="370" w:type="pct"/>
            <w:gridSpan w:val="2"/>
          </w:tcPr>
          <w:p w:rsidR="00836554" w:rsidRPr="00DD4849" w:rsidRDefault="00836554" w:rsidP="000E6C3E">
            <w:pPr>
              <w:jc w:val="center"/>
              <w:rPr>
                <w:sz w:val="24"/>
                <w:szCs w:val="24"/>
              </w:rPr>
            </w:pPr>
            <w:r w:rsidRPr="00DD4849">
              <w:rPr>
                <w:sz w:val="24"/>
                <w:szCs w:val="24"/>
              </w:rPr>
              <w:t>-</w:t>
            </w:r>
          </w:p>
        </w:tc>
        <w:tc>
          <w:tcPr>
            <w:tcW w:w="373" w:type="pct"/>
            <w:gridSpan w:val="3"/>
          </w:tcPr>
          <w:p w:rsidR="00836554" w:rsidRPr="00DD4849" w:rsidRDefault="00836554" w:rsidP="000E6C3E">
            <w:pPr>
              <w:jc w:val="center"/>
              <w:rPr>
                <w:sz w:val="24"/>
                <w:szCs w:val="24"/>
              </w:rPr>
            </w:pPr>
            <w:r w:rsidRPr="00DD4849">
              <w:rPr>
                <w:sz w:val="24"/>
                <w:szCs w:val="24"/>
              </w:rPr>
              <w:t>-</w:t>
            </w:r>
          </w:p>
        </w:tc>
        <w:tc>
          <w:tcPr>
            <w:tcW w:w="325" w:type="pct"/>
          </w:tcPr>
          <w:p w:rsidR="00836554" w:rsidRPr="00DD4849" w:rsidRDefault="00836554" w:rsidP="000E6C3E">
            <w:pPr>
              <w:jc w:val="center"/>
              <w:rPr>
                <w:sz w:val="24"/>
                <w:szCs w:val="24"/>
              </w:rPr>
            </w:pPr>
            <w:r w:rsidRPr="00DD4849">
              <w:rPr>
                <w:sz w:val="24"/>
                <w:szCs w:val="24"/>
              </w:rPr>
              <w:t>-</w:t>
            </w:r>
          </w:p>
        </w:tc>
        <w:tc>
          <w:tcPr>
            <w:tcW w:w="315" w:type="pct"/>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500"/>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3"/>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bottom w:val="single" w:sz="4" w:space="0" w:color="auto"/>
            </w:tcBorders>
          </w:tcPr>
          <w:p w:rsidR="00836554" w:rsidRPr="00DD4849" w:rsidRDefault="00836554" w:rsidP="000E6C3E">
            <w:pPr>
              <w:jc w:val="center"/>
              <w:rPr>
                <w:sz w:val="24"/>
                <w:szCs w:val="24"/>
              </w:rPr>
            </w:pPr>
            <w:r w:rsidRPr="00DD4849">
              <w:rPr>
                <w:sz w:val="24"/>
                <w:szCs w:val="24"/>
              </w:rPr>
              <w:t>-</w:t>
            </w:r>
          </w:p>
        </w:tc>
      </w:tr>
      <w:tr w:rsidR="00E95D80" w:rsidRPr="00383C9A" w:rsidTr="00AB04D6">
        <w:trPr>
          <w:trHeight w:val="294"/>
        </w:trPr>
        <w:tc>
          <w:tcPr>
            <w:tcW w:w="1805" w:type="pct"/>
            <w:gridSpan w:val="4"/>
            <w:vMerge w:val="restart"/>
            <w:tcBorders>
              <w:right w:val="single" w:sz="4" w:space="0" w:color="auto"/>
            </w:tcBorders>
          </w:tcPr>
          <w:p w:rsidR="00E95D80" w:rsidRPr="00DD4849" w:rsidRDefault="00E95D80" w:rsidP="00E95D80">
            <w:pPr>
              <w:jc w:val="both"/>
              <w:rPr>
                <w:sz w:val="24"/>
                <w:szCs w:val="24"/>
              </w:rPr>
            </w:pPr>
            <w:r w:rsidRPr="00DD4849">
              <w:rPr>
                <w:sz w:val="24"/>
                <w:szCs w:val="24"/>
              </w:rPr>
              <w:t>Ответственный исполнитель: администрация ра</w:t>
            </w:r>
            <w:r w:rsidRPr="00DD4849">
              <w:rPr>
                <w:sz w:val="24"/>
                <w:szCs w:val="24"/>
              </w:rPr>
              <w:t>й</w:t>
            </w:r>
            <w:r w:rsidRPr="00DD4849">
              <w:rPr>
                <w:sz w:val="24"/>
                <w:szCs w:val="24"/>
              </w:rPr>
              <w:t>она (муниципальное казенное учреждение Нижн</w:t>
            </w:r>
            <w:r w:rsidRPr="00DD4849">
              <w:rPr>
                <w:sz w:val="24"/>
                <w:szCs w:val="24"/>
              </w:rPr>
              <w:t>е</w:t>
            </w:r>
            <w:r w:rsidRPr="00DD4849">
              <w:rPr>
                <w:sz w:val="24"/>
                <w:szCs w:val="24"/>
              </w:rPr>
              <w:t>вартовского района «Управление по делам гра</w:t>
            </w:r>
            <w:r w:rsidRPr="00DD4849">
              <w:rPr>
                <w:sz w:val="24"/>
                <w:szCs w:val="24"/>
              </w:rPr>
              <w:t>ж</w:t>
            </w:r>
            <w:r w:rsidRPr="00DD4849">
              <w:rPr>
                <w:sz w:val="24"/>
                <w:szCs w:val="24"/>
              </w:rPr>
              <w:t>данской обороны и чрезвыча</w:t>
            </w:r>
            <w:r w:rsidRPr="00DD4849">
              <w:rPr>
                <w:sz w:val="24"/>
                <w:szCs w:val="24"/>
              </w:rPr>
              <w:t>й</w:t>
            </w:r>
            <w:r w:rsidRPr="00DD4849">
              <w:rPr>
                <w:sz w:val="24"/>
                <w:szCs w:val="24"/>
              </w:rPr>
              <w:t>ным ситуациям»)</w:t>
            </w:r>
          </w:p>
          <w:p w:rsidR="00E95D80" w:rsidRPr="00DD4849" w:rsidRDefault="00E95D80" w:rsidP="00E95D80">
            <w:pPr>
              <w:jc w:val="both"/>
              <w:rPr>
                <w:sz w:val="24"/>
                <w:szCs w:val="24"/>
              </w:rPr>
            </w:pPr>
          </w:p>
        </w:tc>
        <w:tc>
          <w:tcPr>
            <w:tcW w:w="522" w:type="pct"/>
            <w:gridSpan w:val="2"/>
            <w:tcBorders>
              <w:right w:val="single" w:sz="4" w:space="0" w:color="auto"/>
            </w:tcBorders>
          </w:tcPr>
          <w:p w:rsidR="00E95D80" w:rsidRPr="00DD4849" w:rsidRDefault="00E95D80" w:rsidP="00E95D80">
            <w:pPr>
              <w:jc w:val="both"/>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E95D80" w:rsidRPr="00DD4849" w:rsidRDefault="00E95D80" w:rsidP="00E95D80">
            <w:pPr>
              <w:rPr>
                <w:sz w:val="24"/>
                <w:szCs w:val="24"/>
              </w:rPr>
            </w:pPr>
          </w:p>
          <w:p w:rsidR="00E95D80" w:rsidRPr="00DD4849"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BC35BF" w:rsidRDefault="00E95D80" w:rsidP="00E95D80">
            <w:pPr>
              <w:jc w:val="center"/>
              <w:rPr>
                <w:sz w:val="24"/>
                <w:szCs w:val="24"/>
              </w:rPr>
            </w:pPr>
            <w:r>
              <w:rPr>
                <w:sz w:val="24"/>
                <w:szCs w:val="24"/>
              </w:rPr>
              <w:t>160283,1</w:t>
            </w:r>
          </w:p>
        </w:tc>
        <w:tc>
          <w:tcPr>
            <w:tcW w:w="376" w:type="pct"/>
            <w:gridSpan w:val="4"/>
            <w:tcBorders>
              <w:top w:val="single" w:sz="4" w:space="0" w:color="auto"/>
              <w:left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1253,7</w:t>
            </w:r>
          </w:p>
        </w:tc>
        <w:tc>
          <w:tcPr>
            <w:tcW w:w="278" w:type="pct"/>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32510,7</w:t>
            </w:r>
          </w:p>
        </w:tc>
        <w:tc>
          <w:tcPr>
            <w:tcW w:w="370" w:type="pct"/>
            <w:gridSpan w:val="2"/>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29732,9</w:t>
            </w:r>
          </w:p>
        </w:tc>
        <w:tc>
          <w:tcPr>
            <w:tcW w:w="373" w:type="pct"/>
            <w:gridSpan w:val="3"/>
            <w:tcBorders>
              <w:top w:val="single" w:sz="4" w:space="0" w:color="auto"/>
              <w:bottom w:val="single" w:sz="4" w:space="0" w:color="auto"/>
            </w:tcBorders>
          </w:tcPr>
          <w:p w:rsidR="00E95D80" w:rsidRPr="00BC35BF" w:rsidRDefault="00E95D80" w:rsidP="00E95D80">
            <w:pPr>
              <w:jc w:val="center"/>
              <w:rPr>
                <w:sz w:val="24"/>
                <w:szCs w:val="24"/>
              </w:rPr>
            </w:pPr>
            <w:r>
              <w:rPr>
                <w:sz w:val="24"/>
                <w:szCs w:val="24"/>
              </w:rPr>
              <w:t>32569,2</w:t>
            </w: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32108,3</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32108,3</w:t>
            </w:r>
          </w:p>
        </w:tc>
      </w:tr>
      <w:tr w:rsidR="00E95D80" w:rsidRPr="00383C9A" w:rsidTr="00AB04D6">
        <w:trPr>
          <w:trHeight w:val="294"/>
        </w:trPr>
        <w:tc>
          <w:tcPr>
            <w:tcW w:w="1805" w:type="pct"/>
            <w:gridSpan w:val="4"/>
            <w:vMerge/>
            <w:tcBorders>
              <w:right w:val="single" w:sz="4" w:space="0" w:color="auto"/>
            </w:tcBorders>
          </w:tcPr>
          <w:p w:rsidR="00E95D80" w:rsidRPr="00DD4849" w:rsidRDefault="00E95D80" w:rsidP="00E95D80">
            <w:pPr>
              <w:jc w:val="both"/>
              <w:rPr>
                <w:sz w:val="24"/>
                <w:szCs w:val="24"/>
              </w:rPr>
            </w:pPr>
          </w:p>
        </w:tc>
        <w:tc>
          <w:tcPr>
            <w:tcW w:w="522" w:type="pct"/>
            <w:gridSpan w:val="2"/>
            <w:tcBorders>
              <w:right w:val="single" w:sz="4" w:space="0" w:color="auto"/>
            </w:tcBorders>
          </w:tcPr>
          <w:p w:rsidR="00E95D80" w:rsidRPr="00DD4849" w:rsidRDefault="00E95D80" w:rsidP="00E95D80">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w:t>
            </w:r>
            <w:r w:rsidRPr="00DD4849">
              <w:rPr>
                <w:sz w:val="24"/>
                <w:szCs w:val="24"/>
              </w:rPr>
              <w:t>у</w:t>
            </w:r>
            <w:r w:rsidRPr="00DD4849">
              <w:rPr>
                <w:sz w:val="24"/>
                <w:szCs w:val="24"/>
              </w:rPr>
              <w:t>га</w:t>
            </w:r>
          </w:p>
        </w:tc>
        <w:tc>
          <w:tcPr>
            <w:tcW w:w="266" w:type="pct"/>
            <w:vMerge/>
            <w:tcBorders>
              <w:left w:val="single" w:sz="4" w:space="0" w:color="auto"/>
            </w:tcBorders>
          </w:tcPr>
          <w:p w:rsidR="00E95D80" w:rsidRPr="00DD4849"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BC35BF" w:rsidRDefault="00E95D80" w:rsidP="00E95D80">
            <w:pPr>
              <w:jc w:val="center"/>
              <w:rPr>
                <w:sz w:val="24"/>
                <w:szCs w:val="24"/>
              </w:rPr>
            </w:pPr>
            <w:r>
              <w:rPr>
                <w:sz w:val="24"/>
                <w:szCs w:val="24"/>
              </w:rPr>
              <w:t>12145,2</w:t>
            </w:r>
          </w:p>
        </w:tc>
        <w:tc>
          <w:tcPr>
            <w:tcW w:w="376" w:type="pct"/>
            <w:gridSpan w:val="4"/>
            <w:tcBorders>
              <w:top w:val="single" w:sz="4" w:space="0" w:color="auto"/>
              <w:left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0,0</w:t>
            </w:r>
          </w:p>
        </w:tc>
        <w:tc>
          <w:tcPr>
            <w:tcW w:w="278" w:type="pct"/>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4000,0</w:t>
            </w:r>
          </w:p>
        </w:tc>
        <w:tc>
          <w:tcPr>
            <w:tcW w:w="370" w:type="pct"/>
            <w:gridSpan w:val="2"/>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0,0</w:t>
            </w:r>
          </w:p>
        </w:tc>
        <w:tc>
          <w:tcPr>
            <w:tcW w:w="373" w:type="pct"/>
            <w:gridSpan w:val="3"/>
            <w:tcBorders>
              <w:top w:val="single" w:sz="4" w:space="0" w:color="auto"/>
              <w:bottom w:val="single" w:sz="4" w:space="0" w:color="auto"/>
            </w:tcBorders>
          </w:tcPr>
          <w:p w:rsidR="00E95D80" w:rsidRPr="00BC35BF" w:rsidRDefault="00E95D80" w:rsidP="00E95D80">
            <w:pPr>
              <w:jc w:val="center"/>
              <w:rPr>
                <w:sz w:val="24"/>
                <w:szCs w:val="24"/>
              </w:rPr>
            </w:pPr>
            <w:r>
              <w:rPr>
                <w:sz w:val="24"/>
                <w:szCs w:val="24"/>
              </w:rPr>
              <w:t>2 306,4</w:t>
            </w: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2919,4</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2919,4</w:t>
            </w:r>
          </w:p>
        </w:tc>
      </w:tr>
      <w:tr w:rsidR="00E95D80" w:rsidRPr="00383C9A" w:rsidTr="00AB04D6">
        <w:trPr>
          <w:trHeight w:val="294"/>
        </w:trPr>
        <w:tc>
          <w:tcPr>
            <w:tcW w:w="1805" w:type="pct"/>
            <w:gridSpan w:val="4"/>
            <w:vMerge/>
            <w:tcBorders>
              <w:right w:val="single" w:sz="4" w:space="0" w:color="auto"/>
            </w:tcBorders>
          </w:tcPr>
          <w:p w:rsidR="00E95D80" w:rsidRPr="00DD4849" w:rsidRDefault="00E95D80" w:rsidP="00E95D80">
            <w:pPr>
              <w:jc w:val="both"/>
              <w:rPr>
                <w:sz w:val="24"/>
                <w:szCs w:val="24"/>
              </w:rPr>
            </w:pPr>
          </w:p>
        </w:tc>
        <w:tc>
          <w:tcPr>
            <w:tcW w:w="522" w:type="pct"/>
            <w:gridSpan w:val="2"/>
            <w:tcBorders>
              <w:right w:val="single" w:sz="4" w:space="0" w:color="auto"/>
            </w:tcBorders>
          </w:tcPr>
          <w:p w:rsidR="00E95D80" w:rsidRPr="00DD4849" w:rsidRDefault="00E95D80" w:rsidP="00E95D80">
            <w:pPr>
              <w:jc w:val="both"/>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E95D80" w:rsidRPr="00DD4849"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BC35BF" w:rsidRDefault="00E95D80" w:rsidP="00E95D80">
            <w:pPr>
              <w:jc w:val="center"/>
              <w:rPr>
                <w:sz w:val="24"/>
                <w:szCs w:val="24"/>
              </w:rPr>
            </w:pPr>
            <w:r>
              <w:rPr>
                <w:sz w:val="24"/>
                <w:szCs w:val="24"/>
              </w:rPr>
              <w:t>148137,9</w:t>
            </w:r>
          </w:p>
        </w:tc>
        <w:tc>
          <w:tcPr>
            <w:tcW w:w="376" w:type="pct"/>
            <w:gridSpan w:val="4"/>
            <w:tcBorders>
              <w:top w:val="single" w:sz="4" w:space="0" w:color="auto"/>
              <w:left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1253,7</w:t>
            </w:r>
          </w:p>
        </w:tc>
        <w:tc>
          <w:tcPr>
            <w:tcW w:w="278" w:type="pct"/>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28510,7</w:t>
            </w:r>
          </w:p>
        </w:tc>
        <w:tc>
          <w:tcPr>
            <w:tcW w:w="370" w:type="pct"/>
            <w:gridSpan w:val="2"/>
            <w:tcBorders>
              <w:top w:val="single" w:sz="4" w:space="0" w:color="auto"/>
              <w:bottom w:val="single" w:sz="4" w:space="0" w:color="auto"/>
            </w:tcBorders>
          </w:tcPr>
          <w:p w:rsidR="00E95D80" w:rsidRPr="00BC35BF" w:rsidRDefault="00E95D80" w:rsidP="00E95D80">
            <w:pPr>
              <w:jc w:val="center"/>
              <w:rPr>
                <w:sz w:val="24"/>
                <w:szCs w:val="24"/>
              </w:rPr>
            </w:pPr>
            <w:r w:rsidRPr="00BC35BF">
              <w:rPr>
                <w:sz w:val="24"/>
                <w:szCs w:val="24"/>
              </w:rPr>
              <w:t>29732,9</w:t>
            </w:r>
          </w:p>
        </w:tc>
        <w:tc>
          <w:tcPr>
            <w:tcW w:w="373" w:type="pct"/>
            <w:gridSpan w:val="3"/>
            <w:tcBorders>
              <w:top w:val="single" w:sz="4" w:space="0" w:color="auto"/>
              <w:bottom w:val="single" w:sz="4" w:space="0" w:color="auto"/>
            </w:tcBorders>
          </w:tcPr>
          <w:p w:rsidR="00E95D80" w:rsidRPr="00BC35BF" w:rsidRDefault="00E95D80" w:rsidP="00E95D80">
            <w:pPr>
              <w:jc w:val="center"/>
              <w:rPr>
                <w:sz w:val="24"/>
                <w:szCs w:val="24"/>
              </w:rPr>
            </w:pPr>
            <w:r>
              <w:rPr>
                <w:sz w:val="24"/>
                <w:szCs w:val="24"/>
              </w:rPr>
              <w:t>30262,8</w:t>
            </w: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29188,9</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29188,9</w:t>
            </w:r>
          </w:p>
        </w:tc>
      </w:tr>
      <w:tr w:rsidR="00CE316B" w:rsidRPr="00383C9A" w:rsidTr="00AB04D6">
        <w:trPr>
          <w:trHeight w:val="294"/>
        </w:trPr>
        <w:tc>
          <w:tcPr>
            <w:tcW w:w="1805" w:type="pct"/>
            <w:gridSpan w:val="4"/>
            <w:vMerge/>
            <w:tcBorders>
              <w:right w:val="single" w:sz="4" w:space="0" w:color="auto"/>
            </w:tcBorders>
          </w:tcPr>
          <w:p w:rsidR="00CE316B" w:rsidRPr="00DD4849" w:rsidRDefault="00CE316B" w:rsidP="000E6C3E">
            <w:pPr>
              <w:jc w:val="both"/>
              <w:rPr>
                <w:sz w:val="24"/>
                <w:szCs w:val="24"/>
              </w:rPr>
            </w:pPr>
          </w:p>
        </w:tc>
        <w:tc>
          <w:tcPr>
            <w:tcW w:w="522" w:type="pct"/>
            <w:gridSpan w:val="2"/>
            <w:tcBorders>
              <w:right w:val="single" w:sz="4" w:space="0" w:color="auto"/>
            </w:tcBorders>
          </w:tcPr>
          <w:p w:rsidR="00CE316B" w:rsidRPr="00DD4849" w:rsidRDefault="00CE316B" w:rsidP="000E6C3E">
            <w:pPr>
              <w:jc w:val="both"/>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bottom w:val="single" w:sz="4" w:space="0" w:color="auto"/>
            </w:tcBorders>
          </w:tcPr>
          <w:p w:rsidR="00CE316B" w:rsidRPr="00DD4849" w:rsidRDefault="00CE316B" w:rsidP="00836554">
            <w:pPr>
              <w:rPr>
                <w:sz w:val="24"/>
                <w:szCs w:val="24"/>
              </w:rPr>
            </w:pPr>
          </w:p>
        </w:tc>
        <w:tc>
          <w:tcPr>
            <w:tcW w:w="370" w:type="pct"/>
            <w:gridSpan w:val="2"/>
            <w:tcBorders>
              <w:top w:val="single" w:sz="4" w:space="0" w:color="auto"/>
              <w:bottom w:val="single" w:sz="4" w:space="0" w:color="auto"/>
              <w:right w:val="single" w:sz="4" w:space="0" w:color="auto"/>
            </w:tcBorders>
          </w:tcPr>
          <w:p w:rsidR="00CE316B" w:rsidRPr="00EB6960" w:rsidRDefault="00CE316B" w:rsidP="00F92E9A">
            <w:pPr>
              <w:jc w:val="center"/>
              <w:rPr>
                <w:sz w:val="24"/>
                <w:szCs w:val="24"/>
              </w:rPr>
            </w:pPr>
            <w:r w:rsidRPr="00EB6960">
              <w:rPr>
                <w:sz w:val="24"/>
                <w:szCs w:val="24"/>
              </w:rPr>
              <w:t>-</w:t>
            </w:r>
          </w:p>
        </w:tc>
        <w:tc>
          <w:tcPr>
            <w:tcW w:w="376" w:type="pct"/>
            <w:gridSpan w:val="4"/>
            <w:tcBorders>
              <w:top w:val="single" w:sz="4" w:space="0" w:color="auto"/>
              <w:left w:val="single" w:sz="4" w:space="0" w:color="auto"/>
              <w:bottom w:val="single" w:sz="4" w:space="0" w:color="auto"/>
            </w:tcBorders>
          </w:tcPr>
          <w:p w:rsidR="00CE316B" w:rsidRPr="00EB6960" w:rsidRDefault="00CE316B" w:rsidP="00F92E9A">
            <w:pPr>
              <w:jc w:val="center"/>
              <w:rPr>
                <w:sz w:val="24"/>
                <w:szCs w:val="24"/>
              </w:rPr>
            </w:pPr>
            <w:r w:rsidRPr="00EB6960">
              <w:rPr>
                <w:sz w:val="24"/>
                <w:szCs w:val="24"/>
              </w:rPr>
              <w:t>-</w:t>
            </w:r>
          </w:p>
        </w:tc>
        <w:tc>
          <w:tcPr>
            <w:tcW w:w="278" w:type="pct"/>
            <w:tcBorders>
              <w:top w:val="single" w:sz="4" w:space="0" w:color="auto"/>
              <w:bottom w:val="single" w:sz="4" w:space="0" w:color="auto"/>
            </w:tcBorders>
          </w:tcPr>
          <w:p w:rsidR="00CE316B" w:rsidRPr="00EB6960" w:rsidRDefault="00CE316B" w:rsidP="00F92E9A">
            <w:pPr>
              <w:jc w:val="center"/>
              <w:rPr>
                <w:sz w:val="24"/>
                <w:szCs w:val="24"/>
              </w:rPr>
            </w:pPr>
            <w:r w:rsidRPr="00EB6960">
              <w:rPr>
                <w:sz w:val="24"/>
                <w:szCs w:val="24"/>
              </w:rPr>
              <w:t>-</w:t>
            </w:r>
          </w:p>
        </w:tc>
        <w:tc>
          <w:tcPr>
            <w:tcW w:w="370" w:type="pct"/>
            <w:gridSpan w:val="2"/>
            <w:tcBorders>
              <w:top w:val="single" w:sz="4" w:space="0" w:color="auto"/>
              <w:bottom w:val="single" w:sz="4" w:space="0" w:color="auto"/>
            </w:tcBorders>
          </w:tcPr>
          <w:p w:rsidR="00CE316B" w:rsidRPr="00EB6960" w:rsidRDefault="00CE316B" w:rsidP="00F92E9A">
            <w:pPr>
              <w:jc w:val="center"/>
              <w:rPr>
                <w:sz w:val="24"/>
                <w:szCs w:val="24"/>
              </w:rPr>
            </w:pPr>
            <w:r w:rsidRPr="00EB6960">
              <w:rPr>
                <w:sz w:val="24"/>
                <w:szCs w:val="24"/>
              </w:rPr>
              <w:t>-</w:t>
            </w:r>
          </w:p>
        </w:tc>
        <w:tc>
          <w:tcPr>
            <w:tcW w:w="373" w:type="pct"/>
            <w:gridSpan w:val="3"/>
            <w:tcBorders>
              <w:top w:val="single" w:sz="4" w:space="0" w:color="auto"/>
              <w:bottom w:val="single" w:sz="4" w:space="0" w:color="auto"/>
            </w:tcBorders>
          </w:tcPr>
          <w:p w:rsidR="00CE316B" w:rsidRPr="00EB6960" w:rsidRDefault="00CE316B" w:rsidP="00F92E9A">
            <w:pPr>
              <w:jc w:val="center"/>
              <w:rPr>
                <w:sz w:val="24"/>
                <w:szCs w:val="24"/>
              </w:rPr>
            </w:pPr>
            <w:r w:rsidRPr="00EB6960">
              <w:rPr>
                <w:sz w:val="24"/>
                <w:szCs w:val="24"/>
              </w:rPr>
              <w:t>-</w:t>
            </w:r>
          </w:p>
        </w:tc>
        <w:tc>
          <w:tcPr>
            <w:tcW w:w="325" w:type="pct"/>
            <w:tcBorders>
              <w:top w:val="single" w:sz="4" w:space="0" w:color="auto"/>
              <w:bottom w:val="single" w:sz="4" w:space="0" w:color="auto"/>
            </w:tcBorders>
          </w:tcPr>
          <w:p w:rsidR="00CE316B" w:rsidRPr="00EB6960" w:rsidRDefault="00CE316B" w:rsidP="00F92E9A">
            <w:pPr>
              <w:jc w:val="center"/>
              <w:rPr>
                <w:sz w:val="24"/>
                <w:szCs w:val="24"/>
              </w:rPr>
            </w:pPr>
            <w:r w:rsidRPr="00EB6960">
              <w:rPr>
                <w:sz w:val="24"/>
                <w:szCs w:val="24"/>
              </w:rPr>
              <w:t>-</w:t>
            </w:r>
          </w:p>
        </w:tc>
        <w:tc>
          <w:tcPr>
            <w:tcW w:w="315" w:type="pct"/>
            <w:tcBorders>
              <w:top w:val="single" w:sz="4" w:space="0" w:color="auto"/>
              <w:bottom w:val="single" w:sz="4" w:space="0" w:color="auto"/>
            </w:tcBorders>
          </w:tcPr>
          <w:p w:rsidR="00CE316B" w:rsidRPr="00EB6960" w:rsidRDefault="00CE316B" w:rsidP="00F92E9A">
            <w:pPr>
              <w:jc w:val="center"/>
              <w:rPr>
                <w:sz w:val="24"/>
                <w:szCs w:val="24"/>
              </w:rPr>
            </w:pPr>
          </w:p>
        </w:tc>
      </w:tr>
      <w:tr w:rsidR="00E95D80" w:rsidRPr="00383C9A" w:rsidTr="00AB04D6">
        <w:trPr>
          <w:trHeight w:val="294"/>
        </w:trPr>
        <w:tc>
          <w:tcPr>
            <w:tcW w:w="1805" w:type="pct"/>
            <w:gridSpan w:val="4"/>
            <w:vMerge w:val="restart"/>
            <w:tcBorders>
              <w:right w:val="single" w:sz="4" w:space="0" w:color="auto"/>
            </w:tcBorders>
          </w:tcPr>
          <w:p w:rsidR="00E95D80" w:rsidRPr="00A51D83" w:rsidRDefault="00E95D80" w:rsidP="00E95D80">
            <w:pPr>
              <w:rPr>
                <w:sz w:val="24"/>
                <w:szCs w:val="24"/>
              </w:rPr>
            </w:pPr>
            <w:r w:rsidRPr="00A51D83">
              <w:rPr>
                <w:sz w:val="24"/>
                <w:szCs w:val="24"/>
              </w:rPr>
              <w:t>Соисполнитель 1: администрация района (муниц</w:t>
            </w:r>
            <w:r w:rsidRPr="00A51D83">
              <w:rPr>
                <w:sz w:val="24"/>
                <w:szCs w:val="24"/>
              </w:rPr>
              <w:t>и</w:t>
            </w:r>
            <w:r w:rsidRPr="00A51D83">
              <w:rPr>
                <w:sz w:val="24"/>
                <w:szCs w:val="24"/>
              </w:rPr>
              <w:lastRenderedPageBreak/>
              <w:t>пальное казенное учреждение «Управление кап</w:t>
            </w:r>
            <w:r w:rsidRPr="00A51D83">
              <w:rPr>
                <w:sz w:val="24"/>
                <w:szCs w:val="24"/>
              </w:rPr>
              <w:t>и</w:t>
            </w:r>
            <w:r w:rsidRPr="00A51D83">
              <w:rPr>
                <w:sz w:val="24"/>
                <w:szCs w:val="24"/>
              </w:rPr>
              <w:t>тального строительства по застройке Нижнева</w:t>
            </w:r>
            <w:r w:rsidRPr="00A51D83">
              <w:rPr>
                <w:sz w:val="24"/>
                <w:szCs w:val="24"/>
              </w:rPr>
              <w:t>р</w:t>
            </w:r>
            <w:r w:rsidRPr="00A51D83">
              <w:rPr>
                <w:sz w:val="24"/>
                <w:szCs w:val="24"/>
              </w:rPr>
              <w:t>товского района»)</w:t>
            </w:r>
          </w:p>
          <w:p w:rsidR="00E95D80" w:rsidRPr="00A51D83" w:rsidRDefault="00E95D80" w:rsidP="00E95D80">
            <w:pPr>
              <w:rPr>
                <w:sz w:val="24"/>
                <w:szCs w:val="24"/>
              </w:rPr>
            </w:pPr>
          </w:p>
        </w:tc>
        <w:tc>
          <w:tcPr>
            <w:tcW w:w="522" w:type="pct"/>
            <w:gridSpan w:val="2"/>
            <w:tcBorders>
              <w:right w:val="single" w:sz="4" w:space="0" w:color="auto"/>
            </w:tcBorders>
          </w:tcPr>
          <w:p w:rsidR="00E95D80" w:rsidRPr="00A51D83" w:rsidRDefault="00E95D80" w:rsidP="00E95D80">
            <w:pPr>
              <w:rPr>
                <w:sz w:val="24"/>
                <w:szCs w:val="24"/>
              </w:rPr>
            </w:pPr>
            <w:r w:rsidRPr="00A51D83">
              <w:rPr>
                <w:sz w:val="24"/>
                <w:szCs w:val="24"/>
              </w:rPr>
              <w:lastRenderedPageBreak/>
              <w:t>всего</w:t>
            </w:r>
          </w:p>
        </w:tc>
        <w:tc>
          <w:tcPr>
            <w:tcW w:w="266" w:type="pct"/>
            <w:vMerge w:val="restart"/>
            <w:tcBorders>
              <w:top w:val="single" w:sz="4" w:space="0" w:color="auto"/>
              <w:left w:val="single" w:sz="4" w:space="0" w:color="auto"/>
            </w:tcBorders>
          </w:tcPr>
          <w:p w:rsidR="00E95D80" w:rsidRPr="00A51D83" w:rsidRDefault="00E95D80" w:rsidP="00E95D80">
            <w:pPr>
              <w:rPr>
                <w:sz w:val="24"/>
                <w:szCs w:val="24"/>
              </w:rPr>
            </w:pPr>
          </w:p>
          <w:p w:rsidR="00E95D80" w:rsidRPr="00A51D83"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EB6960" w:rsidRDefault="00E95D80" w:rsidP="00E95D80">
            <w:pPr>
              <w:jc w:val="center"/>
              <w:rPr>
                <w:sz w:val="24"/>
                <w:szCs w:val="24"/>
              </w:rPr>
            </w:pPr>
            <w:r>
              <w:rPr>
                <w:sz w:val="24"/>
                <w:szCs w:val="24"/>
              </w:rPr>
              <w:lastRenderedPageBreak/>
              <w:t>45491,8</w:t>
            </w:r>
          </w:p>
        </w:tc>
        <w:tc>
          <w:tcPr>
            <w:tcW w:w="376" w:type="pct"/>
            <w:gridSpan w:val="4"/>
            <w:tcBorders>
              <w:top w:val="single" w:sz="4" w:space="0" w:color="auto"/>
              <w:left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11594,1</w:t>
            </w:r>
          </w:p>
        </w:tc>
        <w:tc>
          <w:tcPr>
            <w:tcW w:w="278"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750,3</w:t>
            </w:r>
          </w:p>
        </w:tc>
        <w:tc>
          <w:tcPr>
            <w:tcW w:w="370" w:type="pct"/>
            <w:gridSpan w:val="2"/>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1907,4</w:t>
            </w:r>
          </w:p>
        </w:tc>
        <w:tc>
          <w:tcPr>
            <w:tcW w:w="373" w:type="pct"/>
            <w:gridSpan w:val="3"/>
            <w:tcBorders>
              <w:top w:val="single" w:sz="4" w:space="0" w:color="auto"/>
              <w:bottom w:val="single" w:sz="4" w:space="0" w:color="auto"/>
            </w:tcBorders>
          </w:tcPr>
          <w:p w:rsidR="00E95D80" w:rsidRPr="00EB6960" w:rsidRDefault="00E95D80" w:rsidP="00E95D80">
            <w:pPr>
              <w:jc w:val="center"/>
              <w:rPr>
                <w:sz w:val="24"/>
                <w:szCs w:val="24"/>
              </w:rPr>
            </w:pPr>
            <w:r>
              <w:rPr>
                <w:sz w:val="24"/>
                <w:szCs w:val="24"/>
              </w:rPr>
              <w:t>26875,4</w:t>
            </w: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2182,3</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2182,3</w:t>
            </w:r>
          </w:p>
        </w:tc>
      </w:tr>
      <w:tr w:rsidR="00E95D80" w:rsidRPr="00383C9A" w:rsidTr="00AB04D6">
        <w:trPr>
          <w:trHeight w:val="294"/>
        </w:trPr>
        <w:tc>
          <w:tcPr>
            <w:tcW w:w="1805" w:type="pct"/>
            <w:gridSpan w:val="4"/>
            <w:vMerge/>
            <w:tcBorders>
              <w:right w:val="single" w:sz="4" w:space="0" w:color="auto"/>
            </w:tcBorders>
          </w:tcPr>
          <w:p w:rsidR="00E95D80" w:rsidRPr="00DD4849" w:rsidRDefault="00E95D80" w:rsidP="00E95D80">
            <w:pPr>
              <w:jc w:val="both"/>
              <w:rPr>
                <w:sz w:val="24"/>
                <w:szCs w:val="24"/>
              </w:rPr>
            </w:pPr>
          </w:p>
        </w:tc>
        <w:tc>
          <w:tcPr>
            <w:tcW w:w="522" w:type="pct"/>
            <w:gridSpan w:val="2"/>
            <w:tcBorders>
              <w:right w:val="single" w:sz="4" w:space="0" w:color="auto"/>
            </w:tcBorders>
          </w:tcPr>
          <w:p w:rsidR="00E95D80" w:rsidRPr="00DD4849" w:rsidRDefault="00E95D80" w:rsidP="00E95D80">
            <w:pPr>
              <w:jc w:val="both"/>
              <w:rPr>
                <w:sz w:val="24"/>
                <w:szCs w:val="24"/>
              </w:rPr>
            </w:pPr>
            <w:r w:rsidRPr="00A51D83">
              <w:rPr>
                <w:sz w:val="24"/>
                <w:szCs w:val="24"/>
              </w:rPr>
              <w:t>бюджет а</w:t>
            </w:r>
            <w:r w:rsidRPr="00A51D83">
              <w:rPr>
                <w:sz w:val="24"/>
                <w:szCs w:val="24"/>
              </w:rPr>
              <w:t>в</w:t>
            </w:r>
            <w:r w:rsidRPr="00A51D83">
              <w:rPr>
                <w:sz w:val="24"/>
                <w:szCs w:val="24"/>
              </w:rPr>
              <w:t>тономного окр</w:t>
            </w:r>
            <w:r w:rsidRPr="00A51D83">
              <w:rPr>
                <w:sz w:val="24"/>
                <w:szCs w:val="24"/>
              </w:rPr>
              <w:t>у</w:t>
            </w:r>
            <w:r w:rsidRPr="00A51D83">
              <w:rPr>
                <w:sz w:val="24"/>
                <w:szCs w:val="24"/>
              </w:rPr>
              <w:t>га</w:t>
            </w:r>
          </w:p>
        </w:tc>
        <w:tc>
          <w:tcPr>
            <w:tcW w:w="266" w:type="pct"/>
            <w:vMerge/>
            <w:tcBorders>
              <w:left w:val="single" w:sz="4" w:space="0" w:color="auto"/>
            </w:tcBorders>
          </w:tcPr>
          <w:p w:rsidR="00E95D80" w:rsidRPr="00DD4849"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EB6960" w:rsidRDefault="00E95D80" w:rsidP="00E95D80">
            <w:pPr>
              <w:jc w:val="center"/>
              <w:rPr>
                <w:sz w:val="24"/>
                <w:szCs w:val="24"/>
              </w:rPr>
            </w:pPr>
            <w:r>
              <w:rPr>
                <w:sz w:val="24"/>
                <w:szCs w:val="24"/>
              </w:rPr>
              <w:t>17374,8</w:t>
            </w:r>
          </w:p>
        </w:tc>
        <w:tc>
          <w:tcPr>
            <w:tcW w:w="376" w:type="pct"/>
            <w:gridSpan w:val="4"/>
            <w:tcBorders>
              <w:top w:val="single" w:sz="4" w:space="0" w:color="auto"/>
              <w:left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0,0</w:t>
            </w:r>
          </w:p>
        </w:tc>
        <w:tc>
          <w:tcPr>
            <w:tcW w:w="278"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0,0</w:t>
            </w:r>
          </w:p>
        </w:tc>
        <w:tc>
          <w:tcPr>
            <w:tcW w:w="370" w:type="pct"/>
            <w:gridSpan w:val="2"/>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0,0</w:t>
            </w:r>
          </w:p>
        </w:tc>
        <w:tc>
          <w:tcPr>
            <w:tcW w:w="373" w:type="pct"/>
            <w:gridSpan w:val="3"/>
            <w:tcBorders>
              <w:top w:val="single" w:sz="4" w:space="0" w:color="auto"/>
              <w:bottom w:val="single" w:sz="4" w:space="0" w:color="auto"/>
            </w:tcBorders>
          </w:tcPr>
          <w:p w:rsidR="00E95D80" w:rsidRPr="00EB6960" w:rsidRDefault="00E95D80" w:rsidP="00E95D80">
            <w:pPr>
              <w:jc w:val="center"/>
              <w:rPr>
                <w:sz w:val="24"/>
                <w:szCs w:val="24"/>
              </w:rPr>
            </w:pPr>
            <w:r>
              <w:rPr>
                <w:sz w:val="24"/>
                <w:szCs w:val="24"/>
              </w:rPr>
              <w:t>17374,8</w:t>
            </w: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0,0</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0,0</w:t>
            </w:r>
          </w:p>
        </w:tc>
      </w:tr>
      <w:tr w:rsidR="00E95D80" w:rsidRPr="00383C9A" w:rsidTr="00AB04D6">
        <w:trPr>
          <w:trHeight w:val="294"/>
        </w:trPr>
        <w:tc>
          <w:tcPr>
            <w:tcW w:w="1805" w:type="pct"/>
            <w:gridSpan w:val="4"/>
            <w:vMerge/>
            <w:tcBorders>
              <w:right w:val="single" w:sz="4" w:space="0" w:color="auto"/>
            </w:tcBorders>
          </w:tcPr>
          <w:p w:rsidR="00E95D80" w:rsidRPr="00DD4849" w:rsidRDefault="00E95D80" w:rsidP="00E95D80">
            <w:pPr>
              <w:jc w:val="both"/>
              <w:rPr>
                <w:sz w:val="24"/>
                <w:szCs w:val="24"/>
              </w:rPr>
            </w:pPr>
          </w:p>
        </w:tc>
        <w:tc>
          <w:tcPr>
            <w:tcW w:w="522" w:type="pct"/>
            <w:gridSpan w:val="2"/>
            <w:tcBorders>
              <w:right w:val="single" w:sz="4" w:space="0" w:color="auto"/>
            </w:tcBorders>
          </w:tcPr>
          <w:p w:rsidR="00E95D80" w:rsidRPr="00DD4849" w:rsidRDefault="00E95D80" w:rsidP="00E95D80">
            <w:pPr>
              <w:jc w:val="both"/>
              <w:rPr>
                <w:sz w:val="24"/>
                <w:szCs w:val="24"/>
              </w:rPr>
            </w:pPr>
            <w:r w:rsidRPr="00A51D83">
              <w:rPr>
                <w:sz w:val="24"/>
                <w:szCs w:val="24"/>
              </w:rPr>
              <w:t>бюджет ра</w:t>
            </w:r>
            <w:r w:rsidRPr="00A51D83">
              <w:rPr>
                <w:sz w:val="24"/>
                <w:szCs w:val="24"/>
              </w:rPr>
              <w:t>й</w:t>
            </w:r>
            <w:r w:rsidRPr="00A51D83">
              <w:rPr>
                <w:sz w:val="24"/>
                <w:szCs w:val="24"/>
              </w:rPr>
              <w:t>она</w:t>
            </w:r>
          </w:p>
        </w:tc>
        <w:tc>
          <w:tcPr>
            <w:tcW w:w="266" w:type="pct"/>
            <w:vMerge/>
            <w:tcBorders>
              <w:left w:val="single" w:sz="4" w:space="0" w:color="auto"/>
            </w:tcBorders>
          </w:tcPr>
          <w:p w:rsidR="00E95D80" w:rsidRPr="00DD4849" w:rsidRDefault="00E95D80" w:rsidP="00E95D80">
            <w:pPr>
              <w:rPr>
                <w:sz w:val="24"/>
                <w:szCs w:val="24"/>
              </w:rPr>
            </w:pPr>
          </w:p>
        </w:tc>
        <w:tc>
          <w:tcPr>
            <w:tcW w:w="370" w:type="pct"/>
            <w:gridSpan w:val="2"/>
            <w:tcBorders>
              <w:top w:val="single" w:sz="4" w:space="0" w:color="auto"/>
              <w:bottom w:val="single" w:sz="4" w:space="0" w:color="auto"/>
              <w:right w:val="single" w:sz="4" w:space="0" w:color="auto"/>
            </w:tcBorders>
          </w:tcPr>
          <w:p w:rsidR="00E95D80" w:rsidRPr="00EB6960" w:rsidRDefault="00E95D80" w:rsidP="00E95D80">
            <w:pPr>
              <w:jc w:val="center"/>
              <w:rPr>
                <w:sz w:val="24"/>
                <w:szCs w:val="24"/>
              </w:rPr>
            </w:pPr>
            <w:r>
              <w:rPr>
                <w:sz w:val="24"/>
                <w:szCs w:val="24"/>
              </w:rPr>
              <w:t>28117,0</w:t>
            </w:r>
          </w:p>
        </w:tc>
        <w:tc>
          <w:tcPr>
            <w:tcW w:w="376" w:type="pct"/>
            <w:gridSpan w:val="4"/>
            <w:tcBorders>
              <w:top w:val="single" w:sz="4" w:space="0" w:color="auto"/>
              <w:left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11594,1</w:t>
            </w:r>
          </w:p>
        </w:tc>
        <w:tc>
          <w:tcPr>
            <w:tcW w:w="278"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750,3</w:t>
            </w:r>
          </w:p>
        </w:tc>
        <w:tc>
          <w:tcPr>
            <w:tcW w:w="370" w:type="pct"/>
            <w:gridSpan w:val="2"/>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1907,4</w:t>
            </w:r>
          </w:p>
        </w:tc>
        <w:tc>
          <w:tcPr>
            <w:tcW w:w="373" w:type="pct"/>
            <w:gridSpan w:val="3"/>
            <w:tcBorders>
              <w:top w:val="single" w:sz="4" w:space="0" w:color="auto"/>
              <w:bottom w:val="single" w:sz="4" w:space="0" w:color="auto"/>
            </w:tcBorders>
          </w:tcPr>
          <w:p w:rsidR="00E95D80" w:rsidRPr="00EB6960" w:rsidRDefault="00E95D80" w:rsidP="00E95D80">
            <w:pPr>
              <w:jc w:val="center"/>
              <w:rPr>
                <w:sz w:val="24"/>
                <w:szCs w:val="24"/>
              </w:rPr>
            </w:pPr>
            <w:r>
              <w:rPr>
                <w:sz w:val="24"/>
                <w:szCs w:val="24"/>
              </w:rPr>
              <w:t>9500,6</w:t>
            </w:r>
          </w:p>
          <w:p w:rsidR="00E95D80" w:rsidRPr="00EB6960" w:rsidRDefault="00E95D80" w:rsidP="00E95D80">
            <w:pPr>
              <w:jc w:val="center"/>
              <w:rPr>
                <w:sz w:val="24"/>
                <w:szCs w:val="24"/>
              </w:rPr>
            </w:pPr>
          </w:p>
        </w:tc>
        <w:tc>
          <w:tcPr>
            <w:tcW w:w="32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2182,3</w:t>
            </w:r>
          </w:p>
        </w:tc>
        <w:tc>
          <w:tcPr>
            <w:tcW w:w="315" w:type="pct"/>
            <w:tcBorders>
              <w:top w:val="single" w:sz="4" w:space="0" w:color="auto"/>
              <w:bottom w:val="single" w:sz="4" w:space="0" w:color="auto"/>
            </w:tcBorders>
          </w:tcPr>
          <w:p w:rsidR="00E95D80" w:rsidRPr="00EB6960" w:rsidRDefault="00E95D80" w:rsidP="00E95D80">
            <w:pPr>
              <w:jc w:val="center"/>
              <w:rPr>
                <w:sz w:val="24"/>
                <w:szCs w:val="24"/>
              </w:rPr>
            </w:pPr>
            <w:r w:rsidRPr="00EB6960">
              <w:rPr>
                <w:sz w:val="24"/>
                <w:szCs w:val="24"/>
              </w:rPr>
              <w:t>2182,3</w:t>
            </w:r>
          </w:p>
        </w:tc>
      </w:tr>
      <w:tr w:rsidR="0018023D" w:rsidRPr="00383C9A" w:rsidTr="00AB04D6">
        <w:trPr>
          <w:trHeight w:val="294"/>
        </w:trPr>
        <w:tc>
          <w:tcPr>
            <w:tcW w:w="1805" w:type="pct"/>
            <w:gridSpan w:val="4"/>
            <w:vMerge/>
            <w:tcBorders>
              <w:right w:val="single" w:sz="4" w:space="0" w:color="auto"/>
            </w:tcBorders>
          </w:tcPr>
          <w:p w:rsidR="0018023D" w:rsidRPr="00DD4849" w:rsidRDefault="0018023D" w:rsidP="000E6C3E">
            <w:pPr>
              <w:jc w:val="both"/>
              <w:rPr>
                <w:sz w:val="24"/>
                <w:szCs w:val="24"/>
              </w:rPr>
            </w:pPr>
          </w:p>
        </w:tc>
        <w:tc>
          <w:tcPr>
            <w:tcW w:w="522" w:type="pct"/>
            <w:gridSpan w:val="2"/>
            <w:tcBorders>
              <w:right w:val="single" w:sz="4" w:space="0" w:color="auto"/>
            </w:tcBorders>
          </w:tcPr>
          <w:p w:rsidR="0018023D" w:rsidRPr="00DD4849" w:rsidRDefault="0018023D" w:rsidP="000E6C3E">
            <w:pPr>
              <w:jc w:val="both"/>
              <w:rPr>
                <w:sz w:val="24"/>
                <w:szCs w:val="24"/>
              </w:rPr>
            </w:pPr>
            <w:r w:rsidRPr="00A51D83">
              <w:rPr>
                <w:sz w:val="24"/>
                <w:szCs w:val="24"/>
              </w:rPr>
              <w:t>иные вн</w:t>
            </w:r>
            <w:r w:rsidRPr="00A51D83">
              <w:rPr>
                <w:sz w:val="24"/>
                <w:szCs w:val="24"/>
              </w:rPr>
              <w:t>е</w:t>
            </w:r>
            <w:r w:rsidRPr="00A51D83">
              <w:rPr>
                <w:sz w:val="24"/>
                <w:szCs w:val="24"/>
              </w:rPr>
              <w:t>бюджетные исто</w:t>
            </w:r>
            <w:r w:rsidRPr="00A51D83">
              <w:rPr>
                <w:sz w:val="24"/>
                <w:szCs w:val="24"/>
              </w:rPr>
              <w:t>ч</w:t>
            </w:r>
            <w:r w:rsidRPr="00A51D83">
              <w:rPr>
                <w:sz w:val="24"/>
                <w:szCs w:val="24"/>
              </w:rPr>
              <w:t>ники</w:t>
            </w:r>
          </w:p>
        </w:tc>
        <w:tc>
          <w:tcPr>
            <w:tcW w:w="266" w:type="pct"/>
            <w:vMerge/>
            <w:tcBorders>
              <w:left w:val="single" w:sz="4" w:space="0" w:color="auto"/>
              <w:bottom w:val="single" w:sz="4" w:space="0" w:color="auto"/>
            </w:tcBorders>
          </w:tcPr>
          <w:p w:rsidR="0018023D" w:rsidRPr="00DD4849" w:rsidRDefault="0018023D" w:rsidP="00836554">
            <w:pPr>
              <w:rPr>
                <w:sz w:val="24"/>
                <w:szCs w:val="24"/>
              </w:rPr>
            </w:pPr>
          </w:p>
        </w:tc>
        <w:tc>
          <w:tcPr>
            <w:tcW w:w="370" w:type="pct"/>
            <w:gridSpan w:val="2"/>
            <w:tcBorders>
              <w:top w:val="single" w:sz="4" w:space="0" w:color="auto"/>
              <w:bottom w:val="single" w:sz="4" w:space="0" w:color="auto"/>
              <w:right w:val="single" w:sz="4" w:space="0" w:color="auto"/>
            </w:tcBorders>
          </w:tcPr>
          <w:p w:rsidR="0018023D" w:rsidRPr="00DD4849" w:rsidRDefault="0018023D" w:rsidP="0018023D">
            <w:pPr>
              <w:jc w:val="center"/>
              <w:rPr>
                <w:sz w:val="24"/>
                <w:szCs w:val="24"/>
              </w:rPr>
            </w:pPr>
            <w:r w:rsidRPr="00A51D83">
              <w:rPr>
                <w:sz w:val="24"/>
                <w:szCs w:val="24"/>
              </w:rPr>
              <w:t>-</w:t>
            </w:r>
          </w:p>
        </w:tc>
        <w:tc>
          <w:tcPr>
            <w:tcW w:w="376" w:type="pct"/>
            <w:gridSpan w:val="4"/>
            <w:tcBorders>
              <w:top w:val="single" w:sz="4" w:space="0" w:color="auto"/>
              <w:left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c>
          <w:tcPr>
            <w:tcW w:w="278" w:type="pct"/>
            <w:tcBorders>
              <w:top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c>
          <w:tcPr>
            <w:tcW w:w="370" w:type="pct"/>
            <w:gridSpan w:val="2"/>
            <w:tcBorders>
              <w:top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c>
          <w:tcPr>
            <w:tcW w:w="373" w:type="pct"/>
            <w:gridSpan w:val="3"/>
            <w:tcBorders>
              <w:top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c>
          <w:tcPr>
            <w:tcW w:w="325" w:type="pct"/>
            <w:tcBorders>
              <w:top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c>
          <w:tcPr>
            <w:tcW w:w="315" w:type="pct"/>
            <w:tcBorders>
              <w:top w:val="single" w:sz="4" w:space="0" w:color="auto"/>
              <w:bottom w:val="single" w:sz="4" w:space="0" w:color="auto"/>
            </w:tcBorders>
          </w:tcPr>
          <w:p w:rsidR="0018023D" w:rsidRPr="00DD4849" w:rsidRDefault="0018023D" w:rsidP="0018023D">
            <w:pPr>
              <w:jc w:val="center"/>
              <w:rPr>
                <w:sz w:val="24"/>
                <w:szCs w:val="24"/>
              </w:rPr>
            </w:pPr>
            <w:r w:rsidRPr="00A51D83">
              <w:rPr>
                <w:sz w:val="24"/>
                <w:szCs w:val="24"/>
              </w:rPr>
              <w:t>-</w:t>
            </w:r>
          </w:p>
        </w:tc>
      </w:tr>
      <w:tr w:rsidR="00836554" w:rsidRPr="00DD4849" w:rsidTr="00AB04D6">
        <w:trPr>
          <w:trHeight w:val="294"/>
        </w:trPr>
        <w:tc>
          <w:tcPr>
            <w:tcW w:w="1805" w:type="pct"/>
            <w:gridSpan w:val="4"/>
            <w:vMerge w:val="restart"/>
            <w:tcBorders>
              <w:right w:val="single" w:sz="4" w:space="0" w:color="auto"/>
            </w:tcBorders>
          </w:tcPr>
          <w:p w:rsidR="00836554" w:rsidRPr="00DD4849" w:rsidRDefault="00836554" w:rsidP="000E6C3E">
            <w:pPr>
              <w:jc w:val="both"/>
              <w:rPr>
                <w:sz w:val="24"/>
                <w:szCs w:val="24"/>
              </w:rPr>
            </w:pPr>
            <w:r w:rsidRPr="00DD4849">
              <w:rPr>
                <w:sz w:val="24"/>
                <w:szCs w:val="24"/>
              </w:rPr>
              <w:t>Соисполнитель 2: администрации городских пос</w:t>
            </w:r>
            <w:r w:rsidRPr="00DD4849">
              <w:rPr>
                <w:sz w:val="24"/>
                <w:szCs w:val="24"/>
              </w:rPr>
              <w:t>е</w:t>
            </w:r>
            <w:r w:rsidRPr="00DD4849">
              <w:rPr>
                <w:sz w:val="24"/>
                <w:szCs w:val="24"/>
              </w:rPr>
              <w:t>лений Излучинск и Новоаганск</w:t>
            </w: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всего</w:t>
            </w:r>
          </w:p>
        </w:tc>
        <w:tc>
          <w:tcPr>
            <w:tcW w:w="266" w:type="pct"/>
            <w:vMerge w:val="restart"/>
            <w:tcBorders>
              <w:top w:val="single" w:sz="4" w:space="0" w:color="auto"/>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321,2</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112,5</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208,7</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а</w:t>
            </w:r>
            <w:r w:rsidRPr="00DD4849">
              <w:rPr>
                <w:sz w:val="24"/>
                <w:szCs w:val="24"/>
              </w:rPr>
              <w:t>в</w:t>
            </w:r>
            <w:r w:rsidRPr="00DD4849">
              <w:rPr>
                <w:sz w:val="24"/>
                <w:szCs w:val="24"/>
              </w:rPr>
              <w:t>тономного окр</w:t>
            </w:r>
            <w:r w:rsidRPr="00DD4849">
              <w:rPr>
                <w:sz w:val="24"/>
                <w:szCs w:val="24"/>
              </w:rPr>
              <w:t>у</w:t>
            </w:r>
            <w:r w:rsidRPr="00DD4849">
              <w:rPr>
                <w:sz w:val="24"/>
                <w:szCs w:val="24"/>
              </w:rPr>
              <w:t>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287,2</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99,4</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187,8</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0E6C3E">
            <w:pPr>
              <w:jc w:val="both"/>
              <w:rPr>
                <w:sz w:val="24"/>
                <w:szCs w:val="24"/>
              </w:rPr>
            </w:pPr>
          </w:p>
        </w:tc>
        <w:tc>
          <w:tcPr>
            <w:tcW w:w="522" w:type="pct"/>
            <w:gridSpan w:val="2"/>
            <w:tcBorders>
              <w:right w:val="single" w:sz="4" w:space="0" w:color="auto"/>
            </w:tcBorders>
          </w:tcPr>
          <w:p w:rsidR="00836554" w:rsidRPr="00DD4849" w:rsidRDefault="00836554" w:rsidP="000E6C3E">
            <w:pPr>
              <w:jc w:val="both"/>
              <w:rPr>
                <w:sz w:val="24"/>
                <w:szCs w:val="24"/>
              </w:rPr>
            </w:pPr>
            <w:r w:rsidRPr="00DD4849">
              <w:rPr>
                <w:sz w:val="24"/>
                <w:szCs w:val="24"/>
              </w:rPr>
              <w:t>бюджет г</w:t>
            </w:r>
            <w:r w:rsidRPr="00DD4849">
              <w:rPr>
                <w:sz w:val="24"/>
                <w:szCs w:val="24"/>
              </w:rPr>
              <w:t>о</w:t>
            </w:r>
            <w:r w:rsidRPr="00DD4849">
              <w:rPr>
                <w:sz w:val="24"/>
                <w:szCs w:val="24"/>
              </w:rPr>
              <w:t>родских п</w:t>
            </w:r>
            <w:r w:rsidRPr="00DD4849">
              <w:rPr>
                <w:sz w:val="24"/>
                <w:szCs w:val="24"/>
              </w:rPr>
              <w:t>о</w:t>
            </w:r>
            <w:r w:rsidRPr="00DD4849">
              <w:rPr>
                <w:sz w:val="24"/>
                <w:szCs w:val="24"/>
              </w:rPr>
              <w:t>сел</w:t>
            </w:r>
            <w:r w:rsidRPr="00DD4849">
              <w:rPr>
                <w:sz w:val="24"/>
                <w:szCs w:val="24"/>
              </w:rPr>
              <w:t>е</w:t>
            </w:r>
            <w:r w:rsidRPr="00DD4849">
              <w:rPr>
                <w:sz w:val="24"/>
                <w:szCs w:val="24"/>
              </w:rPr>
              <w:t>ний</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34,0</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13,1</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20,9</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94"/>
        </w:trPr>
        <w:tc>
          <w:tcPr>
            <w:tcW w:w="1805" w:type="pct"/>
            <w:gridSpan w:val="4"/>
            <w:vMerge w:val="restart"/>
            <w:tcBorders>
              <w:right w:val="single" w:sz="4" w:space="0" w:color="auto"/>
            </w:tcBorders>
          </w:tcPr>
          <w:p w:rsidR="00836554" w:rsidRPr="00DD4849" w:rsidRDefault="00836554" w:rsidP="00836554">
            <w:pPr>
              <w:rPr>
                <w:sz w:val="24"/>
                <w:szCs w:val="24"/>
              </w:rPr>
            </w:pPr>
            <w:r w:rsidRPr="00DD4849">
              <w:rPr>
                <w:sz w:val="24"/>
                <w:szCs w:val="24"/>
              </w:rPr>
              <w:t>Соисполнитель 3: отдел по физич</w:t>
            </w:r>
            <w:r w:rsidRPr="00DD4849">
              <w:rPr>
                <w:sz w:val="24"/>
                <w:szCs w:val="24"/>
              </w:rPr>
              <w:t>е</w:t>
            </w:r>
            <w:r w:rsidRPr="00DD4849">
              <w:rPr>
                <w:sz w:val="24"/>
                <w:szCs w:val="24"/>
              </w:rPr>
              <w:t>ской культуре и спорту администр</w:t>
            </w:r>
            <w:r w:rsidRPr="00DD4849">
              <w:rPr>
                <w:sz w:val="24"/>
                <w:szCs w:val="24"/>
              </w:rPr>
              <w:t>а</w:t>
            </w:r>
            <w:r w:rsidRPr="00DD4849">
              <w:rPr>
                <w:sz w:val="24"/>
                <w:szCs w:val="24"/>
              </w:rPr>
              <w:t>ции района</w:t>
            </w: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всего</w:t>
            </w:r>
          </w:p>
        </w:tc>
        <w:tc>
          <w:tcPr>
            <w:tcW w:w="266" w:type="pct"/>
            <w:vMerge w:val="restart"/>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78,0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а</w:t>
            </w:r>
            <w:r w:rsidRPr="00DD4849">
              <w:rPr>
                <w:sz w:val="24"/>
                <w:szCs w:val="24"/>
              </w:rPr>
              <w:t>в</w:t>
            </w:r>
            <w:r w:rsidRPr="00DD4849">
              <w:rPr>
                <w:sz w:val="24"/>
                <w:szCs w:val="24"/>
              </w:rPr>
              <w:t>тономного окр</w:t>
            </w:r>
            <w:r w:rsidRPr="00DD4849">
              <w:rPr>
                <w:sz w:val="24"/>
                <w:szCs w:val="24"/>
              </w:rPr>
              <w:t>у</w:t>
            </w:r>
            <w:r w:rsidRPr="00DD4849">
              <w:rPr>
                <w:sz w:val="24"/>
                <w:szCs w:val="24"/>
              </w:rPr>
              <w:t>га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бюджет ра</w:t>
            </w:r>
            <w:r w:rsidRPr="00DD4849">
              <w:rPr>
                <w:sz w:val="24"/>
                <w:szCs w:val="24"/>
              </w:rPr>
              <w:t>й</w:t>
            </w:r>
            <w:r w:rsidRPr="00DD4849">
              <w:rPr>
                <w:sz w:val="24"/>
                <w:szCs w:val="24"/>
              </w:rPr>
              <w:t>она</w:t>
            </w:r>
          </w:p>
        </w:tc>
        <w:tc>
          <w:tcPr>
            <w:tcW w:w="266" w:type="pct"/>
            <w:vMerge/>
            <w:tcBorders>
              <w:left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78,0</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78,0</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0,0</w:t>
            </w:r>
          </w:p>
        </w:tc>
      </w:tr>
      <w:tr w:rsidR="00836554" w:rsidRPr="00DD4849" w:rsidTr="00AB04D6">
        <w:trPr>
          <w:trHeight w:val="294"/>
        </w:trPr>
        <w:tc>
          <w:tcPr>
            <w:tcW w:w="1805" w:type="pct"/>
            <w:gridSpan w:val="4"/>
            <w:vMerge/>
            <w:tcBorders>
              <w:right w:val="single" w:sz="4" w:space="0" w:color="auto"/>
            </w:tcBorders>
          </w:tcPr>
          <w:p w:rsidR="00836554" w:rsidRPr="00DD4849" w:rsidRDefault="00836554" w:rsidP="00836554">
            <w:pPr>
              <w:rPr>
                <w:sz w:val="24"/>
                <w:szCs w:val="24"/>
              </w:rPr>
            </w:pPr>
          </w:p>
        </w:tc>
        <w:tc>
          <w:tcPr>
            <w:tcW w:w="522" w:type="pct"/>
            <w:gridSpan w:val="2"/>
            <w:tcBorders>
              <w:right w:val="single" w:sz="4" w:space="0" w:color="auto"/>
            </w:tcBorders>
          </w:tcPr>
          <w:p w:rsidR="00836554" w:rsidRPr="00DD4849" w:rsidRDefault="00836554" w:rsidP="00836554">
            <w:pPr>
              <w:rPr>
                <w:sz w:val="24"/>
                <w:szCs w:val="24"/>
              </w:rPr>
            </w:pPr>
            <w:r w:rsidRPr="00DD4849">
              <w:rPr>
                <w:sz w:val="24"/>
                <w:szCs w:val="24"/>
              </w:rPr>
              <w:t>иные вн</w:t>
            </w:r>
            <w:r w:rsidRPr="00DD4849">
              <w:rPr>
                <w:sz w:val="24"/>
                <w:szCs w:val="24"/>
              </w:rPr>
              <w:t>е</w:t>
            </w:r>
            <w:r w:rsidRPr="00DD4849">
              <w:rPr>
                <w:sz w:val="24"/>
                <w:szCs w:val="24"/>
              </w:rPr>
              <w:t>бюджетные исто</w:t>
            </w:r>
            <w:r w:rsidRPr="00DD4849">
              <w:rPr>
                <w:sz w:val="24"/>
                <w:szCs w:val="24"/>
              </w:rPr>
              <w:t>ч</w:t>
            </w:r>
            <w:r w:rsidRPr="00DD4849">
              <w:rPr>
                <w:sz w:val="24"/>
                <w:szCs w:val="24"/>
              </w:rPr>
              <w:t>ники</w:t>
            </w:r>
          </w:p>
        </w:tc>
        <w:tc>
          <w:tcPr>
            <w:tcW w:w="266" w:type="pct"/>
            <w:vMerge/>
            <w:tcBorders>
              <w:left w:val="single" w:sz="4" w:space="0" w:color="auto"/>
              <w:bottom w:val="single" w:sz="4" w:space="0" w:color="auto"/>
            </w:tcBorders>
          </w:tcPr>
          <w:p w:rsidR="00836554" w:rsidRPr="00DD4849" w:rsidRDefault="00836554" w:rsidP="00836554">
            <w:pPr>
              <w:rPr>
                <w:sz w:val="24"/>
                <w:szCs w:val="24"/>
              </w:rPr>
            </w:pPr>
          </w:p>
        </w:tc>
        <w:tc>
          <w:tcPr>
            <w:tcW w:w="370" w:type="pct"/>
            <w:gridSpan w:val="2"/>
            <w:tcBorders>
              <w:top w:val="single" w:sz="4" w:space="0" w:color="auto"/>
              <w:bottom w:val="single" w:sz="4" w:space="0" w:color="auto"/>
              <w:right w:val="single" w:sz="4" w:space="0" w:color="auto"/>
            </w:tcBorders>
          </w:tcPr>
          <w:p w:rsidR="00836554" w:rsidRPr="00DD4849" w:rsidRDefault="00836554" w:rsidP="000E6C3E">
            <w:pPr>
              <w:jc w:val="center"/>
              <w:rPr>
                <w:sz w:val="24"/>
                <w:szCs w:val="24"/>
              </w:rPr>
            </w:pPr>
            <w:r w:rsidRPr="00DD4849">
              <w:rPr>
                <w:sz w:val="24"/>
                <w:szCs w:val="24"/>
              </w:rPr>
              <w:t>-</w:t>
            </w:r>
          </w:p>
        </w:tc>
        <w:tc>
          <w:tcPr>
            <w:tcW w:w="376" w:type="pct"/>
            <w:gridSpan w:val="4"/>
            <w:tcBorders>
              <w:top w:val="single" w:sz="4" w:space="0" w:color="auto"/>
              <w:left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278"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0" w:type="pct"/>
            <w:gridSpan w:val="2"/>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73" w:type="pct"/>
            <w:gridSpan w:val="3"/>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2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c>
          <w:tcPr>
            <w:tcW w:w="315" w:type="pct"/>
            <w:tcBorders>
              <w:top w:val="single" w:sz="4" w:space="0" w:color="auto"/>
              <w:bottom w:val="single" w:sz="4" w:space="0" w:color="auto"/>
            </w:tcBorders>
          </w:tcPr>
          <w:p w:rsidR="00836554" w:rsidRPr="00DD4849" w:rsidRDefault="00836554" w:rsidP="000E6C3E">
            <w:pPr>
              <w:jc w:val="center"/>
              <w:rPr>
                <w:sz w:val="24"/>
                <w:szCs w:val="24"/>
              </w:rPr>
            </w:pPr>
            <w:r w:rsidRPr="00DD4849">
              <w:rPr>
                <w:sz w:val="24"/>
                <w:szCs w:val="24"/>
              </w:rPr>
              <w:t>-</w:t>
            </w:r>
          </w:p>
        </w:tc>
      </w:tr>
    </w:tbl>
    <w:p w:rsidR="00836554" w:rsidRPr="00DD4849" w:rsidRDefault="00836554" w:rsidP="00836554">
      <w:pPr>
        <w:rPr>
          <w:sz w:val="24"/>
          <w:szCs w:val="24"/>
        </w:rPr>
      </w:pPr>
    </w:p>
    <w:p w:rsidR="00836554" w:rsidRPr="00836554" w:rsidRDefault="00836554" w:rsidP="000E6C3E">
      <w:pPr>
        <w:ind w:firstLine="709"/>
        <w:jc w:val="both"/>
      </w:pPr>
      <w:r w:rsidRPr="00836554">
        <w:t>* Финансирование мероприятий муниципальной программы осуществлялось в рамках ведомственной целевой  программы «Обеспечение реализации полномочий в области гражданской обороны, защиты населения и территории района от чрезвычайных ситуаций на 2015–2018 годы</w:t>
      </w:r>
    </w:p>
    <w:p w:rsidR="00836554" w:rsidRDefault="00836554" w:rsidP="00836554"/>
    <w:p w:rsidR="00DB7669" w:rsidRPr="00836554" w:rsidRDefault="00DB7669" w:rsidP="00836554">
      <w:pPr>
        <w:sectPr w:rsidR="00DB7669" w:rsidRPr="00836554" w:rsidSect="006C20F4">
          <w:pgSz w:w="16838" w:h="11906" w:orient="landscape"/>
          <w:pgMar w:top="1134" w:right="567" w:bottom="426" w:left="1701" w:header="709" w:footer="709" w:gutter="0"/>
          <w:cols w:space="720"/>
          <w:docGrid w:linePitch="360"/>
        </w:sectPr>
      </w:pPr>
    </w:p>
    <w:p w:rsidR="00CB747A" w:rsidRDefault="00CB747A" w:rsidP="00CB747A">
      <w:pPr>
        <w:ind w:firstLine="708"/>
        <w:jc w:val="both"/>
      </w:pPr>
      <w:r>
        <w:lastRenderedPageBreak/>
        <w:t>Приложение</w:t>
      </w:r>
      <w:r w:rsidRPr="0078552E">
        <w:t xml:space="preserve"> 3 к муниципальной </w:t>
      </w:r>
      <w:r>
        <w:t>программе «П</w:t>
      </w:r>
      <w:r w:rsidRPr="0078552E">
        <w:t>орядок предоставления субсидий общественным объединениям пожарной охраны, ос</w:t>
      </w:r>
      <w:r w:rsidRPr="0078552E">
        <w:t>у</w:t>
      </w:r>
      <w:r w:rsidRPr="0078552E">
        <w:t>ществляющим свою деятельность в сельских населенных пунктах района, не являющихся м</w:t>
      </w:r>
      <w:r w:rsidRPr="0078552E">
        <w:t>у</w:t>
      </w:r>
      <w:r w:rsidRPr="0078552E">
        <w:t>ниципальными образованиями</w:t>
      </w:r>
      <w:r>
        <w:t xml:space="preserve">» </w:t>
      </w:r>
      <w:r w:rsidRPr="0078552E">
        <w:t xml:space="preserve">признать утратившим </w:t>
      </w:r>
      <w:r w:rsidRPr="0060482D">
        <w:t>си</w:t>
      </w:r>
      <w:r>
        <w:t>лу Постановление А</w:t>
      </w:r>
      <w:r>
        <w:t>д</w:t>
      </w:r>
      <w:r>
        <w:t>министрации района от 22.05.2017 №984.</w:t>
      </w:r>
    </w:p>
    <w:p w:rsidR="00BA3FAF" w:rsidRDefault="00BA3FAF" w:rsidP="00FE7C26">
      <w:pPr>
        <w:ind w:left="5670"/>
        <w:jc w:val="both"/>
        <w:rPr>
          <w:b/>
        </w:rPr>
      </w:pPr>
    </w:p>
    <w:p w:rsidR="00BA3FAF" w:rsidRDefault="00BA3FAF" w:rsidP="00FE7C26">
      <w:pPr>
        <w:ind w:left="5670"/>
        <w:jc w:val="both"/>
        <w:rPr>
          <w:b/>
        </w:rPr>
      </w:pPr>
    </w:p>
    <w:p w:rsidR="00BA3FAF" w:rsidRDefault="00BA3FAF" w:rsidP="00FE7C26">
      <w:pPr>
        <w:ind w:left="5670"/>
        <w:jc w:val="both"/>
        <w:rPr>
          <w:b/>
        </w:rPr>
      </w:pPr>
    </w:p>
    <w:p w:rsidR="00BA3FAF" w:rsidRDefault="00BA3FAF" w:rsidP="00FE7C26">
      <w:pPr>
        <w:ind w:left="5670"/>
        <w:jc w:val="both"/>
        <w:rPr>
          <w:b/>
        </w:rPr>
      </w:pPr>
    </w:p>
    <w:p w:rsidR="00836554" w:rsidRPr="00CF1502" w:rsidRDefault="00D86E58" w:rsidP="00FE7C26">
      <w:pPr>
        <w:ind w:left="5670"/>
        <w:jc w:val="both"/>
      </w:pPr>
      <w:r w:rsidRPr="00CF1502">
        <w:t>Приложение 4</w:t>
      </w:r>
      <w:r w:rsidR="00836554" w:rsidRPr="00CF1502">
        <w:t xml:space="preserve"> к муниципальной программе «Защита населения и территорий от чрезвычайных ситуаций, обеспечение пожа</w:t>
      </w:r>
      <w:r w:rsidR="00836554" w:rsidRPr="00CF1502">
        <w:t>р</w:t>
      </w:r>
      <w:r w:rsidR="00836554" w:rsidRPr="00CF1502">
        <w:t>ной безопасности в Нижнева</w:t>
      </w:r>
      <w:r w:rsidR="00836554" w:rsidRPr="00CF1502">
        <w:t>р</w:t>
      </w:r>
      <w:r w:rsidR="00836554" w:rsidRPr="00CF1502">
        <w:t>товском районе на 2014−2019 годы»</w:t>
      </w:r>
    </w:p>
    <w:p w:rsidR="00836554" w:rsidRPr="00836554" w:rsidRDefault="00836554" w:rsidP="00836554"/>
    <w:p w:rsidR="00836554" w:rsidRPr="00836554" w:rsidRDefault="00836554" w:rsidP="00836554"/>
    <w:p w:rsidR="00836554" w:rsidRPr="00FE7C26" w:rsidRDefault="00836554" w:rsidP="00FE7C26">
      <w:pPr>
        <w:jc w:val="center"/>
        <w:rPr>
          <w:b/>
        </w:rPr>
      </w:pPr>
      <w:r w:rsidRPr="00FE7C26">
        <w:rPr>
          <w:b/>
        </w:rPr>
        <w:t>Перечень объектов капитального строител</w:t>
      </w:r>
      <w:r w:rsidRPr="00FE7C26">
        <w:rPr>
          <w:b/>
        </w:rPr>
        <w:t>ь</w:t>
      </w:r>
      <w:r w:rsidRPr="00FE7C26">
        <w:rPr>
          <w:b/>
        </w:rPr>
        <w:t>ства</w:t>
      </w:r>
    </w:p>
    <w:p w:rsidR="00836554" w:rsidRPr="00836554" w:rsidRDefault="00836554" w:rsidP="00836554"/>
    <w:tbl>
      <w:tblPr>
        <w:tblW w:w="0" w:type="auto"/>
        <w:jc w:val="center"/>
        <w:tblInd w:w="62" w:type="dxa"/>
        <w:tblLayout w:type="fixed"/>
        <w:tblCellMar>
          <w:top w:w="75" w:type="dxa"/>
          <w:left w:w="0" w:type="dxa"/>
          <w:bottom w:w="75" w:type="dxa"/>
          <w:right w:w="0" w:type="dxa"/>
        </w:tblCellMar>
        <w:tblLook w:val="0000"/>
      </w:tblPr>
      <w:tblGrid>
        <w:gridCol w:w="737"/>
        <w:gridCol w:w="2665"/>
        <w:gridCol w:w="1560"/>
        <w:gridCol w:w="2268"/>
        <w:gridCol w:w="1063"/>
        <w:gridCol w:w="1063"/>
      </w:tblGrid>
      <w:tr w:rsidR="00836554" w:rsidRPr="00836554"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w:t>
            </w:r>
          </w:p>
          <w:p w:rsidR="00836554" w:rsidRPr="00FE7C26" w:rsidRDefault="00836554" w:rsidP="00FE7C26">
            <w:pPr>
              <w:jc w:val="center"/>
              <w:rPr>
                <w:b/>
                <w:sz w:val="24"/>
                <w:szCs w:val="24"/>
              </w:rPr>
            </w:pPr>
            <w:r w:rsidRPr="00FE7C26">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Наименов</w:t>
            </w:r>
            <w:r w:rsidRPr="00FE7C26">
              <w:rPr>
                <w:b/>
                <w:sz w:val="24"/>
                <w:szCs w:val="24"/>
              </w:rPr>
              <w:t>а</w:t>
            </w:r>
            <w:r w:rsidRPr="00FE7C26">
              <w:rPr>
                <w:b/>
                <w:sz w:val="24"/>
                <w:szCs w:val="24"/>
              </w:rPr>
              <w:t>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Мо</w:t>
            </w:r>
            <w:r w:rsidRPr="00FE7C26">
              <w:rPr>
                <w:b/>
                <w:sz w:val="24"/>
                <w:szCs w:val="24"/>
              </w:rPr>
              <w:t>щ</w:t>
            </w:r>
            <w:r w:rsidRPr="00FE7C26">
              <w:rPr>
                <w:b/>
                <w:sz w:val="24"/>
                <w:szCs w:val="24"/>
              </w:rPr>
              <w:t>ность</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Срок</w:t>
            </w:r>
          </w:p>
          <w:p w:rsidR="00836554" w:rsidRPr="00FE7C26" w:rsidRDefault="00836554" w:rsidP="00FE7C26">
            <w:pPr>
              <w:jc w:val="center"/>
              <w:rPr>
                <w:b/>
                <w:sz w:val="24"/>
                <w:szCs w:val="24"/>
              </w:rPr>
            </w:pPr>
            <w:r w:rsidRPr="00FE7C26">
              <w:rPr>
                <w:b/>
                <w:sz w:val="24"/>
                <w:szCs w:val="24"/>
              </w:rPr>
              <w:t>строител</w:t>
            </w:r>
            <w:r w:rsidRPr="00FE7C26">
              <w:rPr>
                <w:b/>
                <w:sz w:val="24"/>
                <w:szCs w:val="24"/>
              </w:rPr>
              <w:t>ь</w:t>
            </w:r>
            <w:r w:rsidRPr="00FE7C26">
              <w:rPr>
                <w:b/>
                <w:sz w:val="24"/>
                <w:szCs w:val="24"/>
              </w:rPr>
              <w:t>ства</w:t>
            </w:r>
          </w:p>
        </w:tc>
        <w:tc>
          <w:tcPr>
            <w:tcW w:w="21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FE7C26">
            <w:pPr>
              <w:jc w:val="center"/>
              <w:rPr>
                <w:b/>
                <w:sz w:val="24"/>
                <w:szCs w:val="24"/>
              </w:rPr>
            </w:pPr>
            <w:r w:rsidRPr="00FE7C26">
              <w:rPr>
                <w:b/>
                <w:sz w:val="24"/>
                <w:szCs w:val="24"/>
              </w:rPr>
              <w:t>Источник</w:t>
            </w:r>
          </w:p>
          <w:p w:rsidR="00836554" w:rsidRPr="00FE7C26" w:rsidRDefault="00836554" w:rsidP="00FE7C26">
            <w:pPr>
              <w:jc w:val="center"/>
              <w:rPr>
                <w:b/>
                <w:sz w:val="24"/>
                <w:szCs w:val="24"/>
              </w:rPr>
            </w:pPr>
            <w:r w:rsidRPr="00FE7C26">
              <w:rPr>
                <w:b/>
                <w:sz w:val="24"/>
                <w:szCs w:val="24"/>
              </w:rPr>
              <w:t>финансиров</w:t>
            </w:r>
            <w:r w:rsidRPr="00FE7C26">
              <w:rPr>
                <w:b/>
                <w:sz w:val="24"/>
                <w:szCs w:val="24"/>
              </w:rPr>
              <w:t>а</w:t>
            </w:r>
            <w:r w:rsidRPr="00FE7C26">
              <w:rPr>
                <w:b/>
                <w:sz w:val="24"/>
                <w:szCs w:val="24"/>
              </w:rPr>
              <w:t>ния</w:t>
            </w:r>
          </w:p>
        </w:tc>
      </w:tr>
      <w:tr w:rsidR="00836554" w:rsidRPr="00FE7C26" w:rsidTr="00FF0CF9">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836554">
            <w:pP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BD6245">
            <w:pPr>
              <w:jc w:val="center"/>
              <w:rPr>
                <w:sz w:val="24"/>
                <w:szCs w:val="24"/>
              </w:rPr>
            </w:pPr>
            <w:r w:rsidRPr="00FE7C26">
              <w:rPr>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BD6245">
            <w:pPr>
              <w:jc w:val="center"/>
              <w:rPr>
                <w:sz w:val="24"/>
                <w:szCs w:val="24"/>
              </w:rPr>
            </w:pPr>
            <w:r w:rsidRPr="00FE7C26">
              <w:rPr>
                <w:sz w:val="24"/>
                <w:szCs w:val="24"/>
              </w:rPr>
              <w:t>шт./куб. м</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BD6245">
            <w:pPr>
              <w:jc w:val="cente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36554" w:rsidRPr="00FE7C26" w:rsidRDefault="00836554" w:rsidP="009842DD">
            <w:pPr>
              <w:jc w:val="center"/>
              <w:rPr>
                <w:sz w:val="24"/>
                <w:szCs w:val="24"/>
              </w:rPr>
            </w:pPr>
            <w:r w:rsidRPr="00FE7C26">
              <w:rPr>
                <w:sz w:val="24"/>
                <w:szCs w:val="24"/>
              </w:rPr>
              <w:t>бюджет авт</w:t>
            </w:r>
            <w:r w:rsidRPr="00FE7C26">
              <w:rPr>
                <w:sz w:val="24"/>
                <w:szCs w:val="24"/>
              </w:rPr>
              <w:t>о</w:t>
            </w:r>
            <w:r w:rsidRPr="00FE7C26">
              <w:rPr>
                <w:sz w:val="24"/>
                <w:szCs w:val="24"/>
              </w:rPr>
              <w:t>номного окр</w:t>
            </w:r>
            <w:r w:rsidRPr="00FE7C26">
              <w:rPr>
                <w:sz w:val="24"/>
                <w:szCs w:val="24"/>
              </w:rPr>
              <w:t>у</w:t>
            </w:r>
            <w:r w:rsidRPr="00FE7C26">
              <w:rPr>
                <w:sz w:val="24"/>
                <w:szCs w:val="24"/>
              </w:rPr>
              <w:t>га 70%</w:t>
            </w:r>
          </w:p>
        </w:tc>
        <w:tc>
          <w:tcPr>
            <w:tcW w:w="1063" w:type="dxa"/>
            <w:tcBorders>
              <w:top w:val="single" w:sz="4" w:space="0" w:color="auto"/>
              <w:left w:val="single" w:sz="4" w:space="0" w:color="auto"/>
              <w:bottom w:val="single" w:sz="4" w:space="0" w:color="auto"/>
              <w:right w:val="single" w:sz="4" w:space="0" w:color="auto"/>
            </w:tcBorders>
          </w:tcPr>
          <w:p w:rsidR="00836554" w:rsidRPr="00FE7C26" w:rsidRDefault="00836554" w:rsidP="009842DD">
            <w:pPr>
              <w:jc w:val="center"/>
              <w:rPr>
                <w:sz w:val="24"/>
                <w:szCs w:val="24"/>
              </w:rPr>
            </w:pPr>
            <w:r w:rsidRPr="00FE7C26">
              <w:rPr>
                <w:sz w:val="24"/>
                <w:szCs w:val="24"/>
              </w:rPr>
              <w:t>бю</w:t>
            </w:r>
            <w:r w:rsidRPr="00FE7C26">
              <w:rPr>
                <w:sz w:val="24"/>
                <w:szCs w:val="24"/>
              </w:rPr>
              <w:t>д</w:t>
            </w:r>
            <w:r w:rsidRPr="00FE7C26">
              <w:rPr>
                <w:sz w:val="24"/>
                <w:szCs w:val="24"/>
              </w:rPr>
              <w:t>жет ра</w:t>
            </w:r>
            <w:r w:rsidRPr="00FE7C26">
              <w:rPr>
                <w:sz w:val="24"/>
                <w:szCs w:val="24"/>
              </w:rPr>
              <w:t>й</w:t>
            </w:r>
            <w:r w:rsidRPr="00FE7C26">
              <w:rPr>
                <w:sz w:val="24"/>
                <w:szCs w:val="24"/>
              </w:rPr>
              <w:t>она 30%</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п.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1685,6</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722,4</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Больш</w:t>
            </w:r>
            <w:r w:rsidRPr="00FE7C26">
              <w:rPr>
                <w:sz w:val="24"/>
                <w:szCs w:val="24"/>
              </w:rPr>
              <w:t>е</w:t>
            </w:r>
            <w:r w:rsidRPr="00FE7C26">
              <w:rPr>
                <w:sz w:val="24"/>
                <w:szCs w:val="24"/>
              </w:rPr>
              <w:t>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880,7</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377,4</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1580,3</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677,3</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п.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3267,3</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1400,3</w:t>
            </w:r>
          </w:p>
        </w:tc>
      </w:tr>
      <w:tr w:rsidR="00CE316B" w:rsidRPr="00B41B2C" w:rsidTr="00A42301">
        <w:trPr>
          <w:trHeight w:val="343"/>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1648,4</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706,5</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1626,5</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697,1</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1689,7</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724,2</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с.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 шт./60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3234,6</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1386,3</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д.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862,5</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369,6</w:t>
            </w:r>
          </w:p>
        </w:tc>
      </w:tr>
      <w:tr w:rsidR="00CE316B" w:rsidRPr="00B41B2C" w:rsidTr="00FF0CF9">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Pr>
                <w:sz w:val="24"/>
                <w:szCs w:val="24"/>
              </w:rPr>
              <w:t>10.</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Pr>
                <w:sz w:val="24"/>
                <w:szCs w:val="24"/>
              </w:rPr>
              <w:t xml:space="preserve">д. Вата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1 шт./50</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Pr>
                <w:sz w:val="24"/>
                <w:szCs w:val="24"/>
              </w:rPr>
              <w:t>2017 год</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899,2</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385,4</w:t>
            </w:r>
          </w:p>
        </w:tc>
      </w:tr>
      <w:tr w:rsidR="00CE316B" w:rsidRPr="00B41B2C" w:rsidTr="00FF0CF9">
        <w:trPr>
          <w:jc w:val="center"/>
        </w:trPr>
        <w:tc>
          <w:tcPr>
            <w:tcW w:w="7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FE7C26" w:rsidRDefault="00CE316B" w:rsidP="00F92E9A">
            <w:pPr>
              <w:rPr>
                <w:sz w:val="24"/>
                <w:szCs w:val="24"/>
              </w:rPr>
            </w:pPr>
            <w:r w:rsidRPr="00FE7C26">
              <w:rPr>
                <w:sz w:val="24"/>
                <w:szCs w:val="24"/>
              </w:rPr>
              <w:t>Всего</w:t>
            </w:r>
          </w:p>
        </w:tc>
        <w:tc>
          <w:tcPr>
            <w:tcW w:w="10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E316B" w:rsidRPr="00CF1502" w:rsidRDefault="00CE316B" w:rsidP="00F92E9A">
            <w:pPr>
              <w:jc w:val="center"/>
              <w:rPr>
                <w:sz w:val="24"/>
                <w:szCs w:val="24"/>
              </w:rPr>
            </w:pPr>
            <w:r w:rsidRPr="00CF1502">
              <w:rPr>
                <w:sz w:val="24"/>
                <w:szCs w:val="24"/>
              </w:rPr>
              <w:t>17374,8</w:t>
            </w:r>
          </w:p>
        </w:tc>
        <w:tc>
          <w:tcPr>
            <w:tcW w:w="1063" w:type="dxa"/>
            <w:tcBorders>
              <w:top w:val="single" w:sz="4" w:space="0" w:color="auto"/>
              <w:left w:val="single" w:sz="4" w:space="0" w:color="auto"/>
              <w:bottom w:val="single" w:sz="4" w:space="0" w:color="auto"/>
              <w:right w:val="single" w:sz="4" w:space="0" w:color="auto"/>
            </w:tcBorders>
          </w:tcPr>
          <w:p w:rsidR="00CE316B" w:rsidRPr="00CF1502" w:rsidRDefault="00CE316B" w:rsidP="00F92E9A">
            <w:pPr>
              <w:jc w:val="center"/>
              <w:rPr>
                <w:sz w:val="24"/>
                <w:szCs w:val="24"/>
              </w:rPr>
            </w:pPr>
            <w:r w:rsidRPr="00CF1502">
              <w:rPr>
                <w:sz w:val="24"/>
                <w:szCs w:val="24"/>
              </w:rPr>
              <w:t>7 446,5</w:t>
            </w:r>
          </w:p>
        </w:tc>
      </w:tr>
    </w:tbl>
    <w:p w:rsidR="0009425C" w:rsidRDefault="0009425C" w:rsidP="00E00A02">
      <w:pPr>
        <w:jc w:val="both"/>
      </w:pPr>
    </w:p>
    <w:sectPr w:rsidR="0009425C" w:rsidSect="008B04B5">
      <w:headerReference w:type="default" r:id="rId13"/>
      <w:headerReference w:type="first" r:id="rId14"/>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620" w:rsidRDefault="00FC2620">
      <w:r>
        <w:separator/>
      </w:r>
    </w:p>
  </w:endnote>
  <w:endnote w:type="continuationSeparator" w:id="1">
    <w:p w:rsidR="00FC2620" w:rsidRDefault="00FC2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620" w:rsidRDefault="00FC2620">
      <w:r>
        <w:separator/>
      </w:r>
    </w:p>
  </w:footnote>
  <w:footnote w:type="continuationSeparator" w:id="1">
    <w:p w:rsidR="00FC2620" w:rsidRDefault="00FC2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037573"/>
      <w:docPartObj>
        <w:docPartGallery w:val="Page Numbers (Top of Page)"/>
        <w:docPartUnique/>
      </w:docPartObj>
    </w:sdtPr>
    <w:sdtContent>
      <w:p w:rsidR="00EF643B" w:rsidRDefault="00B14C7D">
        <w:pPr>
          <w:pStyle w:val="a4"/>
          <w:jc w:val="center"/>
        </w:pPr>
        <w:fldSimple w:instr="PAGE   \* MERGEFORMAT">
          <w:r w:rsidR="00116222">
            <w:rPr>
              <w:noProof/>
            </w:rPr>
            <w:t>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073030"/>
      <w:docPartObj>
        <w:docPartGallery w:val="Page Numbers (Top of Page)"/>
        <w:docPartUnique/>
      </w:docPartObj>
    </w:sdtPr>
    <w:sdtContent>
      <w:p w:rsidR="00EF643B" w:rsidRDefault="00B14C7D">
        <w:pPr>
          <w:pStyle w:val="a4"/>
          <w:jc w:val="center"/>
        </w:pPr>
        <w:fldSimple w:instr="PAGE   \* MERGEFORMAT">
          <w:r w:rsidR="00116222">
            <w:rPr>
              <w:noProof/>
            </w:rPr>
            <w:t>15</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0888817"/>
      <w:docPartObj>
        <w:docPartGallery w:val="Page Numbers (Top of Page)"/>
        <w:docPartUnique/>
      </w:docPartObj>
    </w:sdtPr>
    <w:sdtContent>
      <w:p w:rsidR="00EF643B" w:rsidRDefault="00B14C7D">
        <w:pPr>
          <w:pStyle w:val="a4"/>
          <w:jc w:val="center"/>
        </w:pPr>
        <w:fldSimple w:instr="PAGE   \* MERGEFORMAT">
          <w:r w:rsidR="00116222">
            <w:rPr>
              <w:noProof/>
            </w:rPr>
            <w:t>46</w:t>
          </w:r>
        </w:fldSimple>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43B" w:rsidRDefault="00B14C7D">
    <w:pPr>
      <w:pStyle w:val="a4"/>
      <w:jc w:val="center"/>
    </w:pPr>
    <w:fldSimple w:instr="PAGE   \* MERGEFORMAT">
      <w:r w:rsidR="00116222">
        <w:rPr>
          <w:noProof/>
        </w:rPr>
        <w:t>48</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43B" w:rsidRDefault="00B14C7D" w:rsidP="00DD6169">
    <w:pPr>
      <w:pStyle w:val="a4"/>
      <w:jc w:val="center"/>
    </w:pPr>
    <w:fldSimple w:instr="PAGE   \* MERGEFORMAT">
      <w:r w:rsidR="00116222">
        <w:rPr>
          <w:noProof/>
        </w:rPr>
        <w:t>47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6555AE"/>
    <w:multiLevelType w:val="multilevel"/>
    <w:tmpl w:val="8020F13A"/>
    <w:lvl w:ilvl="0">
      <w:start w:val="2"/>
      <w:numFmt w:val="decimal"/>
      <w:lvlText w:val="%1"/>
      <w:lvlJc w:val="left"/>
      <w:pPr>
        <w:ind w:left="375" w:hanging="375"/>
      </w:pPr>
      <w:rPr>
        <w:rFonts w:hint="default"/>
      </w:rPr>
    </w:lvl>
    <w:lvl w:ilvl="1">
      <w:start w:val="2"/>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4">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9">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1">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8">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1">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5">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3"/>
  </w:num>
  <w:num w:numId="11">
    <w:abstractNumId w:val="24"/>
  </w:num>
  <w:num w:numId="12">
    <w:abstractNumId w:val="29"/>
  </w:num>
  <w:num w:numId="13">
    <w:abstractNumId w:val="5"/>
  </w:num>
  <w:num w:numId="14">
    <w:abstractNumId w:val="31"/>
  </w:num>
  <w:num w:numId="15">
    <w:abstractNumId w:val="9"/>
  </w:num>
  <w:num w:numId="16">
    <w:abstractNumId w:val="19"/>
  </w:num>
  <w:num w:numId="17">
    <w:abstractNumId w:val="17"/>
  </w:num>
  <w:num w:numId="18">
    <w:abstractNumId w:val="37"/>
  </w:num>
  <w:num w:numId="19">
    <w:abstractNumId w:val="30"/>
  </w:num>
  <w:num w:numId="20">
    <w:abstractNumId w:val="32"/>
  </w:num>
  <w:num w:numId="21">
    <w:abstractNumId w:val="34"/>
  </w:num>
  <w:num w:numId="22">
    <w:abstractNumId w:val="21"/>
  </w:num>
  <w:num w:numId="2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2"/>
  </w:num>
  <w:num w:numId="29">
    <w:abstractNumId w:val="16"/>
  </w:num>
  <w:num w:numId="30">
    <w:abstractNumId w:val="28"/>
  </w:num>
  <w:num w:numId="31">
    <w:abstractNumId w:val="20"/>
  </w:num>
  <w:num w:numId="32">
    <w:abstractNumId w:val="26"/>
  </w:num>
  <w:num w:numId="33">
    <w:abstractNumId w:val="14"/>
  </w:num>
  <w:num w:numId="34">
    <w:abstractNumId w:val="27"/>
  </w:num>
  <w:num w:numId="35">
    <w:abstractNumId w:val="15"/>
  </w:num>
  <w:num w:numId="36">
    <w:abstractNumId w:val="13"/>
  </w:num>
  <w:num w:numId="37">
    <w:abstractNumId w:val="39"/>
  </w:num>
  <w:num w:numId="38">
    <w:abstractNumId w:val="6"/>
  </w:num>
  <w:num w:numId="39">
    <w:abstractNumId w:val="18"/>
  </w:num>
  <w:num w:numId="40">
    <w:abstractNumId w:val="10"/>
  </w:num>
  <w:num w:numId="41">
    <w:abstractNumId w:val="25"/>
  </w:num>
  <w:num w:numId="42">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9251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47C8"/>
    <w:rsid w:val="000153A4"/>
    <w:rsid w:val="00015FB2"/>
    <w:rsid w:val="000165BC"/>
    <w:rsid w:val="00021A5A"/>
    <w:rsid w:val="00022E67"/>
    <w:rsid w:val="0002396D"/>
    <w:rsid w:val="00023F47"/>
    <w:rsid w:val="00025F10"/>
    <w:rsid w:val="000271BA"/>
    <w:rsid w:val="000275B7"/>
    <w:rsid w:val="00030B02"/>
    <w:rsid w:val="00031794"/>
    <w:rsid w:val="00033DC0"/>
    <w:rsid w:val="00036F86"/>
    <w:rsid w:val="000371D9"/>
    <w:rsid w:val="000405C0"/>
    <w:rsid w:val="00041F76"/>
    <w:rsid w:val="00042E15"/>
    <w:rsid w:val="0004313B"/>
    <w:rsid w:val="0004318A"/>
    <w:rsid w:val="000433F1"/>
    <w:rsid w:val="000441C5"/>
    <w:rsid w:val="000446C1"/>
    <w:rsid w:val="000447A2"/>
    <w:rsid w:val="00045C90"/>
    <w:rsid w:val="000465B8"/>
    <w:rsid w:val="00046AF7"/>
    <w:rsid w:val="00053033"/>
    <w:rsid w:val="0005584F"/>
    <w:rsid w:val="00057117"/>
    <w:rsid w:val="00060F5D"/>
    <w:rsid w:val="00061FD8"/>
    <w:rsid w:val="00062485"/>
    <w:rsid w:val="0006267E"/>
    <w:rsid w:val="0006352D"/>
    <w:rsid w:val="00063A55"/>
    <w:rsid w:val="000640E4"/>
    <w:rsid w:val="00064398"/>
    <w:rsid w:val="000668DE"/>
    <w:rsid w:val="0006752D"/>
    <w:rsid w:val="00067C48"/>
    <w:rsid w:val="00071478"/>
    <w:rsid w:val="00073A66"/>
    <w:rsid w:val="00074094"/>
    <w:rsid w:val="00076BB7"/>
    <w:rsid w:val="000778D6"/>
    <w:rsid w:val="00082889"/>
    <w:rsid w:val="000830CF"/>
    <w:rsid w:val="0008352E"/>
    <w:rsid w:val="00084124"/>
    <w:rsid w:val="000845E2"/>
    <w:rsid w:val="00084C0C"/>
    <w:rsid w:val="00087833"/>
    <w:rsid w:val="00087F93"/>
    <w:rsid w:val="00090DB9"/>
    <w:rsid w:val="00092261"/>
    <w:rsid w:val="00092DEF"/>
    <w:rsid w:val="00093A65"/>
    <w:rsid w:val="000941DF"/>
    <w:rsid w:val="0009425C"/>
    <w:rsid w:val="00094E9C"/>
    <w:rsid w:val="000A0BB5"/>
    <w:rsid w:val="000A2716"/>
    <w:rsid w:val="000A7E72"/>
    <w:rsid w:val="000B012D"/>
    <w:rsid w:val="000B049C"/>
    <w:rsid w:val="000B0B8A"/>
    <w:rsid w:val="000B1417"/>
    <w:rsid w:val="000B2B33"/>
    <w:rsid w:val="000B38FF"/>
    <w:rsid w:val="000B660E"/>
    <w:rsid w:val="000C171F"/>
    <w:rsid w:val="000C1E14"/>
    <w:rsid w:val="000C329E"/>
    <w:rsid w:val="000C4561"/>
    <w:rsid w:val="000C5273"/>
    <w:rsid w:val="000C5A99"/>
    <w:rsid w:val="000C6036"/>
    <w:rsid w:val="000C624D"/>
    <w:rsid w:val="000C625C"/>
    <w:rsid w:val="000C6E03"/>
    <w:rsid w:val="000C78C6"/>
    <w:rsid w:val="000D109B"/>
    <w:rsid w:val="000D219C"/>
    <w:rsid w:val="000D2A33"/>
    <w:rsid w:val="000D628B"/>
    <w:rsid w:val="000D6622"/>
    <w:rsid w:val="000D7514"/>
    <w:rsid w:val="000E063E"/>
    <w:rsid w:val="000E0FCC"/>
    <w:rsid w:val="000E3C86"/>
    <w:rsid w:val="000E6746"/>
    <w:rsid w:val="000E6C3E"/>
    <w:rsid w:val="000E6C83"/>
    <w:rsid w:val="000F3259"/>
    <w:rsid w:val="000F60F3"/>
    <w:rsid w:val="001002E1"/>
    <w:rsid w:val="00101E06"/>
    <w:rsid w:val="0010246A"/>
    <w:rsid w:val="00102DDA"/>
    <w:rsid w:val="00103954"/>
    <w:rsid w:val="0010580D"/>
    <w:rsid w:val="00105FC6"/>
    <w:rsid w:val="0010707C"/>
    <w:rsid w:val="001073F0"/>
    <w:rsid w:val="0011220D"/>
    <w:rsid w:val="001161D2"/>
    <w:rsid w:val="00116222"/>
    <w:rsid w:val="00117910"/>
    <w:rsid w:val="00117E19"/>
    <w:rsid w:val="00123F27"/>
    <w:rsid w:val="00125E59"/>
    <w:rsid w:val="00126FFE"/>
    <w:rsid w:val="001275DF"/>
    <w:rsid w:val="00130F48"/>
    <w:rsid w:val="00133F44"/>
    <w:rsid w:val="001359AA"/>
    <w:rsid w:val="001361D2"/>
    <w:rsid w:val="001368D0"/>
    <w:rsid w:val="00141FA8"/>
    <w:rsid w:val="00142A70"/>
    <w:rsid w:val="00143E47"/>
    <w:rsid w:val="00143EEF"/>
    <w:rsid w:val="0014484B"/>
    <w:rsid w:val="0014488B"/>
    <w:rsid w:val="001448CA"/>
    <w:rsid w:val="00144C10"/>
    <w:rsid w:val="001502E1"/>
    <w:rsid w:val="00151A9D"/>
    <w:rsid w:val="001521A1"/>
    <w:rsid w:val="00153090"/>
    <w:rsid w:val="00155034"/>
    <w:rsid w:val="00155385"/>
    <w:rsid w:val="00157C57"/>
    <w:rsid w:val="001602B8"/>
    <w:rsid w:val="00160938"/>
    <w:rsid w:val="00160DD5"/>
    <w:rsid w:val="00161947"/>
    <w:rsid w:val="00161AD0"/>
    <w:rsid w:val="00162CAF"/>
    <w:rsid w:val="00163A33"/>
    <w:rsid w:val="00164CEE"/>
    <w:rsid w:val="00164E66"/>
    <w:rsid w:val="001671DB"/>
    <w:rsid w:val="00167A9E"/>
    <w:rsid w:val="00170E73"/>
    <w:rsid w:val="0017298E"/>
    <w:rsid w:val="00173548"/>
    <w:rsid w:val="001741CD"/>
    <w:rsid w:val="0018023D"/>
    <w:rsid w:val="00181B20"/>
    <w:rsid w:val="00182929"/>
    <w:rsid w:val="0018405D"/>
    <w:rsid w:val="00192586"/>
    <w:rsid w:val="00193238"/>
    <w:rsid w:val="0019333A"/>
    <w:rsid w:val="00193515"/>
    <w:rsid w:val="00193550"/>
    <w:rsid w:val="001A0137"/>
    <w:rsid w:val="001A074B"/>
    <w:rsid w:val="001A0BDF"/>
    <w:rsid w:val="001A130D"/>
    <w:rsid w:val="001A2FFB"/>
    <w:rsid w:val="001A4197"/>
    <w:rsid w:val="001A55EA"/>
    <w:rsid w:val="001A5F93"/>
    <w:rsid w:val="001A6A90"/>
    <w:rsid w:val="001B046F"/>
    <w:rsid w:val="001B0CF8"/>
    <w:rsid w:val="001B51A5"/>
    <w:rsid w:val="001B55A1"/>
    <w:rsid w:val="001B5A27"/>
    <w:rsid w:val="001B5B8B"/>
    <w:rsid w:val="001B6F53"/>
    <w:rsid w:val="001B7DDD"/>
    <w:rsid w:val="001C0365"/>
    <w:rsid w:val="001C0798"/>
    <w:rsid w:val="001C14C3"/>
    <w:rsid w:val="001C17D8"/>
    <w:rsid w:val="001C203B"/>
    <w:rsid w:val="001C282D"/>
    <w:rsid w:val="001C5206"/>
    <w:rsid w:val="001C57F0"/>
    <w:rsid w:val="001C6946"/>
    <w:rsid w:val="001C769E"/>
    <w:rsid w:val="001C7A23"/>
    <w:rsid w:val="001D1126"/>
    <w:rsid w:val="001D20A5"/>
    <w:rsid w:val="001D2112"/>
    <w:rsid w:val="001D3338"/>
    <w:rsid w:val="001E0D6A"/>
    <w:rsid w:val="001E1EED"/>
    <w:rsid w:val="001E2343"/>
    <w:rsid w:val="001E56C1"/>
    <w:rsid w:val="001E6683"/>
    <w:rsid w:val="001E6F73"/>
    <w:rsid w:val="001E7A57"/>
    <w:rsid w:val="001F57F1"/>
    <w:rsid w:val="001F687B"/>
    <w:rsid w:val="002006CC"/>
    <w:rsid w:val="002010A7"/>
    <w:rsid w:val="0020245B"/>
    <w:rsid w:val="00202C09"/>
    <w:rsid w:val="002049E2"/>
    <w:rsid w:val="0020543B"/>
    <w:rsid w:val="00206E05"/>
    <w:rsid w:val="00207E58"/>
    <w:rsid w:val="00212621"/>
    <w:rsid w:val="002130A0"/>
    <w:rsid w:val="0021455F"/>
    <w:rsid w:val="00215140"/>
    <w:rsid w:val="0022221D"/>
    <w:rsid w:val="00222FBA"/>
    <w:rsid w:val="00224837"/>
    <w:rsid w:val="00224C50"/>
    <w:rsid w:val="00227D5E"/>
    <w:rsid w:val="00230972"/>
    <w:rsid w:val="00232C36"/>
    <w:rsid w:val="00233229"/>
    <w:rsid w:val="00233C54"/>
    <w:rsid w:val="002349B6"/>
    <w:rsid w:val="00237D49"/>
    <w:rsid w:val="00240230"/>
    <w:rsid w:val="002413B5"/>
    <w:rsid w:val="00241888"/>
    <w:rsid w:val="00241C92"/>
    <w:rsid w:val="00242890"/>
    <w:rsid w:val="00245C4F"/>
    <w:rsid w:val="00245F2A"/>
    <w:rsid w:val="00247EF7"/>
    <w:rsid w:val="00251F9A"/>
    <w:rsid w:val="00254921"/>
    <w:rsid w:val="00254D96"/>
    <w:rsid w:val="00255EB8"/>
    <w:rsid w:val="002563D5"/>
    <w:rsid w:val="00261AB6"/>
    <w:rsid w:val="0026216F"/>
    <w:rsid w:val="002626AD"/>
    <w:rsid w:val="002632F1"/>
    <w:rsid w:val="002637C0"/>
    <w:rsid w:val="00263ED4"/>
    <w:rsid w:val="00264AF0"/>
    <w:rsid w:val="002657EC"/>
    <w:rsid w:val="00270466"/>
    <w:rsid w:val="00271459"/>
    <w:rsid w:val="002738FE"/>
    <w:rsid w:val="002804C5"/>
    <w:rsid w:val="002805A2"/>
    <w:rsid w:val="00280828"/>
    <w:rsid w:val="00282355"/>
    <w:rsid w:val="002834EC"/>
    <w:rsid w:val="002954C9"/>
    <w:rsid w:val="002A2381"/>
    <w:rsid w:val="002A264B"/>
    <w:rsid w:val="002A363A"/>
    <w:rsid w:val="002A51A2"/>
    <w:rsid w:val="002A6D69"/>
    <w:rsid w:val="002A7193"/>
    <w:rsid w:val="002B3AA0"/>
    <w:rsid w:val="002B59BF"/>
    <w:rsid w:val="002C07A2"/>
    <w:rsid w:val="002C0EDC"/>
    <w:rsid w:val="002C0F4C"/>
    <w:rsid w:val="002C147A"/>
    <w:rsid w:val="002C333B"/>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E792A"/>
    <w:rsid w:val="002E7B76"/>
    <w:rsid w:val="002F09B5"/>
    <w:rsid w:val="002F0B5D"/>
    <w:rsid w:val="002F1923"/>
    <w:rsid w:val="002F30D9"/>
    <w:rsid w:val="002F3CFF"/>
    <w:rsid w:val="002F46CF"/>
    <w:rsid w:val="002F6A75"/>
    <w:rsid w:val="002F77DA"/>
    <w:rsid w:val="002F7DB7"/>
    <w:rsid w:val="003017C9"/>
    <w:rsid w:val="003041CD"/>
    <w:rsid w:val="0030479F"/>
    <w:rsid w:val="00305FFD"/>
    <w:rsid w:val="0030632A"/>
    <w:rsid w:val="00306835"/>
    <w:rsid w:val="00306C6D"/>
    <w:rsid w:val="00307242"/>
    <w:rsid w:val="00307781"/>
    <w:rsid w:val="00307D0B"/>
    <w:rsid w:val="00311283"/>
    <w:rsid w:val="00312BCD"/>
    <w:rsid w:val="0031451E"/>
    <w:rsid w:val="0031459C"/>
    <w:rsid w:val="003157F0"/>
    <w:rsid w:val="00317A5D"/>
    <w:rsid w:val="003218C9"/>
    <w:rsid w:val="00321987"/>
    <w:rsid w:val="00321C83"/>
    <w:rsid w:val="00323D07"/>
    <w:rsid w:val="00323EF4"/>
    <w:rsid w:val="0032485B"/>
    <w:rsid w:val="003262A6"/>
    <w:rsid w:val="00327666"/>
    <w:rsid w:val="003302AD"/>
    <w:rsid w:val="003321C0"/>
    <w:rsid w:val="003344B7"/>
    <w:rsid w:val="00340DAB"/>
    <w:rsid w:val="00341A0B"/>
    <w:rsid w:val="003434A1"/>
    <w:rsid w:val="003442EE"/>
    <w:rsid w:val="00344CB0"/>
    <w:rsid w:val="00345330"/>
    <w:rsid w:val="00345A18"/>
    <w:rsid w:val="00346443"/>
    <w:rsid w:val="00347713"/>
    <w:rsid w:val="0035080F"/>
    <w:rsid w:val="00351E98"/>
    <w:rsid w:val="00352C02"/>
    <w:rsid w:val="00352D5F"/>
    <w:rsid w:val="0035333F"/>
    <w:rsid w:val="0035657A"/>
    <w:rsid w:val="00356D92"/>
    <w:rsid w:val="003570AB"/>
    <w:rsid w:val="00360652"/>
    <w:rsid w:val="00360CF1"/>
    <w:rsid w:val="00361B8A"/>
    <w:rsid w:val="003627BF"/>
    <w:rsid w:val="003634AC"/>
    <w:rsid w:val="003637B9"/>
    <w:rsid w:val="003638CD"/>
    <w:rsid w:val="00364A98"/>
    <w:rsid w:val="003655E4"/>
    <w:rsid w:val="00367213"/>
    <w:rsid w:val="00370546"/>
    <w:rsid w:val="00371EE1"/>
    <w:rsid w:val="00372BB9"/>
    <w:rsid w:val="00373322"/>
    <w:rsid w:val="00375F8F"/>
    <w:rsid w:val="00377207"/>
    <w:rsid w:val="0038106A"/>
    <w:rsid w:val="00381CED"/>
    <w:rsid w:val="00383C9A"/>
    <w:rsid w:val="00383EC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249D"/>
    <w:rsid w:val="003D31CA"/>
    <w:rsid w:val="003D3E2A"/>
    <w:rsid w:val="003D498D"/>
    <w:rsid w:val="003D58AF"/>
    <w:rsid w:val="003E1B36"/>
    <w:rsid w:val="003E2FE4"/>
    <w:rsid w:val="003E6B0F"/>
    <w:rsid w:val="003E78E1"/>
    <w:rsid w:val="003F1567"/>
    <w:rsid w:val="003F25E9"/>
    <w:rsid w:val="003F271D"/>
    <w:rsid w:val="003F4BF8"/>
    <w:rsid w:val="003F5789"/>
    <w:rsid w:val="003F6E1F"/>
    <w:rsid w:val="003F72CC"/>
    <w:rsid w:val="003F7552"/>
    <w:rsid w:val="00400423"/>
    <w:rsid w:val="00401D2D"/>
    <w:rsid w:val="00402FAB"/>
    <w:rsid w:val="00407DB1"/>
    <w:rsid w:val="00411587"/>
    <w:rsid w:val="004131F8"/>
    <w:rsid w:val="00414586"/>
    <w:rsid w:val="0041649D"/>
    <w:rsid w:val="00416E24"/>
    <w:rsid w:val="00417351"/>
    <w:rsid w:val="00420527"/>
    <w:rsid w:val="0042155D"/>
    <w:rsid w:val="00422731"/>
    <w:rsid w:val="004228E7"/>
    <w:rsid w:val="00427AE7"/>
    <w:rsid w:val="004331AA"/>
    <w:rsid w:val="004341C4"/>
    <w:rsid w:val="00434373"/>
    <w:rsid w:val="00436773"/>
    <w:rsid w:val="00436F7F"/>
    <w:rsid w:val="0044068E"/>
    <w:rsid w:val="00442091"/>
    <w:rsid w:val="00444901"/>
    <w:rsid w:val="00444A6E"/>
    <w:rsid w:val="00445046"/>
    <w:rsid w:val="00452D5B"/>
    <w:rsid w:val="00453459"/>
    <w:rsid w:val="0045366D"/>
    <w:rsid w:val="004574BE"/>
    <w:rsid w:val="00463A57"/>
    <w:rsid w:val="004702B8"/>
    <w:rsid w:val="00471C09"/>
    <w:rsid w:val="00473F7A"/>
    <w:rsid w:val="004773AF"/>
    <w:rsid w:val="00477A6B"/>
    <w:rsid w:val="004808F4"/>
    <w:rsid w:val="00482485"/>
    <w:rsid w:val="00482AF2"/>
    <w:rsid w:val="004830DE"/>
    <w:rsid w:val="00483357"/>
    <w:rsid w:val="004845F6"/>
    <w:rsid w:val="00484DD1"/>
    <w:rsid w:val="004850C3"/>
    <w:rsid w:val="004858B2"/>
    <w:rsid w:val="00485F43"/>
    <w:rsid w:val="004908D7"/>
    <w:rsid w:val="00492DA4"/>
    <w:rsid w:val="0049352B"/>
    <w:rsid w:val="00493787"/>
    <w:rsid w:val="00494924"/>
    <w:rsid w:val="004969CF"/>
    <w:rsid w:val="00496EE3"/>
    <w:rsid w:val="004A018E"/>
    <w:rsid w:val="004A0EB6"/>
    <w:rsid w:val="004A1C4C"/>
    <w:rsid w:val="004A35A8"/>
    <w:rsid w:val="004A3C56"/>
    <w:rsid w:val="004A3C75"/>
    <w:rsid w:val="004A4342"/>
    <w:rsid w:val="004B0797"/>
    <w:rsid w:val="004B525F"/>
    <w:rsid w:val="004B64F4"/>
    <w:rsid w:val="004B676E"/>
    <w:rsid w:val="004B6EA1"/>
    <w:rsid w:val="004C04FE"/>
    <w:rsid w:val="004C1FD7"/>
    <w:rsid w:val="004C4852"/>
    <w:rsid w:val="004C562F"/>
    <w:rsid w:val="004C6160"/>
    <w:rsid w:val="004C6881"/>
    <w:rsid w:val="004C6AF2"/>
    <w:rsid w:val="004C6D8F"/>
    <w:rsid w:val="004D0A7B"/>
    <w:rsid w:val="004D0D3F"/>
    <w:rsid w:val="004D0ED5"/>
    <w:rsid w:val="004D1CF6"/>
    <w:rsid w:val="004D2168"/>
    <w:rsid w:val="004D26C8"/>
    <w:rsid w:val="004D44AE"/>
    <w:rsid w:val="004D4587"/>
    <w:rsid w:val="004D7118"/>
    <w:rsid w:val="004E09FC"/>
    <w:rsid w:val="004E10CB"/>
    <w:rsid w:val="004E2031"/>
    <w:rsid w:val="004E25D4"/>
    <w:rsid w:val="004E2685"/>
    <w:rsid w:val="004E4E76"/>
    <w:rsid w:val="004E7835"/>
    <w:rsid w:val="004F0AFC"/>
    <w:rsid w:val="004F0D4E"/>
    <w:rsid w:val="004F11A1"/>
    <w:rsid w:val="004F18A3"/>
    <w:rsid w:val="004F1EED"/>
    <w:rsid w:val="004F3261"/>
    <w:rsid w:val="004F362B"/>
    <w:rsid w:val="004F4CF6"/>
    <w:rsid w:val="004F68E2"/>
    <w:rsid w:val="00500EFF"/>
    <w:rsid w:val="00505294"/>
    <w:rsid w:val="00505DC5"/>
    <w:rsid w:val="00506547"/>
    <w:rsid w:val="005109E4"/>
    <w:rsid w:val="005113AE"/>
    <w:rsid w:val="00512160"/>
    <w:rsid w:val="005124B2"/>
    <w:rsid w:val="005140ED"/>
    <w:rsid w:val="0051443A"/>
    <w:rsid w:val="00514B32"/>
    <w:rsid w:val="00515343"/>
    <w:rsid w:val="00517022"/>
    <w:rsid w:val="00517956"/>
    <w:rsid w:val="0052041A"/>
    <w:rsid w:val="00520478"/>
    <w:rsid w:val="00520A7F"/>
    <w:rsid w:val="00520AF2"/>
    <w:rsid w:val="00523E2E"/>
    <w:rsid w:val="00524548"/>
    <w:rsid w:val="0052564D"/>
    <w:rsid w:val="00525F8B"/>
    <w:rsid w:val="00526DEA"/>
    <w:rsid w:val="00527640"/>
    <w:rsid w:val="00527CF4"/>
    <w:rsid w:val="00530B64"/>
    <w:rsid w:val="00530F31"/>
    <w:rsid w:val="0053265B"/>
    <w:rsid w:val="005337E5"/>
    <w:rsid w:val="00534E07"/>
    <w:rsid w:val="0053585F"/>
    <w:rsid w:val="005371C6"/>
    <w:rsid w:val="00541C89"/>
    <w:rsid w:val="00542309"/>
    <w:rsid w:val="00542434"/>
    <w:rsid w:val="00542B7C"/>
    <w:rsid w:val="00543700"/>
    <w:rsid w:val="00544BDE"/>
    <w:rsid w:val="005455B1"/>
    <w:rsid w:val="00547039"/>
    <w:rsid w:val="005478F6"/>
    <w:rsid w:val="005504B1"/>
    <w:rsid w:val="005522F7"/>
    <w:rsid w:val="005534B3"/>
    <w:rsid w:val="00554125"/>
    <w:rsid w:val="00555EC7"/>
    <w:rsid w:val="005565AA"/>
    <w:rsid w:val="00556C2A"/>
    <w:rsid w:val="00557039"/>
    <w:rsid w:val="0055747B"/>
    <w:rsid w:val="00560ED7"/>
    <w:rsid w:val="0056111E"/>
    <w:rsid w:val="00562798"/>
    <w:rsid w:val="00563E9F"/>
    <w:rsid w:val="00565214"/>
    <w:rsid w:val="0057411D"/>
    <w:rsid w:val="005758DA"/>
    <w:rsid w:val="00575C02"/>
    <w:rsid w:val="00577E6F"/>
    <w:rsid w:val="0058098E"/>
    <w:rsid w:val="0058278A"/>
    <w:rsid w:val="00584241"/>
    <w:rsid w:val="005857E0"/>
    <w:rsid w:val="00585DB8"/>
    <w:rsid w:val="005869E2"/>
    <w:rsid w:val="00587AE8"/>
    <w:rsid w:val="0059101C"/>
    <w:rsid w:val="00593398"/>
    <w:rsid w:val="005948D2"/>
    <w:rsid w:val="00594C07"/>
    <w:rsid w:val="005A4F56"/>
    <w:rsid w:val="005A6E81"/>
    <w:rsid w:val="005A6EF7"/>
    <w:rsid w:val="005A6F9E"/>
    <w:rsid w:val="005A7075"/>
    <w:rsid w:val="005A77C5"/>
    <w:rsid w:val="005A7EA5"/>
    <w:rsid w:val="005B2149"/>
    <w:rsid w:val="005B2AC8"/>
    <w:rsid w:val="005B3237"/>
    <w:rsid w:val="005B36DB"/>
    <w:rsid w:val="005B40AA"/>
    <w:rsid w:val="005B5532"/>
    <w:rsid w:val="005B6BD8"/>
    <w:rsid w:val="005C2152"/>
    <w:rsid w:val="005C34BC"/>
    <w:rsid w:val="005C3606"/>
    <w:rsid w:val="005C40B7"/>
    <w:rsid w:val="005C7ADD"/>
    <w:rsid w:val="005D0B71"/>
    <w:rsid w:val="005D297F"/>
    <w:rsid w:val="005D44A4"/>
    <w:rsid w:val="005D4618"/>
    <w:rsid w:val="005D55E6"/>
    <w:rsid w:val="005D601A"/>
    <w:rsid w:val="005D7659"/>
    <w:rsid w:val="005D7737"/>
    <w:rsid w:val="005E1222"/>
    <w:rsid w:val="005E1675"/>
    <w:rsid w:val="005E2FF8"/>
    <w:rsid w:val="005E34D9"/>
    <w:rsid w:val="005E5C20"/>
    <w:rsid w:val="005E60C9"/>
    <w:rsid w:val="005E796E"/>
    <w:rsid w:val="005F00C1"/>
    <w:rsid w:val="005F0A35"/>
    <w:rsid w:val="005F183E"/>
    <w:rsid w:val="005F2122"/>
    <w:rsid w:val="005F4916"/>
    <w:rsid w:val="0060051F"/>
    <w:rsid w:val="00603289"/>
    <w:rsid w:val="006053BD"/>
    <w:rsid w:val="006053D4"/>
    <w:rsid w:val="00605F26"/>
    <w:rsid w:val="00605F3A"/>
    <w:rsid w:val="00607CD5"/>
    <w:rsid w:val="00611333"/>
    <w:rsid w:val="0061160D"/>
    <w:rsid w:val="006136B2"/>
    <w:rsid w:val="0062029D"/>
    <w:rsid w:val="0062178F"/>
    <w:rsid w:val="00622AB0"/>
    <w:rsid w:val="00622E0F"/>
    <w:rsid w:val="00623C38"/>
    <w:rsid w:val="006241D5"/>
    <w:rsid w:val="00625CA7"/>
    <w:rsid w:val="006262CC"/>
    <w:rsid w:val="00627777"/>
    <w:rsid w:val="00627AAC"/>
    <w:rsid w:val="00633181"/>
    <w:rsid w:val="00635368"/>
    <w:rsid w:val="006356AE"/>
    <w:rsid w:val="00636F39"/>
    <w:rsid w:val="00640DF0"/>
    <w:rsid w:val="00641132"/>
    <w:rsid w:val="00641392"/>
    <w:rsid w:val="0064199D"/>
    <w:rsid w:val="00643B34"/>
    <w:rsid w:val="00644E14"/>
    <w:rsid w:val="00645CFB"/>
    <w:rsid w:val="006464BD"/>
    <w:rsid w:val="0064664F"/>
    <w:rsid w:val="006467DD"/>
    <w:rsid w:val="006468C2"/>
    <w:rsid w:val="00646C73"/>
    <w:rsid w:val="006507EE"/>
    <w:rsid w:val="0065085A"/>
    <w:rsid w:val="00650C54"/>
    <w:rsid w:val="00652032"/>
    <w:rsid w:val="0065305B"/>
    <w:rsid w:val="00653A52"/>
    <w:rsid w:val="006553AC"/>
    <w:rsid w:val="00660380"/>
    <w:rsid w:val="006615A0"/>
    <w:rsid w:val="0066380A"/>
    <w:rsid w:val="006640A4"/>
    <w:rsid w:val="0066500B"/>
    <w:rsid w:val="00671428"/>
    <w:rsid w:val="00672D4D"/>
    <w:rsid w:val="006734D7"/>
    <w:rsid w:val="00674255"/>
    <w:rsid w:val="006743EB"/>
    <w:rsid w:val="0067542F"/>
    <w:rsid w:val="0067645C"/>
    <w:rsid w:val="00676B9E"/>
    <w:rsid w:val="00676DDC"/>
    <w:rsid w:val="00677587"/>
    <w:rsid w:val="006809FA"/>
    <w:rsid w:val="00681F72"/>
    <w:rsid w:val="00681FE6"/>
    <w:rsid w:val="006828E8"/>
    <w:rsid w:val="00682FE5"/>
    <w:rsid w:val="0068441D"/>
    <w:rsid w:val="00686E92"/>
    <w:rsid w:val="00690274"/>
    <w:rsid w:val="0069299F"/>
    <w:rsid w:val="00692EDF"/>
    <w:rsid w:val="006936A2"/>
    <w:rsid w:val="00693DE3"/>
    <w:rsid w:val="006964E8"/>
    <w:rsid w:val="006965D0"/>
    <w:rsid w:val="00697591"/>
    <w:rsid w:val="006A3C6E"/>
    <w:rsid w:val="006A414C"/>
    <w:rsid w:val="006B00EB"/>
    <w:rsid w:val="006B0158"/>
    <w:rsid w:val="006B1624"/>
    <w:rsid w:val="006B2298"/>
    <w:rsid w:val="006B30DC"/>
    <w:rsid w:val="006B3B15"/>
    <w:rsid w:val="006B4299"/>
    <w:rsid w:val="006B68D8"/>
    <w:rsid w:val="006C08A3"/>
    <w:rsid w:val="006C1EAF"/>
    <w:rsid w:val="006C2040"/>
    <w:rsid w:val="006C20F4"/>
    <w:rsid w:val="006C2242"/>
    <w:rsid w:val="006C2B35"/>
    <w:rsid w:val="006C399E"/>
    <w:rsid w:val="006C5511"/>
    <w:rsid w:val="006D0637"/>
    <w:rsid w:val="006D3D91"/>
    <w:rsid w:val="006D7489"/>
    <w:rsid w:val="006E1B1F"/>
    <w:rsid w:val="006E2F27"/>
    <w:rsid w:val="006E4FEC"/>
    <w:rsid w:val="006E78BE"/>
    <w:rsid w:val="006F0830"/>
    <w:rsid w:val="006F0858"/>
    <w:rsid w:val="006F1BE9"/>
    <w:rsid w:val="006F20FF"/>
    <w:rsid w:val="006F249D"/>
    <w:rsid w:val="006F3985"/>
    <w:rsid w:val="006F3A88"/>
    <w:rsid w:val="006F3B6B"/>
    <w:rsid w:val="006F6CC9"/>
    <w:rsid w:val="006F7C16"/>
    <w:rsid w:val="006F7C90"/>
    <w:rsid w:val="006F7E0B"/>
    <w:rsid w:val="00701925"/>
    <w:rsid w:val="0070292E"/>
    <w:rsid w:val="00702F69"/>
    <w:rsid w:val="00702FA4"/>
    <w:rsid w:val="007046D0"/>
    <w:rsid w:val="00705616"/>
    <w:rsid w:val="007063BA"/>
    <w:rsid w:val="007071B3"/>
    <w:rsid w:val="00707CB0"/>
    <w:rsid w:val="00712FE7"/>
    <w:rsid w:val="007137F7"/>
    <w:rsid w:val="0071392A"/>
    <w:rsid w:val="007151BD"/>
    <w:rsid w:val="00716BD1"/>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027"/>
    <w:rsid w:val="007507F8"/>
    <w:rsid w:val="007516EF"/>
    <w:rsid w:val="00752EB7"/>
    <w:rsid w:val="00754261"/>
    <w:rsid w:val="007602EC"/>
    <w:rsid w:val="00761553"/>
    <w:rsid w:val="007622F0"/>
    <w:rsid w:val="00762D00"/>
    <w:rsid w:val="0076614E"/>
    <w:rsid w:val="00767A3B"/>
    <w:rsid w:val="00771397"/>
    <w:rsid w:val="00772A3E"/>
    <w:rsid w:val="00772CE1"/>
    <w:rsid w:val="00775C15"/>
    <w:rsid w:val="00776E90"/>
    <w:rsid w:val="00780B03"/>
    <w:rsid w:val="007821FA"/>
    <w:rsid w:val="00787438"/>
    <w:rsid w:val="00787988"/>
    <w:rsid w:val="00791F1E"/>
    <w:rsid w:val="007921EC"/>
    <w:rsid w:val="0079273F"/>
    <w:rsid w:val="00792AC7"/>
    <w:rsid w:val="00795DFB"/>
    <w:rsid w:val="00797720"/>
    <w:rsid w:val="007A03F2"/>
    <w:rsid w:val="007A172F"/>
    <w:rsid w:val="007A1EA5"/>
    <w:rsid w:val="007A4440"/>
    <w:rsid w:val="007A572D"/>
    <w:rsid w:val="007A6052"/>
    <w:rsid w:val="007A67E6"/>
    <w:rsid w:val="007B0AFB"/>
    <w:rsid w:val="007B179A"/>
    <w:rsid w:val="007B2F2D"/>
    <w:rsid w:val="007B38D4"/>
    <w:rsid w:val="007B4BC7"/>
    <w:rsid w:val="007B6CA2"/>
    <w:rsid w:val="007B785C"/>
    <w:rsid w:val="007C1CF4"/>
    <w:rsid w:val="007C3A9B"/>
    <w:rsid w:val="007C4EDF"/>
    <w:rsid w:val="007C521F"/>
    <w:rsid w:val="007C5575"/>
    <w:rsid w:val="007C5B26"/>
    <w:rsid w:val="007C69FD"/>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2CFD"/>
    <w:rsid w:val="007F313A"/>
    <w:rsid w:val="007F6DF0"/>
    <w:rsid w:val="007F6F3C"/>
    <w:rsid w:val="008003A7"/>
    <w:rsid w:val="00802567"/>
    <w:rsid w:val="00804320"/>
    <w:rsid w:val="00806DB6"/>
    <w:rsid w:val="00806E8D"/>
    <w:rsid w:val="00807B4B"/>
    <w:rsid w:val="008104DB"/>
    <w:rsid w:val="0081258E"/>
    <w:rsid w:val="00812CB3"/>
    <w:rsid w:val="008141B4"/>
    <w:rsid w:val="00814523"/>
    <w:rsid w:val="008159D8"/>
    <w:rsid w:val="008179DE"/>
    <w:rsid w:val="00817E28"/>
    <w:rsid w:val="00820702"/>
    <w:rsid w:val="008210A8"/>
    <w:rsid w:val="00821101"/>
    <w:rsid w:val="00823BE0"/>
    <w:rsid w:val="008265B7"/>
    <w:rsid w:val="008266F0"/>
    <w:rsid w:val="00826813"/>
    <w:rsid w:val="0082782B"/>
    <w:rsid w:val="00827ECD"/>
    <w:rsid w:val="00831AE9"/>
    <w:rsid w:val="00833B31"/>
    <w:rsid w:val="008351FF"/>
    <w:rsid w:val="00836035"/>
    <w:rsid w:val="00836554"/>
    <w:rsid w:val="0084025E"/>
    <w:rsid w:val="00841375"/>
    <w:rsid w:val="008418DC"/>
    <w:rsid w:val="008423B1"/>
    <w:rsid w:val="00842861"/>
    <w:rsid w:val="00842EC6"/>
    <w:rsid w:val="00843710"/>
    <w:rsid w:val="00845C29"/>
    <w:rsid w:val="00845E5A"/>
    <w:rsid w:val="00846374"/>
    <w:rsid w:val="00850A14"/>
    <w:rsid w:val="00851385"/>
    <w:rsid w:val="008515C7"/>
    <w:rsid w:val="008528DE"/>
    <w:rsid w:val="008538C1"/>
    <w:rsid w:val="00854A9B"/>
    <w:rsid w:val="00854D10"/>
    <w:rsid w:val="0085654A"/>
    <w:rsid w:val="00856A60"/>
    <w:rsid w:val="00857F2F"/>
    <w:rsid w:val="00861284"/>
    <w:rsid w:val="008616CA"/>
    <w:rsid w:val="008643E1"/>
    <w:rsid w:val="00866EC9"/>
    <w:rsid w:val="0087138D"/>
    <w:rsid w:val="00874D4E"/>
    <w:rsid w:val="0087685B"/>
    <w:rsid w:val="00882385"/>
    <w:rsid w:val="00883F3D"/>
    <w:rsid w:val="00884365"/>
    <w:rsid w:val="00884AA2"/>
    <w:rsid w:val="0088680A"/>
    <w:rsid w:val="00887608"/>
    <w:rsid w:val="00891781"/>
    <w:rsid w:val="00892485"/>
    <w:rsid w:val="00892D96"/>
    <w:rsid w:val="00893358"/>
    <w:rsid w:val="008968BE"/>
    <w:rsid w:val="008A34CD"/>
    <w:rsid w:val="008B009A"/>
    <w:rsid w:val="008B04B5"/>
    <w:rsid w:val="008B1B97"/>
    <w:rsid w:val="008B3966"/>
    <w:rsid w:val="008B4AA5"/>
    <w:rsid w:val="008B56B9"/>
    <w:rsid w:val="008B5738"/>
    <w:rsid w:val="008C0544"/>
    <w:rsid w:val="008C20A1"/>
    <w:rsid w:val="008C5FC0"/>
    <w:rsid w:val="008C7F06"/>
    <w:rsid w:val="008D100F"/>
    <w:rsid w:val="008D3DED"/>
    <w:rsid w:val="008D54CF"/>
    <w:rsid w:val="008D5E55"/>
    <w:rsid w:val="008D706B"/>
    <w:rsid w:val="008D7B0D"/>
    <w:rsid w:val="008E25AC"/>
    <w:rsid w:val="008E25FF"/>
    <w:rsid w:val="008E3C85"/>
    <w:rsid w:val="008E5BA8"/>
    <w:rsid w:val="008E5F30"/>
    <w:rsid w:val="008E7707"/>
    <w:rsid w:val="008F0225"/>
    <w:rsid w:val="008F310E"/>
    <w:rsid w:val="008F336F"/>
    <w:rsid w:val="008F5563"/>
    <w:rsid w:val="00901539"/>
    <w:rsid w:val="00902305"/>
    <w:rsid w:val="0090357F"/>
    <w:rsid w:val="00906C9D"/>
    <w:rsid w:val="00911B2C"/>
    <w:rsid w:val="00911EC1"/>
    <w:rsid w:val="009143B6"/>
    <w:rsid w:val="00914C02"/>
    <w:rsid w:val="00915267"/>
    <w:rsid w:val="009161CA"/>
    <w:rsid w:val="009169FC"/>
    <w:rsid w:val="0091741A"/>
    <w:rsid w:val="00917F07"/>
    <w:rsid w:val="009219AE"/>
    <w:rsid w:val="009220A5"/>
    <w:rsid w:val="00923049"/>
    <w:rsid w:val="00924955"/>
    <w:rsid w:val="0092760B"/>
    <w:rsid w:val="00932A0E"/>
    <w:rsid w:val="00934157"/>
    <w:rsid w:val="00934941"/>
    <w:rsid w:val="0093709D"/>
    <w:rsid w:val="009415F1"/>
    <w:rsid w:val="00941794"/>
    <w:rsid w:val="009425D0"/>
    <w:rsid w:val="00943857"/>
    <w:rsid w:val="00943E10"/>
    <w:rsid w:val="009446E5"/>
    <w:rsid w:val="00945B09"/>
    <w:rsid w:val="00945F5A"/>
    <w:rsid w:val="00946017"/>
    <w:rsid w:val="00946E93"/>
    <w:rsid w:val="0094790A"/>
    <w:rsid w:val="00947EB3"/>
    <w:rsid w:val="00947F25"/>
    <w:rsid w:val="00950359"/>
    <w:rsid w:val="00953022"/>
    <w:rsid w:val="00954999"/>
    <w:rsid w:val="00955C74"/>
    <w:rsid w:val="00955DE1"/>
    <w:rsid w:val="00956BB5"/>
    <w:rsid w:val="009575CB"/>
    <w:rsid w:val="00957A9B"/>
    <w:rsid w:val="00960F1F"/>
    <w:rsid w:val="00963B3C"/>
    <w:rsid w:val="009640EA"/>
    <w:rsid w:val="009643E7"/>
    <w:rsid w:val="0096531B"/>
    <w:rsid w:val="00966571"/>
    <w:rsid w:val="0096771E"/>
    <w:rsid w:val="00973AA3"/>
    <w:rsid w:val="0097679A"/>
    <w:rsid w:val="00976AA6"/>
    <w:rsid w:val="00981561"/>
    <w:rsid w:val="00983F5E"/>
    <w:rsid w:val="009842DD"/>
    <w:rsid w:val="00986A2F"/>
    <w:rsid w:val="0098759C"/>
    <w:rsid w:val="00993845"/>
    <w:rsid w:val="009957B1"/>
    <w:rsid w:val="009971E5"/>
    <w:rsid w:val="00997BC5"/>
    <w:rsid w:val="009A016D"/>
    <w:rsid w:val="009A0A04"/>
    <w:rsid w:val="009A0EE9"/>
    <w:rsid w:val="009A13C1"/>
    <w:rsid w:val="009A162F"/>
    <w:rsid w:val="009A289B"/>
    <w:rsid w:val="009A3210"/>
    <w:rsid w:val="009A3300"/>
    <w:rsid w:val="009A4F8F"/>
    <w:rsid w:val="009A7BB0"/>
    <w:rsid w:val="009B288B"/>
    <w:rsid w:val="009B5522"/>
    <w:rsid w:val="009B7C66"/>
    <w:rsid w:val="009C0BBB"/>
    <w:rsid w:val="009C23A1"/>
    <w:rsid w:val="009C3458"/>
    <w:rsid w:val="009C4CFA"/>
    <w:rsid w:val="009C55C9"/>
    <w:rsid w:val="009D0146"/>
    <w:rsid w:val="009D116D"/>
    <w:rsid w:val="009D14F8"/>
    <w:rsid w:val="009D1D12"/>
    <w:rsid w:val="009D4C63"/>
    <w:rsid w:val="009D65BB"/>
    <w:rsid w:val="009D7BD4"/>
    <w:rsid w:val="009D7D59"/>
    <w:rsid w:val="009E1033"/>
    <w:rsid w:val="009E26E0"/>
    <w:rsid w:val="009E4687"/>
    <w:rsid w:val="009E5DB6"/>
    <w:rsid w:val="009E60E5"/>
    <w:rsid w:val="009E622C"/>
    <w:rsid w:val="009E674B"/>
    <w:rsid w:val="009F0FDC"/>
    <w:rsid w:val="009F133B"/>
    <w:rsid w:val="009F22B8"/>
    <w:rsid w:val="009F23C8"/>
    <w:rsid w:val="009F2AD2"/>
    <w:rsid w:val="009F2FDC"/>
    <w:rsid w:val="009F5B6F"/>
    <w:rsid w:val="009F6037"/>
    <w:rsid w:val="009F7226"/>
    <w:rsid w:val="009F7897"/>
    <w:rsid w:val="009F7A1C"/>
    <w:rsid w:val="00A00128"/>
    <w:rsid w:val="00A015FC"/>
    <w:rsid w:val="00A01F37"/>
    <w:rsid w:val="00A06A7B"/>
    <w:rsid w:val="00A11A99"/>
    <w:rsid w:val="00A12BF1"/>
    <w:rsid w:val="00A1406D"/>
    <w:rsid w:val="00A140AA"/>
    <w:rsid w:val="00A15D67"/>
    <w:rsid w:val="00A208BC"/>
    <w:rsid w:val="00A222CB"/>
    <w:rsid w:val="00A22EBA"/>
    <w:rsid w:val="00A244A2"/>
    <w:rsid w:val="00A24BDF"/>
    <w:rsid w:val="00A25550"/>
    <w:rsid w:val="00A25BC2"/>
    <w:rsid w:val="00A266A8"/>
    <w:rsid w:val="00A268DF"/>
    <w:rsid w:val="00A274BC"/>
    <w:rsid w:val="00A278F5"/>
    <w:rsid w:val="00A30114"/>
    <w:rsid w:val="00A310BE"/>
    <w:rsid w:val="00A31123"/>
    <w:rsid w:val="00A31FBC"/>
    <w:rsid w:val="00A3524B"/>
    <w:rsid w:val="00A356DC"/>
    <w:rsid w:val="00A35EBF"/>
    <w:rsid w:val="00A3613A"/>
    <w:rsid w:val="00A4045E"/>
    <w:rsid w:val="00A42301"/>
    <w:rsid w:val="00A439E2"/>
    <w:rsid w:val="00A458B1"/>
    <w:rsid w:val="00A47AB3"/>
    <w:rsid w:val="00A47B85"/>
    <w:rsid w:val="00A53589"/>
    <w:rsid w:val="00A54E21"/>
    <w:rsid w:val="00A5593A"/>
    <w:rsid w:val="00A55C85"/>
    <w:rsid w:val="00A56D4C"/>
    <w:rsid w:val="00A57E59"/>
    <w:rsid w:val="00A60552"/>
    <w:rsid w:val="00A61F13"/>
    <w:rsid w:val="00A62239"/>
    <w:rsid w:val="00A62562"/>
    <w:rsid w:val="00A62F61"/>
    <w:rsid w:val="00A64D13"/>
    <w:rsid w:val="00A67490"/>
    <w:rsid w:val="00A70F1B"/>
    <w:rsid w:val="00A7409D"/>
    <w:rsid w:val="00A74546"/>
    <w:rsid w:val="00A7508E"/>
    <w:rsid w:val="00A75AA5"/>
    <w:rsid w:val="00A82D7A"/>
    <w:rsid w:val="00A82F33"/>
    <w:rsid w:val="00A8389B"/>
    <w:rsid w:val="00A84D1B"/>
    <w:rsid w:val="00A86760"/>
    <w:rsid w:val="00A87973"/>
    <w:rsid w:val="00A90113"/>
    <w:rsid w:val="00A909FB"/>
    <w:rsid w:val="00A93620"/>
    <w:rsid w:val="00A95CDE"/>
    <w:rsid w:val="00A96F04"/>
    <w:rsid w:val="00A96F65"/>
    <w:rsid w:val="00A97BB1"/>
    <w:rsid w:val="00AA020F"/>
    <w:rsid w:val="00AA1323"/>
    <w:rsid w:val="00AA53BE"/>
    <w:rsid w:val="00AA6A16"/>
    <w:rsid w:val="00AA7224"/>
    <w:rsid w:val="00AA7581"/>
    <w:rsid w:val="00AA7CFB"/>
    <w:rsid w:val="00AB03EC"/>
    <w:rsid w:val="00AB04D6"/>
    <w:rsid w:val="00AB073C"/>
    <w:rsid w:val="00AB0F0A"/>
    <w:rsid w:val="00AB23F4"/>
    <w:rsid w:val="00AB2683"/>
    <w:rsid w:val="00AB5A7B"/>
    <w:rsid w:val="00AB5C02"/>
    <w:rsid w:val="00AB769B"/>
    <w:rsid w:val="00AC0B64"/>
    <w:rsid w:val="00AC14C2"/>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33A"/>
    <w:rsid w:val="00AF77F3"/>
    <w:rsid w:val="00B00558"/>
    <w:rsid w:val="00B00AB0"/>
    <w:rsid w:val="00B013A9"/>
    <w:rsid w:val="00B01CD7"/>
    <w:rsid w:val="00B03C27"/>
    <w:rsid w:val="00B0430A"/>
    <w:rsid w:val="00B04DDE"/>
    <w:rsid w:val="00B05448"/>
    <w:rsid w:val="00B05A91"/>
    <w:rsid w:val="00B06A15"/>
    <w:rsid w:val="00B075A4"/>
    <w:rsid w:val="00B07D5F"/>
    <w:rsid w:val="00B1002D"/>
    <w:rsid w:val="00B10602"/>
    <w:rsid w:val="00B10659"/>
    <w:rsid w:val="00B109CC"/>
    <w:rsid w:val="00B10BB3"/>
    <w:rsid w:val="00B12162"/>
    <w:rsid w:val="00B1219A"/>
    <w:rsid w:val="00B1490E"/>
    <w:rsid w:val="00B14978"/>
    <w:rsid w:val="00B14C7D"/>
    <w:rsid w:val="00B15591"/>
    <w:rsid w:val="00B155DF"/>
    <w:rsid w:val="00B16917"/>
    <w:rsid w:val="00B172C1"/>
    <w:rsid w:val="00B206EA"/>
    <w:rsid w:val="00B232F0"/>
    <w:rsid w:val="00B23CED"/>
    <w:rsid w:val="00B247D8"/>
    <w:rsid w:val="00B24C3C"/>
    <w:rsid w:val="00B27BBA"/>
    <w:rsid w:val="00B30B4C"/>
    <w:rsid w:val="00B339F1"/>
    <w:rsid w:val="00B3447F"/>
    <w:rsid w:val="00B34FBE"/>
    <w:rsid w:val="00B41A6F"/>
    <w:rsid w:val="00B41B2C"/>
    <w:rsid w:val="00B42BF3"/>
    <w:rsid w:val="00B440E3"/>
    <w:rsid w:val="00B44254"/>
    <w:rsid w:val="00B44779"/>
    <w:rsid w:val="00B45BA5"/>
    <w:rsid w:val="00B45CB6"/>
    <w:rsid w:val="00B516A3"/>
    <w:rsid w:val="00B52303"/>
    <w:rsid w:val="00B548E5"/>
    <w:rsid w:val="00B56A04"/>
    <w:rsid w:val="00B60BDB"/>
    <w:rsid w:val="00B60EB3"/>
    <w:rsid w:val="00B62599"/>
    <w:rsid w:val="00B62E9B"/>
    <w:rsid w:val="00B6449A"/>
    <w:rsid w:val="00B657F4"/>
    <w:rsid w:val="00B65845"/>
    <w:rsid w:val="00B66923"/>
    <w:rsid w:val="00B70009"/>
    <w:rsid w:val="00B7090D"/>
    <w:rsid w:val="00B7165E"/>
    <w:rsid w:val="00B86C0A"/>
    <w:rsid w:val="00B87595"/>
    <w:rsid w:val="00B92159"/>
    <w:rsid w:val="00B9296A"/>
    <w:rsid w:val="00B9430A"/>
    <w:rsid w:val="00B95420"/>
    <w:rsid w:val="00B95685"/>
    <w:rsid w:val="00B97729"/>
    <w:rsid w:val="00BA189D"/>
    <w:rsid w:val="00BA1F8B"/>
    <w:rsid w:val="00BA2D82"/>
    <w:rsid w:val="00BA3FAF"/>
    <w:rsid w:val="00BA4165"/>
    <w:rsid w:val="00BA438C"/>
    <w:rsid w:val="00BA4944"/>
    <w:rsid w:val="00BA616A"/>
    <w:rsid w:val="00BA7F22"/>
    <w:rsid w:val="00BB2131"/>
    <w:rsid w:val="00BB2474"/>
    <w:rsid w:val="00BB3013"/>
    <w:rsid w:val="00BB46FF"/>
    <w:rsid w:val="00BB47B0"/>
    <w:rsid w:val="00BB496F"/>
    <w:rsid w:val="00BB6C61"/>
    <w:rsid w:val="00BB787A"/>
    <w:rsid w:val="00BC0807"/>
    <w:rsid w:val="00BC1C5A"/>
    <w:rsid w:val="00BC5259"/>
    <w:rsid w:val="00BD16C6"/>
    <w:rsid w:val="00BD1718"/>
    <w:rsid w:val="00BD17EE"/>
    <w:rsid w:val="00BD4EED"/>
    <w:rsid w:val="00BD6245"/>
    <w:rsid w:val="00BD6461"/>
    <w:rsid w:val="00BD664A"/>
    <w:rsid w:val="00BD7D65"/>
    <w:rsid w:val="00BE05AC"/>
    <w:rsid w:val="00BE2145"/>
    <w:rsid w:val="00BE2731"/>
    <w:rsid w:val="00BE3047"/>
    <w:rsid w:val="00BE3085"/>
    <w:rsid w:val="00BE36E8"/>
    <w:rsid w:val="00BE5765"/>
    <w:rsid w:val="00BE7D0B"/>
    <w:rsid w:val="00BF1C1A"/>
    <w:rsid w:val="00BF225E"/>
    <w:rsid w:val="00BF29F5"/>
    <w:rsid w:val="00BF3055"/>
    <w:rsid w:val="00C00870"/>
    <w:rsid w:val="00C01321"/>
    <w:rsid w:val="00C029C2"/>
    <w:rsid w:val="00C0312C"/>
    <w:rsid w:val="00C04D76"/>
    <w:rsid w:val="00C04FE9"/>
    <w:rsid w:val="00C0680F"/>
    <w:rsid w:val="00C0721E"/>
    <w:rsid w:val="00C119C9"/>
    <w:rsid w:val="00C12DD6"/>
    <w:rsid w:val="00C2323E"/>
    <w:rsid w:val="00C25104"/>
    <w:rsid w:val="00C31DBE"/>
    <w:rsid w:val="00C32104"/>
    <w:rsid w:val="00C332CD"/>
    <w:rsid w:val="00C33BFF"/>
    <w:rsid w:val="00C33DF1"/>
    <w:rsid w:val="00C33EC8"/>
    <w:rsid w:val="00C4055D"/>
    <w:rsid w:val="00C479BF"/>
    <w:rsid w:val="00C50073"/>
    <w:rsid w:val="00C54BCC"/>
    <w:rsid w:val="00C55417"/>
    <w:rsid w:val="00C555B8"/>
    <w:rsid w:val="00C57BE4"/>
    <w:rsid w:val="00C57E1E"/>
    <w:rsid w:val="00C6072A"/>
    <w:rsid w:val="00C6189E"/>
    <w:rsid w:val="00C6229B"/>
    <w:rsid w:val="00C6242E"/>
    <w:rsid w:val="00C62F70"/>
    <w:rsid w:val="00C71F08"/>
    <w:rsid w:val="00C7380B"/>
    <w:rsid w:val="00C741FB"/>
    <w:rsid w:val="00C75A2A"/>
    <w:rsid w:val="00C769BD"/>
    <w:rsid w:val="00C85E2E"/>
    <w:rsid w:val="00C8656D"/>
    <w:rsid w:val="00C866C8"/>
    <w:rsid w:val="00C87AEC"/>
    <w:rsid w:val="00C87B05"/>
    <w:rsid w:val="00C87C4E"/>
    <w:rsid w:val="00C87C9E"/>
    <w:rsid w:val="00C901C5"/>
    <w:rsid w:val="00C933DA"/>
    <w:rsid w:val="00C94021"/>
    <w:rsid w:val="00C95B87"/>
    <w:rsid w:val="00C95D51"/>
    <w:rsid w:val="00C96D14"/>
    <w:rsid w:val="00CA137E"/>
    <w:rsid w:val="00CA23DE"/>
    <w:rsid w:val="00CA2488"/>
    <w:rsid w:val="00CA36FE"/>
    <w:rsid w:val="00CA380B"/>
    <w:rsid w:val="00CA6480"/>
    <w:rsid w:val="00CA6F0B"/>
    <w:rsid w:val="00CA7790"/>
    <w:rsid w:val="00CB714C"/>
    <w:rsid w:val="00CB747A"/>
    <w:rsid w:val="00CC0F95"/>
    <w:rsid w:val="00CC18F5"/>
    <w:rsid w:val="00CC1F18"/>
    <w:rsid w:val="00CC1F9C"/>
    <w:rsid w:val="00CC22AD"/>
    <w:rsid w:val="00CC29B7"/>
    <w:rsid w:val="00CC6D13"/>
    <w:rsid w:val="00CC73C4"/>
    <w:rsid w:val="00CC76DA"/>
    <w:rsid w:val="00CD084E"/>
    <w:rsid w:val="00CD2663"/>
    <w:rsid w:val="00CD2ABA"/>
    <w:rsid w:val="00CD2F70"/>
    <w:rsid w:val="00CD35E3"/>
    <w:rsid w:val="00CD587F"/>
    <w:rsid w:val="00CD63CE"/>
    <w:rsid w:val="00CD6F28"/>
    <w:rsid w:val="00CD737A"/>
    <w:rsid w:val="00CE0559"/>
    <w:rsid w:val="00CE0D9B"/>
    <w:rsid w:val="00CE17B7"/>
    <w:rsid w:val="00CE1AC7"/>
    <w:rsid w:val="00CE271F"/>
    <w:rsid w:val="00CE2F9B"/>
    <w:rsid w:val="00CE316B"/>
    <w:rsid w:val="00CE3B0A"/>
    <w:rsid w:val="00CE3F70"/>
    <w:rsid w:val="00CE4E0D"/>
    <w:rsid w:val="00CE765A"/>
    <w:rsid w:val="00CF0B74"/>
    <w:rsid w:val="00CF1502"/>
    <w:rsid w:val="00CF1DE1"/>
    <w:rsid w:val="00CF1DE6"/>
    <w:rsid w:val="00CF1EE8"/>
    <w:rsid w:val="00CF278F"/>
    <w:rsid w:val="00CF33B2"/>
    <w:rsid w:val="00CF3682"/>
    <w:rsid w:val="00CF37A3"/>
    <w:rsid w:val="00CF3C0C"/>
    <w:rsid w:val="00CF3F72"/>
    <w:rsid w:val="00CF4146"/>
    <w:rsid w:val="00CF64BE"/>
    <w:rsid w:val="00CF7E4B"/>
    <w:rsid w:val="00D00174"/>
    <w:rsid w:val="00D034E5"/>
    <w:rsid w:val="00D03E76"/>
    <w:rsid w:val="00D0433E"/>
    <w:rsid w:val="00D06FB0"/>
    <w:rsid w:val="00D070E2"/>
    <w:rsid w:val="00D12878"/>
    <w:rsid w:val="00D1466A"/>
    <w:rsid w:val="00D15796"/>
    <w:rsid w:val="00D15E0D"/>
    <w:rsid w:val="00D15F89"/>
    <w:rsid w:val="00D17781"/>
    <w:rsid w:val="00D17D1F"/>
    <w:rsid w:val="00D21AF6"/>
    <w:rsid w:val="00D23F6D"/>
    <w:rsid w:val="00D27DE9"/>
    <w:rsid w:val="00D3171C"/>
    <w:rsid w:val="00D31D5F"/>
    <w:rsid w:val="00D3321F"/>
    <w:rsid w:val="00D34863"/>
    <w:rsid w:val="00D3680D"/>
    <w:rsid w:val="00D401FC"/>
    <w:rsid w:val="00D403D3"/>
    <w:rsid w:val="00D41DDE"/>
    <w:rsid w:val="00D42784"/>
    <w:rsid w:val="00D448AF"/>
    <w:rsid w:val="00D454CD"/>
    <w:rsid w:val="00D461CE"/>
    <w:rsid w:val="00D526B1"/>
    <w:rsid w:val="00D541BF"/>
    <w:rsid w:val="00D55794"/>
    <w:rsid w:val="00D56D5D"/>
    <w:rsid w:val="00D578AB"/>
    <w:rsid w:val="00D60487"/>
    <w:rsid w:val="00D61DCC"/>
    <w:rsid w:val="00D62065"/>
    <w:rsid w:val="00D6320F"/>
    <w:rsid w:val="00D6442E"/>
    <w:rsid w:val="00D650CB"/>
    <w:rsid w:val="00D65D66"/>
    <w:rsid w:val="00D66222"/>
    <w:rsid w:val="00D6750A"/>
    <w:rsid w:val="00D71A42"/>
    <w:rsid w:val="00D735A0"/>
    <w:rsid w:val="00D74A77"/>
    <w:rsid w:val="00D7629B"/>
    <w:rsid w:val="00D77823"/>
    <w:rsid w:val="00D80005"/>
    <w:rsid w:val="00D82FD0"/>
    <w:rsid w:val="00D84435"/>
    <w:rsid w:val="00D84BF3"/>
    <w:rsid w:val="00D85100"/>
    <w:rsid w:val="00D85469"/>
    <w:rsid w:val="00D8617F"/>
    <w:rsid w:val="00D86AFF"/>
    <w:rsid w:val="00D86E58"/>
    <w:rsid w:val="00D94016"/>
    <w:rsid w:val="00D94204"/>
    <w:rsid w:val="00D9490F"/>
    <w:rsid w:val="00D97F66"/>
    <w:rsid w:val="00DA0155"/>
    <w:rsid w:val="00DA092B"/>
    <w:rsid w:val="00DA2A6C"/>
    <w:rsid w:val="00DA32AD"/>
    <w:rsid w:val="00DA410D"/>
    <w:rsid w:val="00DA45A9"/>
    <w:rsid w:val="00DA5981"/>
    <w:rsid w:val="00DA62C1"/>
    <w:rsid w:val="00DB2022"/>
    <w:rsid w:val="00DB25E9"/>
    <w:rsid w:val="00DB41C4"/>
    <w:rsid w:val="00DB4A17"/>
    <w:rsid w:val="00DB52F7"/>
    <w:rsid w:val="00DB6A04"/>
    <w:rsid w:val="00DB7669"/>
    <w:rsid w:val="00DC4658"/>
    <w:rsid w:val="00DC52B4"/>
    <w:rsid w:val="00DC6639"/>
    <w:rsid w:val="00DC70D0"/>
    <w:rsid w:val="00DD0180"/>
    <w:rsid w:val="00DD0FF8"/>
    <w:rsid w:val="00DD168F"/>
    <w:rsid w:val="00DD1CA5"/>
    <w:rsid w:val="00DD4052"/>
    <w:rsid w:val="00DD4849"/>
    <w:rsid w:val="00DD4FAC"/>
    <w:rsid w:val="00DD5947"/>
    <w:rsid w:val="00DD5C11"/>
    <w:rsid w:val="00DD6169"/>
    <w:rsid w:val="00DE1FF7"/>
    <w:rsid w:val="00DE29E4"/>
    <w:rsid w:val="00DE34F9"/>
    <w:rsid w:val="00DE37D0"/>
    <w:rsid w:val="00DE3E53"/>
    <w:rsid w:val="00DE4C46"/>
    <w:rsid w:val="00DE7324"/>
    <w:rsid w:val="00DF0433"/>
    <w:rsid w:val="00DF0D93"/>
    <w:rsid w:val="00DF0F7A"/>
    <w:rsid w:val="00DF1556"/>
    <w:rsid w:val="00DF25EB"/>
    <w:rsid w:val="00DF2A19"/>
    <w:rsid w:val="00DF2B89"/>
    <w:rsid w:val="00DF5623"/>
    <w:rsid w:val="00DF60E4"/>
    <w:rsid w:val="00DF6D12"/>
    <w:rsid w:val="00DF7F8A"/>
    <w:rsid w:val="00E00A02"/>
    <w:rsid w:val="00E016F4"/>
    <w:rsid w:val="00E01A82"/>
    <w:rsid w:val="00E01C00"/>
    <w:rsid w:val="00E02E3D"/>
    <w:rsid w:val="00E0373F"/>
    <w:rsid w:val="00E0480E"/>
    <w:rsid w:val="00E06790"/>
    <w:rsid w:val="00E07334"/>
    <w:rsid w:val="00E07FC0"/>
    <w:rsid w:val="00E1165D"/>
    <w:rsid w:val="00E11852"/>
    <w:rsid w:val="00E15F1C"/>
    <w:rsid w:val="00E16D27"/>
    <w:rsid w:val="00E16D88"/>
    <w:rsid w:val="00E20542"/>
    <w:rsid w:val="00E215BD"/>
    <w:rsid w:val="00E22309"/>
    <w:rsid w:val="00E22426"/>
    <w:rsid w:val="00E22FDE"/>
    <w:rsid w:val="00E23002"/>
    <w:rsid w:val="00E2301F"/>
    <w:rsid w:val="00E24C0D"/>
    <w:rsid w:val="00E25763"/>
    <w:rsid w:val="00E2598F"/>
    <w:rsid w:val="00E320C4"/>
    <w:rsid w:val="00E32707"/>
    <w:rsid w:val="00E33E40"/>
    <w:rsid w:val="00E34A3A"/>
    <w:rsid w:val="00E4067B"/>
    <w:rsid w:val="00E40FC3"/>
    <w:rsid w:val="00E4276C"/>
    <w:rsid w:val="00E441C8"/>
    <w:rsid w:val="00E441EA"/>
    <w:rsid w:val="00E4568C"/>
    <w:rsid w:val="00E47421"/>
    <w:rsid w:val="00E4787B"/>
    <w:rsid w:val="00E50EA7"/>
    <w:rsid w:val="00E51F36"/>
    <w:rsid w:val="00E52703"/>
    <w:rsid w:val="00E528AB"/>
    <w:rsid w:val="00E52969"/>
    <w:rsid w:val="00E55D32"/>
    <w:rsid w:val="00E609D7"/>
    <w:rsid w:val="00E6187C"/>
    <w:rsid w:val="00E63D11"/>
    <w:rsid w:val="00E66F70"/>
    <w:rsid w:val="00E67167"/>
    <w:rsid w:val="00E714F9"/>
    <w:rsid w:val="00E73A37"/>
    <w:rsid w:val="00E74519"/>
    <w:rsid w:val="00E75F46"/>
    <w:rsid w:val="00E81984"/>
    <w:rsid w:val="00E82852"/>
    <w:rsid w:val="00E85938"/>
    <w:rsid w:val="00E85AEB"/>
    <w:rsid w:val="00E8655C"/>
    <w:rsid w:val="00E87DFF"/>
    <w:rsid w:val="00E9031B"/>
    <w:rsid w:val="00E92741"/>
    <w:rsid w:val="00E93329"/>
    <w:rsid w:val="00E93D2F"/>
    <w:rsid w:val="00E94F62"/>
    <w:rsid w:val="00E956DE"/>
    <w:rsid w:val="00E95D80"/>
    <w:rsid w:val="00E9697E"/>
    <w:rsid w:val="00E977E8"/>
    <w:rsid w:val="00EA0591"/>
    <w:rsid w:val="00EA1102"/>
    <w:rsid w:val="00EA1131"/>
    <w:rsid w:val="00EA23BF"/>
    <w:rsid w:val="00EA49FB"/>
    <w:rsid w:val="00EA6D6F"/>
    <w:rsid w:val="00EA74D2"/>
    <w:rsid w:val="00EB1DFA"/>
    <w:rsid w:val="00EB2085"/>
    <w:rsid w:val="00EB25ED"/>
    <w:rsid w:val="00EB30EB"/>
    <w:rsid w:val="00EB3A76"/>
    <w:rsid w:val="00EB6B7F"/>
    <w:rsid w:val="00EC06A6"/>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3CE"/>
    <w:rsid w:val="00EF643B"/>
    <w:rsid w:val="00EF74BC"/>
    <w:rsid w:val="00F03D03"/>
    <w:rsid w:val="00F043E4"/>
    <w:rsid w:val="00F048AB"/>
    <w:rsid w:val="00F071A9"/>
    <w:rsid w:val="00F102B6"/>
    <w:rsid w:val="00F1033A"/>
    <w:rsid w:val="00F1084E"/>
    <w:rsid w:val="00F10B00"/>
    <w:rsid w:val="00F10B4D"/>
    <w:rsid w:val="00F10F95"/>
    <w:rsid w:val="00F11173"/>
    <w:rsid w:val="00F11638"/>
    <w:rsid w:val="00F21511"/>
    <w:rsid w:val="00F22213"/>
    <w:rsid w:val="00F222D0"/>
    <w:rsid w:val="00F27741"/>
    <w:rsid w:val="00F279A5"/>
    <w:rsid w:val="00F31254"/>
    <w:rsid w:val="00F32FBB"/>
    <w:rsid w:val="00F333D5"/>
    <w:rsid w:val="00F35AE8"/>
    <w:rsid w:val="00F36667"/>
    <w:rsid w:val="00F373A4"/>
    <w:rsid w:val="00F37B99"/>
    <w:rsid w:val="00F425C0"/>
    <w:rsid w:val="00F4298C"/>
    <w:rsid w:val="00F43A4A"/>
    <w:rsid w:val="00F4455B"/>
    <w:rsid w:val="00F46457"/>
    <w:rsid w:val="00F478AF"/>
    <w:rsid w:val="00F47A88"/>
    <w:rsid w:val="00F510BA"/>
    <w:rsid w:val="00F53031"/>
    <w:rsid w:val="00F544F3"/>
    <w:rsid w:val="00F57D4D"/>
    <w:rsid w:val="00F61312"/>
    <w:rsid w:val="00F62EF4"/>
    <w:rsid w:val="00F63A60"/>
    <w:rsid w:val="00F63C3A"/>
    <w:rsid w:val="00F66073"/>
    <w:rsid w:val="00F67682"/>
    <w:rsid w:val="00F70050"/>
    <w:rsid w:val="00F711BC"/>
    <w:rsid w:val="00F752A2"/>
    <w:rsid w:val="00F76339"/>
    <w:rsid w:val="00F8147E"/>
    <w:rsid w:val="00F8249F"/>
    <w:rsid w:val="00F82ACE"/>
    <w:rsid w:val="00F82D76"/>
    <w:rsid w:val="00F82DF6"/>
    <w:rsid w:val="00F832EF"/>
    <w:rsid w:val="00F834C7"/>
    <w:rsid w:val="00F83B6B"/>
    <w:rsid w:val="00F83C73"/>
    <w:rsid w:val="00F850F7"/>
    <w:rsid w:val="00F854E3"/>
    <w:rsid w:val="00F90BEF"/>
    <w:rsid w:val="00F925C1"/>
    <w:rsid w:val="00F93C9C"/>
    <w:rsid w:val="00F95C1F"/>
    <w:rsid w:val="00F97519"/>
    <w:rsid w:val="00F977D4"/>
    <w:rsid w:val="00F97C7C"/>
    <w:rsid w:val="00F97F8C"/>
    <w:rsid w:val="00FA0D8E"/>
    <w:rsid w:val="00FA690F"/>
    <w:rsid w:val="00FA6CE0"/>
    <w:rsid w:val="00FA6EFD"/>
    <w:rsid w:val="00FA72F9"/>
    <w:rsid w:val="00FB02F1"/>
    <w:rsid w:val="00FB0844"/>
    <w:rsid w:val="00FB49C7"/>
    <w:rsid w:val="00FB4BC9"/>
    <w:rsid w:val="00FB518B"/>
    <w:rsid w:val="00FB5E39"/>
    <w:rsid w:val="00FB6A32"/>
    <w:rsid w:val="00FB73E9"/>
    <w:rsid w:val="00FB75B5"/>
    <w:rsid w:val="00FB7796"/>
    <w:rsid w:val="00FC178A"/>
    <w:rsid w:val="00FC2620"/>
    <w:rsid w:val="00FC2A81"/>
    <w:rsid w:val="00FC37AD"/>
    <w:rsid w:val="00FC5B2B"/>
    <w:rsid w:val="00FC62F2"/>
    <w:rsid w:val="00FC64DF"/>
    <w:rsid w:val="00FC777F"/>
    <w:rsid w:val="00FD2190"/>
    <w:rsid w:val="00FD33BF"/>
    <w:rsid w:val="00FD3A93"/>
    <w:rsid w:val="00FD57C0"/>
    <w:rsid w:val="00FD6CD3"/>
    <w:rsid w:val="00FE30F1"/>
    <w:rsid w:val="00FE4D02"/>
    <w:rsid w:val="00FE5DCD"/>
    <w:rsid w:val="00FE5ECE"/>
    <w:rsid w:val="00FE6C2F"/>
    <w:rsid w:val="00FE7C26"/>
    <w:rsid w:val="00FF000D"/>
    <w:rsid w:val="00FF0CF9"/>
    <w:rsid w:val="00FF1936"/>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51">
    <w:name w:val="Знак5"/>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5">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rsid w:val="00D86AFF"/>
  </w:style>
  <w:style w:type="paragraph" w:customStyle="1" w:styleId="affd">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D86AFF"/>
    <w:pPr>
      <w:ind w:left="1800"/>
    </w:pPr>
  </w:style>
  <w:style w:type="paragraph" w:customStyle="1" w:styleId="312">
    <w:name w:val="Список 31"/>
    <w:basedOn w:val="aff4"/>
    <w:rsid w:val="00D86AFF"/>
    <w:pPr>
      <w:ind w:left="2160"/>
    </w:pPr>
  </w:style>
  <w:style w:type="paragraph" w:customStyle="1" w:styleId="41">
    <w:name w:val="Список 41"/>
    <w:basedOn w:val="aff4"/>
    <w:rsid w:val="00D86AFF"/>
    <w:pPr>
      <w:ind w:left="2520"/>
    </w:pPr>
  </w:style>
  <w:style w:type="paragraph" w:customStyle="1" w:styleId="510">
    <w:name w:val="Список 51"/>
    <w:basedOn w:val="aff4"/>
    <w:rsid w:val="00D86AFF"/>
    <w:pPr>
      <w:ind w:left="2880"/>
    </w:pPr>
  </w:style>
  <w:style w:type="paragraph" w:customStyle="1" w:styleId="214">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rsid w:val="00D86AFF"/>
    <w:pPr>
      <w:ind w:firstLine="0"/>
    </w:pPr>
  </w:style>
  <w:style w:type="paragraph" w:customStyle="1" w:styleId="215">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2">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b">
    <w:name w:val="annotation text"/>
    <w:basedOn w:val="a"/>
    <w:link w:val="afffc"/>
    <w:semiHidden/>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9">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rsid w:val="00D86AFF"/>
    <w:pPr>
      <w:suppressAutoHyphens/>
      <w:jc w:val="both"/>
    </w:pPr>
    <w:rPr>
      <w:sz w:val="24"/>
      <w:szCs w:val="24"/>
      <w:lang w:eastAsia="ar-SA"/>
    </w:rPr>
  </w:style>
  <w:style w:type="paragraph" w:customStyle="1" w:styleId="S5">
    <w:name w:val="S_Титульный"/>
    <w:basedOn w:val="affff3"/>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
    <w:name w:val="Заголовок таблици"/>
    <w:basedOn w:val="1ff9"/>
    <w:rsid w:val="00D86AFF"/>
    <w:rPr>
      <w:sz w:val="22"/>
    </w:rPr>
  </w:style>
  <w:style w:type="paragraph" w:customStyle="1" w:styleId="afffff0">
    <w:name w:val="Номер таблици"/>
    <w:basedOn w:val="a"/>
    <w:next w:val="a"/>
    <w:rsid w:val="00D86AFF"/>
    <w:pPr>
      <w:suppressAutoHyphens/>
      <w:jc w:val="right"/>
    </w:pPr>
    <w:rPr>
      <w:b/>
      <w:sz w:val="20"/>
      <w:szCs w:val="24"/>
      <w:lang w:eastAsia="ar-SA"/>
    </w:rPr>
  </w:style>
  <w:style w:type="paragraph" w:customStyle="1" w:styleId="afffff1">
    <w:name w:val="Приложение"/>
    <w:basedOn w:val="a"/>
    <w:next w:val="a"/>
    <w:rsid w:val="00D86AFF"/>
    <w:pPr>
      <w:suppressAutoHyphens/>
      <w:jc w:val="right"/>
    </w:pPr>
    <w:rPr>
      <w:sz w:val="20"/>
      <w:szCs w:val="24"/>
      <w:lang w:eastAsia="ar-SA"/>
    </w:rPr>
  </w:style>
  <w:style w:type="paragraph" w:customStyle="1" w:styleId="afffff2">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4">
    <w:name w:val="Содержимое врезки"/>
    <w:basedOn w:val="a0"/>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c">
    <w:name w:val="Текст примечания Знак"/>
    <w:basedOn w:val="a1"/>
    <w:link w:val="afffb"/>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8">
    <w:name w:val="Подзаголовок Знак"/>
    <w:basedOn w:val="a1"/>
    <w:link w:val="aff7"/>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6">
    <w:name w:val="Текст Знак"/>
    <w:basedOn w:val="a1"/>
    <w:link w:val="afffff5"/>
    <w:rsid w:val="00986A2F"/>
    <w:rPr>
      <w:rFonts w:ascii="Courier New" w:hAnsi="Courier New" w:cs="Courier New"/>
    </w:rPr>
  </w:style>
  <w:style w:type="character" w:customStyle="1" w:styleId="afffa">
    <w:name w:val="Электронная подпись Знак"/>
    <w:basedOn w:val="a1"/>
    <w:link w:val="afff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e">
    <w:name w:val="Тема примечания Знак"/>
    <w:basedOn w:val="afffc"/>
    <w:link w:val="afffd"/>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8">
    <w:name w:val="No Spacing"/>
    <w:link w:val="afffff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11">
    <w:name w:val="Обычный11"/>
    <w:rsid w:val="00950359"/>
    <w:rPr>
      <w:sz w:val="28"/>
    </w:rPr>
  </w:style>
  <w:style w:type="paragraph" w:customStyle="1" w:styleId="112">
    <w:name w:val="Основной текст11"/>
    <w:basedOn w:val="111"/>
    <w:rsid w:val="00950359"/>
    <w:pPr>
      <w:snapToGrid w:val="0"/>
      <w:jc w:val="both"/>
    </w:pPr>
    <w:rPr>
      <w:rFonts w:ascii="a_Timer" w:hAnsi="a_Timer"/>
    </w:rPr>
  </w:style>
  <w:style w:type="paragraph" w:customStyle="1" w:styleId="219">
    <w:name w:val="Цитата21"/>
    <w:basedOn w:val="a"/>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rsid w:val="00352C02"/>
    <w:pPr>
      <w:ind w:firstLine="709"/>
      <w:jc w:val="both"/>
    </w:pPr>
    <w:rPr>
      <w:snapToGrid w:val="0"/>
    </w:rPr>
  </w:style>
  <w:style w:type="paragraph" w:customStyle="1" w:styleId="2f">
    <w:name w:val="Обычный2"/>
    <w:rsid w:val="00352C02"/>
    <w:rPr>
      <w:sz w:val="28"/>
    </w:rPr>
  </w:style>
  <w:style w:type="paragraph" w:customStyle="1" w:styleId="2f0">
    <w:name w:val="Основной текст2"/>
    <w:basedOn w:val="2f"/>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42">
    <w:name w:val="Знак4"/>
    <w:basedOn w:val="16"/>
    <w:rsid w:val="00352C02"/>
    <w:rPr>
      <w:rFonts w:ascii="Arial" w:hAnsi="Arial" w:cs="Arial"/>
      <w:b/>
      <w:bCs/>
      <w:i/>
      <w:iCs/>
      <w:sz w:val="28"/>
      <w:szCs w:val="28"/>
      <w:lang w:val="ru-RU" w:eastAsia="ar-SA" w:bidi="ar-SA"/>
    </w:rPr>
  </w:style>
  <w:style w:type="character" w:customStyle="1" w:styleId="113">
    <w:name w:val="Знак11"/>
    <w:basedOn w:val="16"/>
    <w:rsid w:val="00352C02"/>
    <w:rPr>
      <w:rFonts w:ascii="Arial" w:hAnsi="Arial" w:cs="Arial"/>
      <w:b/>
      <w:bCs/>
      <w:i/>
      <w:iCs/>
      <w:sz w:val="28"/>
      <w:szCs w:val="28"/>
      <w:lang w:val="ru-RU" w:eastAsia="ar-SA" w:bidi="ar-SA"/>
    </w:rPr>
  </w:style>
  <w:style w:type="character" w:customStyle="1" w:styleId="114">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5">
    <w:name w:val="Знак1 Знак Знак1"/>
    <w:basedOn w:val="16"/>
    <w:rsid w:val="00352C02"/>
    <w:rPr>
      <w:sz w:val="24"/>
      <w:szCs w:val="24"/>
      <w:lang w:val="ru-RU" w:eastAsia="ar-SA" w:bidi="ar-SA"/>
    </w:rPr>
  </w:style>
  <w:style w:type="paragraph" w:customStyle="1" w:styleId="37">
    <w:name w:val="Цитата3"/>
    <w:basedOn w:val="a"/>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52C02"/>
    <w:pPr>
      <w:spacing w:after="160" w:line="240" w:lineRule="exact"/>
    </w:pPr>
    <w:rPr>
      <w:rFonts w:ascii="Verdana" w:hAnsi="Verdana"/>
      <w:sz w:val="20"/>
      <w:szCs w:val="20"/>
      <w:lang w:val="en-US" w:eastAsia="en-US"/>
    </w:rPr>
  </w:style>
  <w:style w:type="paragraph" w:customStyle="1" w:styleId="afffffe">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0">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1">
    <w:name w:val="Автозамена"/>
    <w:rsid w:val="001E2343"/>
    <w:rPr>
      <w:sz w:val="24"/>
      <w:szCs w:val="24"/>
    </w:rPr>
  </w:style>
  <w:style w:type="paragraph" w:customStyle="1" w:styleId="3a">
    <w:name w:val="Знак3"/>
    <w:basedOn w:val="a"/>
    <w:rsid w:val="001E2343"/>
    <w:rPr>
      <w:rFonts w:ascii="Verdana" w:hAnsi="Verdana" w:cs="Verdana"/>
      <w:sz w:val="20"/>
      <w:szCs w:val="20"/>
      <w:lang w:val="en-US" w:eastAsia="en-US"/>
    </w:rPr>
  </w:style>
  <w:style w:type="character" w:customStyle="1" w:styleId="affffff2">
    <w:name w:val="Цветовое выделение"/>
    <w:rsid w:val="001E2343"/>
    <w:rPr>
      <w:b/>
      <w:bCs/>
      <w:color w:val="000080"/>
    </w:rPr>
  </w:style>
  <w:style w:type="character" w:customStyle="1" w:styleId="affffff3">
    <w:name w:val="Гипертекстовая ссылка"/>
    <w:basedOn w:val="affffff2"/>
    <w:rsid w:val="001E2343"/>
    <w:rPr>
      <w:b/>
      <w:bCs/>
      <w:color w:val="008000"/>
    </w:rPr>
  </w:style>
  <w:style w:type="paragraph" w:customStyle="1" w:styleId="affffff4">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5">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6">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2">
    <w:name w:val="Нет списка2"/>
    <w:next w:val="a3"/>
    <w:uiPriority w:val="99"/>
    <w:semiHidden/>
    <w:unhideWhenUsed/>
    <w:rsid w:val="007E2794"/>
  </w:style>
  <w:style w:type="numbering" w:customStyle="1" w:styleId="116">
    <w:name w:val="Нет списка11"/>
    <w:next w:val="a3"/>
    <w:uiPriority w:val="99"/>
    <w:semiHidden/>
    <w:unhideWhenUsed/>
    <w:rsid w:val="007E2794"/>
  </w:style>
  <w:style w:type="table" w:customStyle="1" w:styleId="1ffe">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afffff9">
    <w:name w:val="Без интервала Знак"/>
    <w:link w:val="afffff8"/>
    <w:locked/>
    <w:rsid w:val="00AB23F4"/>
    <w:rPr>
      <w:rFonts w:ascii="Calibri" w:hAnsi="Calibri"/>
      <w:sz w:val="22"/>
      <w:szCs w:val="22"/>
    </w:rPr>
  </w:style>
  <w:style w:type="paragraph" w:customStyle="1" w:styleId="Default">
    <w:name w:val="Default"/>
    <w:rsid w:val="00AF533A"/>
    <w:pPr>
      <w:autoSpaceDE w:val="0"/>
      <w:autoSpaceDN w:val="0"/>
      <w:adjustRightInd w:val="0"/>
    </w:pPr>
    <w:rPr>
      <w:rFonts w:eastAsiaTheme="minorHAns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7304866">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3747D-35E3-407F-95E4-3CF29862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10690</Words>
  <Characters>60934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2017-10-12T09:14:00Z</cp:lastPrinted>
  <dcterms:created xsi:type="dcterms:W3CDTF">2018-01-11T05:00:00Z</dcterms:created>
  <dcterms:modified xsi:type="dcterms:W3CDTF">2018-01-11T05:00:00Z</dcterms:modified>
</cp:coreProperties>
</file>